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footer8.xml" ContentType="application/vnd.openxmlformats-officedocument.wordprocessingml.footer+xml"/>
  <Override PartName="/word/footer9.xml" ContentType="application/vnd.openxmlformats-officedocument.wordprocessingml.footer+xml"/>
  <Override PartName="/word/header16.xml" ContentType="application/vnd.openxmlformats-officedocument.wordprocessingml.header+xml"/>
  <Default Extension="jpeg" ContentType="image/jpeg"/>
  <Override PartName="/word/footer6.xml" ContentType="application/vnd.openxmlformats-officedocument.wordprocessingml.footer+xml"/>
  <Override PartName="/word/footer7.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oter10.xml" ContentType="application/vnd.openxmlformats-officedocument.wordprocessingml.foot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E5C9C" w:rsidRDefault="00BB40F8" w:rsidP="007E5C9C">
      <w:pPr>
        <w:rPr>
          <w:b/>
          <w:sz w:val="32"/>
        </w:rPr>
      </w:pPr>
      <w:r w:rsidRPr="00BB40F8">
        <w:pict>
          <v:shapetype id="_x0000_t202" coordsize="21600,21600" o:spt="202" path="m,l,21600r21600,l21600,xe">
            <v:stroke joinstyle="miter"/>
            <v:path gradientshapeok="t" o:connecttype="rect"/>
          </v:shapetype>
          <v:shape id="_x0000_s1026" type="#_x0000_t202" style="position:absolute;margin-left:0;margin-top:123.75pt;width:460.55pt;height:71.25pt;z-index:251660288;mso-wrap-distance-left:7.05pt;mso-wrap-distance-right:7.05pt;mso-position-horizontal:center;mso-position-horizontal-relative:margin;mso-position-vertical-relative:page" stroked="f">
            <v:fill opacity="0" color2="black"/>
            <v:textbox inset="0,0,0,0">
              <w:txbxContent>
                <w:tbl>
                  <w:tblPr>
                    <w:tblW w:w="0" w:type="auto"/>
                    <w:tblInd w:w="70" w:type="dxa"/>
                    <w:tblLayout w:type="fixed"/>
                    <w:tblCellMar>
                      <w:left w:w="70" w:type="dxa"/>
                      <w:right w:w="70" w:type="dxa"/>
                    </w:tblCellMar>
                    <w:tblLook w:val="0000"/>
                  </w:tblPr>
                  <w:tblGrid>
                    <w:gridCol w:w="4606"/>
                    <w:gridCol w:w="4606"/>
                  </w:tblGrid>
                  <w:tr w:rsidR="007E5C9C">
                    <w:trPr>
                      <w:trHeight w:val="1800"/>
                    </w:trPr>
                    <w:tc>
                      <w:tcPr>
                        <w:tcW w:w="4606" w:type="dxa"/>
                        <w:shd w:val="clear" w:color="auto" w:fill="auto"/>
                      </w:tcPr>
                      <w:p w:rsidR="007E5C9C" w:rsidRDefault="007E5C9C">
                        <w:pPr>
                          <w:snapToGrid w:val="0"/>
                          <w:jc w:val="center"/>
                        </w:pPr>
                      </w:p>
                    </w:tc>
                    <w:tc>
                      <w:tcPr>
                        <w:tcW w:w="4606" w:type="dxa"/>
                        <w:shd w:val="clear" w:color="auto" w:fill="auto"/>
                      </w:tcPr>
                      <w:p w:rsidR="007E5C9C" w:rsidRDefault="007E5C9C">
                        <w:pPr>
                          <w:snapToGrid w:val="0"/>
                          <w:jc w:val="center"/>
                        </w:pPr>
                      </w:p>
                    </w:tc>
                  </w:tr>
                </w:tbl>
                <w:p w:rsidR="007E5C9C" w:rsidRDefault="007E5C9C" w:rsidP="007E5C9C">
                  <w:r>
                    <w:t xml:space="preserve"> </w:t>
                  </w:r>
                </w:p>
              </w:txbxContent>
            </v:textbox>
            <w10:wrap type="square" side="largest" anchorx="margin" anchory="page"/>
          </v:shape>
        </w:pict>
      </w:r>
    </w:p>
    <w:p w:rsidR="007E5C9C" w:rsidRDefault="007E5C9C" w:rsidP="007E5C9C">
      <w:pPr>
        <w:pStyle w:val="KP"/>
        <w:tabs>
          <w:tab w:val="left" w:pos="2537"/>
          <w:tab w:val="center" w:pos="4536"/>
        </w:tabs>
        <w:rPr>
          <w:szCs w:val="36"/>
        </w:rPr>
      </w:pPr>
      <w:r>
        <w:rPr>
          <w:szCs w:val="36"/>
        </w:rPr>
        <w:t>KSIĄŻKA PROCEDUR</w:t>
      </w:r>
    </w:p>
    <w:p w:rsidR="007E5C9C" w:rsidRDefault="007E5C9C" w:rsidP="007E5C9C">
      <w:pPr>
        <w:pStyle w:val="KP1"/>
        <w:rPr>
          <w:szCs w:val="28"/>
        </w:rPr>
      </w:pPr>
      <w:r>
        <w:rPr>
          <w:szCs w:val="28"/>
        </w:rPr>
        <w:t>PO „Zrównoważony rozwój sektora rybołówstwa i nadbrzeżnych obszarów rybackich 2007-2013”</w:t>
      </w:r>
    </w:p>
    <w:p w:rsidR="007E5C9C" w:rsidRDefault="007E5C9C" w:rsidP="007E5C9C">
      <w:pPr>
        <w:jc w:val="center"/>
      </w:pPr>
    </w:p>
    <w:p w:rsidR="007E5C9C" w:rsidRPr="003A6F9B" w:rsidRDefault="007E5C9C" w:rsidP="007E5C9C">
      <w:pPr>
        <w:jc w:val="center"/>
        <w:rPr>
          <w:b/>
          <w:i/>
          <w:sz w:val="32"/>
          <w:szCs w:val="32"/>
        </w:rPr>
      </w:pPr>
      <w:r w:rsidRPr="003A6F9B">
        <w:rPr>
          <w:b/>
          <w:sz w:val="32"/>
          <w:szCs w:val="32"/>
        </w:rPr>
        <w:t xml:space="preserve">Wykrywanie, wyjaśnianie oraz raportowanie nieprawidłowości w zakresie osi priorytetowej 4 – </w:t>
      </w:r>
      <w:r w:rsidRPr="003A6F9B">
        <w:rPr>
          <w:b/>
          <w:i/>
          <w:sz w:val="32"/>
          <w:szCs w:val="32"/>
        </w:rPr>
        <w:t>Zrównoważony rozwój obszarów zależnych od rybactwa</w:t>
      </w:r>
      <w:r w:rsidRPr="003A6F9B">
        <w:rPr>
          <w:b/>
          <w:sz w:val="32"/>
          <w:szCs w:val="32"/>
        </w:rPr>
        <w:t xml:space="preserve"> w ramach Programu Operacyjnego „</w:t>
      </w:r>
      <w:r w:rsidRPr="003A6F9B">
        <w:rPr>
          <w:b/>
          <w:i/>
          <w:sz w:val="32"/>
          <w:szCs w:val="32"/>
        </w:rPr>
        <w:t>Zrównoważony rozwój sektora rybołówstwa i nadbrzeżnych obszarów rybackich 2007-2013”</w:t>
      </w:r>
    </w:p>
    <w:p w:rsidR="007E5C9C" w:rsidRDefault="007E5C9C" w:rsidP="007E5C9C">
      <w:pPr>
        <w:pStyle w:val="SymbolKP"/>
        <w:spacing w:before="720"/>
        <w:rPr>
          <w:color w:val="000000"/>
          <w:szCs w:val="32"/>
        </w:rPr>
      </w:pPr>
      <w:r>
        <w:rPr>
          <w:color w:val="000000"/>
          <w:szCs w:val="32"/>
        </w:rPr>
        <w:t>KP-005-SW/5/z</w:t>
      </w:r>
    </w:p>
    <w:p w:rsidR="007E5C9C" w:rsidRDefault="007E5C9C" w:rsidP="007E5C9C"/>
    <w:p w:rsidR="007E5C9C" w:rsidRDefault="007E5C9C" w:rsidP="007E5C9C"/>
    <w:p w:rsidR="007E5C9C" w:rsidRDefault="007E5C9C" w:rsidP="007E5C9C">
      <w:pPr>
        <w:rPr>
          <w:b/>
          <w:sz w:val="28"/>
        </w:rPr>
      </w:pPr>
    </w:p>
    <w:p w:rsidR="007E5C9C" w:rsidRDefault="007E5C9C" w:rsidP="007E5C9C">
      <w:pPr>
        <w:rPr>
          <w:b/>
          <w:sz w:val="28"/>
        </w:rPr>
      </w:pPr>
    </w:p>
    <w:p w:rsidR="007E5C9C" w:rsidRDefault="007E5C9C" w:rsidP="007E5C9C">
      <w:pPr>
        <w:rPr>
          <w:b/>
          <w:sz w:val="28"/>
        </w:rPr>
      </w:pPr>
    </w:p>
    <w:p w:rsidR="007E5C9C" w:rsidRDefault="007E5C9C" w:rsidP="007E5C9C">
      <w:pPr>
        <w:rPr>
          <w:b/>
          <w:sz w:val="28"/>
        </w:rPr>
      </w:pPr>
    </w:p>
    <w:p w:rsidR="007E5C9C" w:rsidRDefault="007E5C9C" w:rsidP="007E5C9C"/>
    <w:p w:rsidR="007E5C9C" w:rsidRDefault="007E5C9C" w:rsidP="007E5C9C">
      <w:pPr>
        <w:jc w:val="center"/>
      </w:pPr>
    </w:p>
    <w:p w:rsidR="007E5C9C" w:rsidRDefault="007E5C9C" w:rsidP="007E5C9C">
      <w:pPr>
        <w:jc w:val="center"/>
      </w:pPr>
    </w:p>
    <w:p w:rsidR="007E5C9C" w:rsidRDefault="007E5C9C" w:rsidP="007E5C9C">
      <w:pPr>
        <w:tabs>
          <w:tab w:val="left" w:pos="5325"/>
        </w:tabs>
        <w:sectPr w:rsidR="007E5C9C">
          <w:headerReference w:type="default" r:id="rId7"/>
          <w:pgSz w:w="11906" w:h="16838"/>
          <w:pgMar w:top="1693" w:right="1417" w:bottom="1648" w:left="1417" w:header="1417" w:footer="1417" w:gutter="0"/>
          <w:cols w:space="708"/>
          <w:docGrid w:linePitch="360"/>
        </w:sectPr>
      </w:pPr>
      <w:r>
        <w:tab/>
      </w:r>
    </w:p>
    <w:p w:rsidR="007E5C9C" w:rsidRDefault="007E5C9C" w:rsidP="007E5C9C">
      <w:pPr>
        <w:pageBreakBefore/>
        <w:jc w:val="center"/>
        <w:rPr>
          <w:b/>
        </w:rPr>
      </w:pPr>
    </w:p>
    <w:p w:rsidR="007E5C9C" w:rsidRDefault="007E5C9C" w:rsidP="007E5C9C">
      <w:pPr>
        <w:rPr>
          <w:b/>
        </w:rPr>
      </w:pPr>
    </w:p>
    <w:p w:rsidR="007E5C9C" w:rsidRDefault="007E5C9C" w:rsidP="007E5C9C">
      <w:pPr>
        <w:rPr>
          <w:b/>
        </w:rPr>
      </w:pPr>
    </w:p>
    <w:tbl>
      <w:tblPr>
        <w:tblW w:w="0" w:type="auto"/>
        <w:tblInd w:w="-15" w:type="dxa"/>
        <w:tblLayout w:type="fixed"/>
        <w:tblCellMar>
          <w:left w:w="70" w:type="dxa"/>
          <w:right w:w="70" w:type="dxa"/>
        </w:tblCellMar>
        <w:tblLook w:val="0000"/>
      </w:tblPr>
      <w:tblGrid>
        <w:gridCol w:w="3330"/>
        <w:gridCol w:w="1960"/>
        <w:gridCol w:w="4419"/>
        <w:gridCol w:w="30"/>
      </w:tblGrid>
      <w:tr w:rsidR="007E5C9C" w:rsidTr="00C37FC7">
        <w:trPr>
          <w:trHeight w:val="426"/>
        </w:trPr>
        <w:tc>
          <w:tcPr>
            <w:tcW w:w="3330" w:type="dxa"/>
            <w:tcBorders>
              <w:top w:val="single" w:sz="8" w:space="0" w:color="000000"/>
              <w:left w:val="single" w:sz="8" w:space="0" w:color="000000"/>
              <w:bottom w:val="single" w:sz="8" w:space="0" w:color="000000"/>
            </w:tcBorders>
            <w:shd w:val="clear" w:color="auto" w:fill="E0E0E0"/>
            <w:vAlign w:val="center"/>
          </w:tcPr>
          <w:p w:rsidR="007E5C9C" w:rsidRDefault="007E5C9C" w:rsidP="00C37FC7">
            <w:pPr>
              <w:snapToGrid w:val="0"/>
              <w:jc w:val="center"/>
              <w:rPr>
                <w:sz w:val="18"/>
                <w:szCs w:val="18"/>
              </w:rPr>
            </w:pPr>
            <w:r>
              <w:rPr>
                <w:sz w:val="18"/>
                <w:szCs w:val="18"/>
              </w:rPr>
              <w:t>Opracowanie:</w:t>
            </w:r>
          </w:p>
        </w:tc>
        <w:tc>
          <w:tcPr>
            <w:tcW w:w="1960" w:type="dxa"/>
            <w:tcBorders>
              <w:top w:val="single" w:sz="8" w:space="0" w:color="000000"/>
              <w:left w:val="single" w:sz="8" w:space="0" w:color="000000"/>
              <w:bottom w:val="single" w:sz="8" w:space="0" w:color="000000"/>
            </w:tcBorders>
            <w:shd w:val="clear" w:color="auto" w:fill="E0E0E0"/>
            <w:vAlign w:val="center"/>
          </w:tcPr>
          <w:p w:rsidR="007E5C9C" w:rsidRDefault="007E5C9C" w:rsidP="00C37FC7">
            <w:pPr>
              <w:snapToGrid w:val="0"/>
              <w:jc w:val="center"/>
              <w:rPr>
                <w:sz w:val="18"/>
                <w:szCs w:val="18"/>
              </w:rPr>
            </w:pPr>
            <w:r>
              <w:rPr>
                <w:sz w:val="18"/>
                <w:szCs w:val="18"/>
              </w:rPr>
              <w:t>Data:</w:t>
            </w:r>
          </w:p>
        </w:tc>
        <w:tc>
          <w:tcPr>
            <w:tcW w:w="4449" w:type="dxa"/>
            <w:gridSpan w:val="2"/>
            <w:tcBorders>
              <w:top w:val="single" w:sz="8" w:space="0" w:color="000000"/>
              <w:left w:val="single" w:sz="8" w:space="0" w:color="000000"/>
              <w:bottom w:val="single" w:sz="8" w:space="0" w:color="000000"/>
              <w:right w:val="single" w:sz="8" w:space="0" w:color="000000"/>
            </w:tcBorders>
            <w:shd w:val="clear" w:color="auto" w:fill="E0E0E0"/>
            <w:vAlign w:val="center"/>
          </w:tcPr>
          <w:p w:rsidR="007E5C9C" w:rsidRDefault="007E5C9C" w:rsidP="00C37FC7">
            <w:pPr>
              <w:snapToGrid w:val="0"/>
              <w:jc w:val="center"/>
              <w:rPr>
                <w:sz w:val="18"/>
                <w:szCs w:val="18"/>
              </w:rPr>
            </w:pPr>
            <w:r>
              <w:rPr>
                <w:sz w:val="18"/>
                <w:szCs w:val="18"/>
              </w:rPr>
              <w:t>Podpis i pieczęć:</w:t>
            </w:r>
          </w:p>
        </w:tc>
      </w:tr>
      <w:tr w:rsidR="007E5C9C" w:rsidTr="00C37FC7">
        <w:trPr>
          <w:cantSplit/>
          <w:trHeight w:val="947"/>
        </w:trPr>
        <w:tc>
          <w:tcPr>
            <w:tcW w:w="3330" w:type="dxa"/>
            <w:tcBorders>
              <w:top w:val="single" w:sz="8" w:space="0" w:color="000000"/>
              <w:left w:val="single" w:sz="8" w:space="0" w:color="000000"/>
              <w:bottom w:val="single" w:sz="8" w:space="0" w:color="000000"/>
            </w:tcBorders>
            <w:shd w:val="clear" w:color="auto" w:fill="auto"/>
            <w:vAlign w:val="center"/>
          </w:tcPr>
          <w:p w:rsidR="007E5C9C" w:rsidRDefault="007E5C9C" w:rsidP="00C37FC7">
            <w:pPr>
              <w:snapToGrid w:val="0"/>
              <w:spacing w:before="240"/>
              <w:jc w:val="center"/>
              <w:rPr>
                <w:rFonts w:ascii="Times" w:hAnsi="Times"/>
                <w:sz w:val="18"/>
                <w:szCs w:val="18"/>
              </w:rPr>
            </w:pPr>
            <w:r>
              <w:rPr>
                <w:rFonts w:ascii="Times" w:hAnsi="Times"/>
                <w:sz w:val="18"/>
                <w:szCs w:val="18"/>
              </w:rPr>
              <w:t>Samorządy Województw</w:t>
            </w:r>
          </w:p>
        </w:tc>
        <w:tc>
          <w:tcPr>
            <w:tcW w:w="1960" w:type="dxa"/>
            <w:tcBorders>
              <w:top w:val="single" w:sz="8" w:space="0" w:color="000000"/>
              <w:left w:val="single" w:sz="8" w:space="0" w:color="000000"/>
              <w:bottom w:val="single" w:sz="8" w:space="0" w:color="000000"/>
            </w:tcBorders>
            <w:shd w:val="clear" w:color="auto" w:fill="auto"/>
            <w:vAlign w:val="center"/>
          </w:tcPr>
          <w:p w:rsidR="007E5C9C" w:rsidRDefault="007E5C9C" w:rsidP="00C37FC7">
            <w:pPr>
              <w:snapToGrid w:val="0"/>
              <w:jc w:val="center"/>
              <w:rPr>
                <w:sz w:val="18"/>
                <w:szCs w:val="18"/>
              </w:rPr>
            </w:pPr>
          </w:p>
        </w:tc>
        <w:tc>
          <w:tcPr>
            <w:tcW w:w="4449" w:type="dxa"/>
            <w:gridSpan w:val="2"/>
            <w:tcBorders>
              <w:top w:val="single" w:sz="8" w:space="0" w:color="000000"/>
              <w:left w:val="single" w:sz="8" w:space="0" w:color="000000"/>
              <w:bottom w:val="single" w:sz="8" w:space="0" w:color="000000"/>
              <w:right w:val="single" w:sz="8" w:space="0" w:color="000000"/>
            </w:tcBorders>
            <w:shd w:val="clear" w:color="auto" w:fill="auto"/>
            <w:vAlign w:val="center"/>
          </w:tcPr>
          <w:p w:rsidR="007E5C9C" w:rsidRDefault="007E5C9C" w:rsidP="00C37FC7">
            <w:pPr>
              <w:snapToGrid w:val="0"/>
              <w:jc w:val="center"/>
              <w:rPr>
                <w:sz w:val="18"/>
                <w:szCs w:val="18"/>
              </w:rPr>
            </w:pPr>
          </w:p>
        </w:tc>
      </w:tr>
      <w:tr w:rsidR="007E5C9C" w:rsidTr="00C37FC7">
        <w:trPr>
          <w:cantSplit/>
          <w:trHeight w:val="1098"/>
        </w:trPr>
        <w:tc>
          <w:tcPr>
            <w:tcW w:w="3330" w:type="dxa"/>
            <w:tcBorders>
              <w:top w:val="single" w:sz="8" w:space="0" w:color="000000"/>
              <w:left w:val="single" w:sz="8" w:space="0" w:color="000000"/>
              <w:bottom w:val="single" w:sz="8" w:space="0" w:color="000000"/>
            </w:tcBorders>
            <w:shd w:val="clear" w:color="auto" w:fill="auto"/>
            <w:vAlign w:val="center"/>
          </w:tcPr>
          <w:p w:rsidR="007E5C9C" w:rsidRDefault="007E5C9C" w:rsidP="00C37FC7">
            <w:pPr>
              <w:snapToGrid w:val="0"/>
              <w:spacing w:before="240"/>
              <w:jc w:val="center"/>
              <w:rPr>
                <w:rFonts w:ascii="Times" w:hAnsi="Times"/>
                <w:sz w:val="18"/>
                <w:szCs w:val="18"/>
              </w:rPr>
            </w:pPr>
            <w:r>
              <w:rPr>
                <w:rFonts w:ascii="Times" w:hAnsi="Times"/>
                <w:sz w:val="18"/>
                <w:szCs w:val="18"/>
              </w:rPr>
              <w:t xml:space="preserve">Departament Rybołówstwa </w:t>
            </w:r>
            <w:proofErr w:type="spellStart"/>
            <w:r>
              <w:rPr>
                <w:rFonts w:ascii="Times" w:hAnsi="Times"/>
                <w:sz w:val="18"/>
                <w:szCs w:val="18"/>
              </w:rPr>
              <w:t>MRiRW</w:t>
            </w:r>
            <w:proofErr w:type="spellEnd"/>
          </w:p>
        </w:tc>
        <w:tc>
          <w:tcPr>
            <w:tcW w:w="1960" w:type="dxa"/>
            <w:tcBorders>
              <w:top w:val="single" w:sz="8" w:space="0" w:color="000000"/>
              <w:left w:val="single" w:sz="8" w:space="0" w:color="000000"/>
              <w:bottom w:val="single" w:sz="8" w:space="0" w:color="000000"/>
            </w:tcBorders>
            <w:shd w:val="clear" w:color="auto" w:fill="auto"/>
            <w:vAlign w:val="center"/>
          </w:tcPr>
          <w:p w:rsidR="007E5C9C" w:rsidRDefault="007E5C9C" w:rsidP="00C37FC7">
            <w:pPr>
              <w:snapToGrid w:val="0"/>
              <w:jc w:val="center"/>
              <w:rPr>
                <w:sz w:val="18"/>
                <w:szCs w:val="18"/>
              </w:rPr>
            </w:pPr>
          </w:p>
        </w:tc>
        <w:tc>
          <w:tcPr>
            <w:tcW w:w="4449" w:type="dxa"/>
            <w:gridSpan w:val="2"/>
            <w:tcBorders>
              <w:top w:val="single" w:sz="8" w:space="0" w:color="000000"/>
              <w:left w:val="single" w:sz="8" w:space="0" w:color="000000"/>
              <w:bottom w:val="single" w:sz="8" w:space="0" w:color="000000"/>
              <w:right w:val="single" w:sz="8" w:space="0" w:color="000000"/>
            </w:tcBorders>
            <w:shd w:val="clear" w:color="auto" w:fill="auto"/>
            <w:vAlign w:val="center"/>
          </w:tcPr>
          <w:p w:rsidR="007E5C9C" w:rsidRDefault="007E5C9C" w:rsidP="00C37FC7">
            <w:pPr>
              <w:snapToGrid w:val="0"/>
              <w:jc w:val="center"/>
              <w:rPr>
                <w:sz w:val="18"/>
                <w:szCs w:val="18"/>
              </w:rPr>
            </w:pPr>
          </w:p>
          <w:p w:rsidR="007E5C9C" w:rsidRDefault="007E5C9C" w:rsidP="00C37FC7">
            <w:pPr>
              <w:jc w:val="center"/>
              <w:rPr>
                <w:sz w:val="18"/>
                <w:szCs w:val="18"/>
              </w:rPr>
            </w:pPr>
          </w:p>
        </w:tc>
      </w:tr>
      <w:tr w:rsidR="007E5C9C" w:rsidTr="00C37FC7">
        <w:trPr>
          <w:gridAfter w:val="1"/>
          <w:wAfter w:w="30" w:type="dxa"/>
          <w:trHeight w:val="255"/>
        </w:trPr>
        <w:tc>
          <w:tcPr>
            <w:tcW w:w="3330" w:type="dxa"/>
            <w:tcBorders>
              <w:top w:val="single" w:sz="8" w:space="0" w:color="000000"/>
              <w:bottom w:val="single" w:sz="8" w:space="0" w:color="000000"/>
            </w:tcBorders>
            <w:shd w:val="clear" w:color="auto" w:fill="auto"/>
            <w:vAlign w:val="center"/>
          </w:tcPr>
          <w:p w:rsidR="007E5C9C" w:rsidRDefault="007E5C9C" w:rsidP="00C37FC7">
            <w:pPr>
              <w:snapToGrid w:val="0"/>
              <w:jc w:val="center"/>
              <w:rPr>
                <w:sz w:val="18"/>
                <w:szCs w:val="18"/>
              </w:rPr>
            </w:pPr>
          </w:p>
        </w:tc>
        <w:tc>
          <w:tcPr>
            <w:tcW w:w="1960" w:type="dxa"/>
            <w:tcBorders>
              <w:top w:val="single" w:sz="8" w:space="0" w:color="000000"/>
              <w:bottom w:val="single" w:sz="8" w:space="0" w:color="000000"/>
            </w:tcBorders>
            <w:shd w:val="clear" w:color="auto" w:fill="auto"/>
            <w:vAlign w:val="center"/>
          </w:tcPr>
          <w:p w:rsidR="007E5C9C" w:rsidRDefault="007E5C9C" w:rsidP="00C37FC7">
            <w:pPr>
              <w:snapToGrid w:val="0"/>
              <w:jc w:val="center"/>
              <w:rPr>
                <w:sz w:val="18"/>
                <w:szCs w:val="18"/>
              </w:rPr>
            </w:pPr>
          </w:p>
        </w:tc>
        <w:tc>
          <w:tcPr>
            <w:tcW w:w="4419" w:type="dxa"/>
            <w:tcBorders>
              <w:top w:val="single" w:sz="8" w:space="0" w:color="000000"/>
              <w:bottom w:val="single" w:sz="8" w:space="0" w:color="000000"/>
            </w:tcBorders>
            <w:shd w:val="clear" w:color="auto" w:fill="auto"/>
            <w:vAlign w:val="center"/>
          </w:tcPr>
          <w:p w:rsidR="007E5C9C" w:rsidRDefault="007E5C9C" w:rsidP="00C37FC7">
            <w:pPr>
              <w:snapToGrid w:val="0"/>
              <w:jc w:val="center"/>
              <w:rPr>
                <w:sz w:val="18"/>
                <w:szCs w:val="18"/>
              </w:rPr>
            </w:pPr>
          </w:p>
        </w:tc>
      </w:tr>
      <w:tr w:rsidR="007E5C9C" w:rsidTr="00C37FC7">
        <w:trPr>
          <w:trHeight w:val="423"/>
        </w:trPr>
        <w:tc>
          <w:tcPr>
            <w:tcW w:w="3330" w:type="dxa"/>
            <w:tcBorders>
              <w:top w:val="single" w:sz="8" w:space="0" w:color="000000"/>
              <w:left w:val="single" w:sz="8" w:space="0" w:color="000000"/>
              <w:bottom w:val="single" w:sz="8" w:space="0" w:color="000000"/>
            </w:tcBorders>
            <w:shd w:val="clear" w:color="auto" w:fill="E0E0E0"/>
            <w:vAlign w:val="center"/>
          </w:tcPr>
          <w:p w:rsidR="007E5C9C" w:rsidRDefault="007E5C9C" w:rsidP="00C37FC7">
            <w:pPr>
              <w:snapToGrid w:val="0"/>
              <w:jc w:val="center"/>
              <w:rPr>
                <w:sz w:val="18"/>
                <w:szCs w:val="18"/>
              </w:rPr>
            </w:pPr>
            <w:r>
              <w:rPr>
                <w:sz w:val="18"/>
                <w:szCs w:val="18"/>
              </w:rPr>
              <w:t>Zatwierdzenie:</w:t>
            </w:r>
          </w:p>
        </w:tc>
        <w:tc>
          <w:tcPr>
            <w:tcW w:w="1960" w:type="dxa"/>
            <w:tcBorders>
              <w:top w:val="single" w:sz="8" w:space="0" w:color="000000"/>
              <w:left w:val="single" w:sz="8" w:space="0" w:color="000000"/>
              <w:bottom w:val="single" w:sz="8" w:space="0" w:color="000000"/>
            </w:tcBorders>
            <w:shd w:val="clear" w:color="auto" w:fill="E0E0E0"/>
            <w:vAlign w:val="center"/>
          </w:tcPr>
          <w:p w:rsidR="007E5C9C" w:rsidRDefault="007E5C9C" w:rsidP="00C37FC7">
            <w:pPr>
              <w:snapToGrid w:val="0"/>
              <w:jc w:val="center"/>
              <w:rPr>
                <w:sz w:val="18"/>
                <w:szCs w:val="18"/>
              </w:rPr>
            </w:pPr>
            <w:r>
              <w:rPr>
                <w:sz w:val="18"/>
                <w:szCs w:val="18"/>
              </w:rPr>
              <w:t>Data:</w:t>
            </w:r>
          </w:p>
        </w:tc>
        <w:tc>
          <w:tcPr>
            <w:tcW w:w="4449" w:type="dxa"/>
            <w:gridSpan w:val="2"/>
            <w:tcBorders>
              <w:top w:val="single" w:sz="8" w:space="0" w:color="000000"/>
              <w:left w:val="single" w:sz="8" w:space="0" w:color="000000"/>
              <w:bottom w:val="single" w:sz="8" w:space="0" w:color="000000"/>
              <w:right w:val="single" w:sz="8" w:space="0" w:color="000000"/>
            </w:tcBorders>
            <w:shd w:val="clear" w:color="auto" w:fill="E0E0E0"/>
            <w:vAlign w:val="center"/>
          </w:tcPr>
          <w:p w:rsidR="007E5C9C" w:rsidRDefault="007E5C9C" w:rsidP="00C37FC7">
            <w:pPr>
              <w:snapToGrid w:val="0"/>
              <w:jc w:val="center"/>
              <w:rPr>
                <w:sz w:val="18"/>
                <w:szCs w:val="18"/>
              </w:rPr>
            </w:pPr>
            <w:r>
              <w:rPr>
                <w:sz w:val="18"/>
                <w:szCs w:val="18"/>
              </w:rPr>
              <w:t>Podpis i pieczęć:</w:t>
            </w:r>
          </w:p>
        </w:tc>
      </w:tr>
      <w:tr w:rsidR="007E5C9C" w:rsidTr="00C37FC7">
        <w:trPr>
          <w:trHeight w:val="1056"/>
        </w:trPr>
        <w:tc>
          <w:tcPr>
            <w:tcW w:w="3330" w:type="dxa"/>
            <w:tcBorders>
              <w:top w:val="single" w:sz="8" w:space="0" w:color="000000"/>
              <w:left w:val="single" w:sz="8" w:space="0" w:color="000000"/>
              <w:bottom w:val="single" w:sz="8" w:space="0" w:color="000000"/>
            </w:tcBorders>
            <w:shd w:val="clear" w:color="auto" w:fill="auto"/>
            <w:vAlign w:val="center"/>
          </w:tcPr>
          <w:p w:rsidR="007E5C9C" w:rsidRDefault="007E5C9C" w:rsidP="00C37FC7">
            <w:pPr>
              <w:snapToGrid w:val="0"/>
              <w:jc w:val="center"/>
              <w:rPr>
                <w:sz w:val="18"/>
                <w:szCs w:val="18"/>
              </w:rPr>
            </w:pPr>
            <w:proofErr w:type="spellStart"/>
            <w:r>
              <w:rPr>
                <w:sz w:val="18"/>
                <w:szCs w:val="18"/>
              </w:rPr>
              <w:t>MRiRW</w:t>
            </w:r>
            <w:proofErr w:type="spellEnd"/>
          </w:p>
        </w:tc>
        <w:tc>
          <w:tcPr>
            <w:tcW w:w="1960" w:type="dxa"/>
            <w:tcBorders>
              <w:top w:val="single" w:sz="8" w:space="0" w:color="000000"/>
              <w:left w:val="single" w:sz="8" w:space="0" w:color="000000"/>
              <w:bottom w:val="single" w:sz="8" w:space="0" w:color="000000"/>
            </w:tcBorders>
            <w:shd w:val="clear" w:color="auto" w:fill="auto"/>
            <w:vAlign w:val="center"/>
          </w:tcPr>
          <w:p w:rsidR="007E5C9C" w:rsidRDefault="007E5C9C" w:rsidP="00C37FC7">
            <w:pPr>
              <w:snapToGrid w:val="0"/>
              <w:jc w:val="center"/>
              <w:rPr>
                <w:sz w:val="18"/>
                <w:szCs w:val="18"/>
              </w:rPr>
            </w:pPr>
            <w:r>
              <w:rPr>
                <w:sz w:val="18"/>
                <w:szCs w:val="18"/>
              </w:rPr>
              <w:t xml:space="preserve">. </w:t>
            </w:r>
          </w:p>
        </w:tc>
        <w:tc>
          <w:tcPr>
            <w:tcW w:w="4449" w:type="dxa"/>
            <w:gridSpan w:val="2"/>
            <w:tcBorders>
              <w:top w:val="single" w:sz="8" w:space="0" w:color="000000"/>
              <w:left w:val="single" w:sz="8" w:space="0" w:color="000000"/>
              <w:bottom w:val="single" w:sz="8" w:space="0" w:color="000000"/>
              <w:right w:val="single" w:sz="8" w:space="0" w:color="000000"/>
            </w:tcBorders>
            <w:shd w:val="clear" w:color="auto" w:fill="auto"/>
            <w:vAlign w:val="center"/>
          </w:tcPr>
          <w:p w:rsidR="007E5C9C" w:rsidRDefault="007E5C9C" w:rsidP="00C37FC7">
            <w:pPr>
              <w:snapToGrid w:val="0"/>
              <w:jc w:val="center"/>
              <w:rPr>
                <w:sz w:val="18"/>
                <w:szCs w:val="18"/>
              </w:rPr>
            </w:pPr>
          </w:p>
        </w:tc>
      </w:tr>
    </w:tbl>
    <w:p w:rsidR="007E5C9C" w:rsidRDefault="007E5C9C" w:rsidP="007E5C9C">
      <w:pPr>
        <w:sectPr w:rsidR="007E5C9C">
          <w:headerReference w:type="even" r:id="rId8"/>
          <w:headerReference w:type="default" r:id="rId9"/>
          <w:footerReference w:type="even" r:id="rId10"/>
          <w:footerReference w:type="default" r:id="rId11"/>
          <w:headerReference w:type="first" r:id="rId12"/>
          <w:footerReference w:type="first" r:id="rId13"/>
          <w:pgSz w:w="11906" w:h="16838"/>
          <w:pgMar w:top="1417" w:right="1417" w:bottom="1417" w:left="1417" w:header="708" w:footer="680" w:gutter="0"/>
          <w:cols w:space="708"/>
          <w:docGrid w:linePitch="360"/>
        </w:sectPr>
      </w:pPr>
    </w:p>
    <w:p w:rsidR="007E5C9C" w:rsidRDefault="007E5C9C" w:rsidP="007E5C9C">
      <w:pPr>
        <w:rPr>
          <w:b/>
        </w:rPr>
      </w:pPr>
    </w:p>
    <w:p w:rsidR="007E5C9C" w:rsidRDefault="007E5C9C" w:rsidP="007E5C9C">
      <w:pPr>
        <w:tabs>
          <w:tab w:val="left" w:pos="567"/>
        </w:tabs>
        <w:spacing w:after="240"/>
        <w:ind w:right="28"/>
        <w:rPr>
          <w:b/>
        </w:rPr>
      </w:pPr>
      <w:r>
        <w:rPr>
          <w:b/>
        </w:rPr>
        <w:t>SPIS TREŚCI</w:t>
      </w:r>
    </w:p>
    <w:p w:rsidR="007E5C9C" w:rsidRDefault="007E5C9C" w:rsidP="007E5C9C">
      <w:pPr>
        <w:pStyle w:val="Spistreci2"/>
        <w:tabs>
          <w:tab w:val="clear" w:pos="9639"/>
          <w:tab w:val="left" w:pos="600"/>
          <w:tab w:val="right" w:leader="dot" w:pos="9600"/>
        </w:tabs>
        <w:ind w:left="0"/>
      </w:pPr>
    </w:p>
    <w:p w:rsidR="007E5C9C" w:rsidRDefault="007E5C9C" w:rsidP="007E5C9C">
      <w:pPr>
        <w:pStyle w:val="Spistreci2"/>
        <w:numPr>
          <w:ilvl w:val="0"/>
          <w:numId w:val="9"/>
        </w:numPr>
        <w:tabs>
          <w:tab w:val="clear" w:pos="9639"/>
          <w:tab w:val="left" w:pos="567"/>
          <w:tab w:val="right" w:leader="dot" w:pos="9600"/>
        </w:tabs>
        <w:spacing w:line="360" w:lineRule="auto"/>
        <w:ind w:left="0" w:firstLine="0"/>
        <w:rPr>
          <w:rStyle w:val="Hipercze"/>
          <w:szCs w:val="24"/>
        </w:rPr>
      </w:pPr>
      <w:r>
        <w:rPr>
          <w:rStyle w:val="Hipercze"/>
          <w:szCs w:val="24"/>
        </w:rPr>
        <w:t>Przedmiot procedury</w:t>
      </w:r>
      <w:r>
        <w:rPr>
          <w:rStyle w:val="Hipercze"/>
          <w:szCs w:val="24"/>
        </w:rPr>
        <w:tab/>
        <w:t>4</w:t>
      </w:r>
    </w:p>
    <w:p w:rsidR="007E5C9C" w:rsidRDefault="007E5C9C" w:rsidP="007E5C9C">
      <w:pPr>
        <w:pStyle w:val="Spistreci2"/>
        <w:numPr>
          <w:ilvl w:val="0"/>
          <w:numId w:val="9"/>
        </w:numPr>
        <w:tabs>
          <w:tab w:val="clear" w:pos="9639"/>
          <w:tab w:val="left" w:pos="567"/>
          <w:tab w:val="right" w:leader="dot" w:pos="9600"/>
        </w:tabs>
        <w:spacing w:line="360" w:lineRule="auto"/>
        <w:ind w:left="0" w:firstLine="0"/>
        <w:rPr>
          <w:rStyle w:val="Hipercze"/>
          <w:szCs w:val="24"/>
        </w:rPr>
      </w:pPr>
      <w:r>
        <w:rPr>
          <w:rStyle w:val="Hipercze"/>
          <w:szCs w:val="24"/>
        </w:rPr>
        <w:t>Obszar procedury</w:t>
      </w:r>
      <w:r>
        <w:rPr>
          <w:rStyle w:val="Hipercze"/>
          <w:szCs w:val="24"/>
        </w:rPr>
        <w:tab/>
        <w:t>4</w:t>
      </w:r>
    </w:p>
    <w:p w:rsidR="007E5C9C" w:rsidRDefault="007E5C9C" w:rsidP="007E5C9C">
      <w:pPr>
        <w:pStyle w:val="Spistreci2"/>
        <w:numPr>
          <w:ilvl w:val="0"/>
          <w:numId w:val="9"/>
        </w:numPr>
        <w:tabs>
          <w:tab w:val="clear" w:pos="9639"/>
          <w:tab w:val="left" w:pos="567"/>
          <w:tab w:val="right" w:leader="dot" w:pos="9600"/>
        </w:tabs>
        <w:spacing w:line="360" w:lineRule="auto"/>
        <w:ind w:left="0" w:firstLine="0"/>
        <w:rPr>
          <w:rStyle w:val="Hipercze"/>
          <w:szCs w:val="24"/>
        </w:rPr>
      </w:pPr>
      <w:r>
        <w:rPr>
          <w:rStyle w:val="Hipercze"/>
          <w:szCs w:val="24"/>
        </w:rPr>
        <w:t>Sytuacje wyjątkowe nieuregulowane procedurą</w:t>
      </w:r>
      <w:r>
        <w:rPr>
          <w:rStyle w:val="Hipercze"/>
          <w:szCs w:val="24"/>
        </w:rPr>
        <w:tab/>
        <w:t>4</w:t>
      </w:r>
    </w:p>
    <w:p w:rsidR="007E5C9C" w:rsidRDefault="007E5C9C" w:rsidP="007E5C9C">
      <w:pPr>
        <w:pStyle w:val="Spistreci2"/>
        <w:numPr>
          <w:ilvl w:val="0"/>
          <w:numId w:val="9"/>
        </w:numPr>
        <w:tabs>
          <w:tab w:val="clear" w:pos="9639"/>
          <w:tab w:val="left" w:pos="567"/>
          <w:tab w:val="right" w:leader="dot" w:pos="9600"/>
        </w:tabs>
        <w:spacing w:line="360" w:lineRule="auto"/>
        <w:ind w:left="0" w:firstLine="0"/>
        <w:rPr>
          <w:rStyle w:val="Hipercze"/>
          <w:szCs w:val="24"/>
        </w:rPr>
      </w:pPr>
      <w:r>
        <w:rPr>
          <w:rStyle w:val="Hipercze"/>
          <w:szCs w:val="24"/>
        </w:rPr>
        <w:t>Reguły dotyczące procedury</w:t>
      </w:r>
      <w:r>
        <w:rPr>
          <w:rStyle w:val="Hipercze"/>
          <w:szCs w:val="24"/>
        </w:rPr>
        <w:tab/>
        <w:t>4</w:t>
      </w:r>
    </w:p>
    <w:p w:rsidR="007E5C9C" w:rsidRDefault="007E5C9C" w:rsidP="007E5C9C">
      <w:pPr>
        <w:pStyle w:val="Spistreci2"/>
        <w:numPr>
          <w:ilvl w:val="0"/>
          <w:numId w:val="9"/>
        </w:numPr>
        <w:tabs>
          <w:tab w:val="clear" w:pos="9639"/>
          <w:tab w:val="left" w:pos="567"/>
          <w:tab w:val="right" w:leader="dot" w:pos="9600"/>
        </w:tabs>
        <w:spacing w:line="360" w:lineRule="auto"/>
        <w:ind w:left="0" w:firstLine="0"/>
        <w:rPr>
          <w:rStyle w:val="Hipercze"/>
          <w:szCs w:val="24"/>
        </w:rPr>
      </w:pPr>
      <w:r>
        <w:rPr>
          <w:rStyle w:val="Hipercze"/>
          <w:szCs w:val="24"/>
        </w:rPr>
        <w:t>Słownik pojęć</w:t>
      </w:r>
      <w:r>
        <w:rPr>
          <w:rStyle w:val="Hipercze"/>
          <w:szCs w:val="24"/>
        </w:rPr>
        <w:tab/>
        <w:t>5</w:t>
      </w:r>
    </w:p>
    <w:p w:rsidR="007E5C9C" w:rsidRDefault="007E5C9C" w:rsidP="007E5C9C">
      <w:pPr>
        <w:pStyle w:val="Spistreci2"/>
        <w:numPr>
          <w:ilvl w:val="0"/>
          <w:numId w:val="9"/>
        </w:numPr>
        <w:tabs>
          <w:tab w:val="clear" w:pos="9639"/>
          <w:tab w:val="left" w:pos="567"/>
          <w:tab w:val="left" w:pos="600"/>
          <w:tab w:val="right" w:leader="dot" w:pos="9600"/>
        </w:tabs>
        <w:spacing w:line="360" w:lineRule="auto"/>
        <w:ind w:left="0" w:firstLine="0"/>
        <w:rPr>
          <w:rStyle w:val="Hipercze"/>
          <w:szCs w:val="24"/>
        </w:rPr>
      </w:pPr>
      <w:r>
        <w:rPr>
          <w:rStyle w:val="Hipercze"/>
          <w:szCs w:val="24"/>
        </w:rPr>
        <w:t>Reguły dotyczące wykrywania i wyjaśniania nieprawidłowości</w:t>
      </w:r>
      <w:r>
        <w:rPr>
          <w:rStyle w:val="Hipercze"/>
          <w:szCs w:val="24"/>
        </w:rPr>
        <w:tab/>
        <w:t>6</w:t>
      </w:r>
    </w:p>
    <w:p w:rsidR="007E5C9C" w:rsidRDefault="007E5C9C" w:rsidP="007E5C9C">
      <w:pPr>
        <w:pStyle w:val="Spistreci3"/>
      </w:pPr>
      <w:r>
        <w:t>6.1.  Reguła I. Rozpatrywanie i stwierdzanie nieprawidłowości…………………………………....6</w:t>
      </w:r>
    </w:p>
    <w:p w:rsidR="007E5C9C" w:rsidRDefault="007E5C9C" w:rsidP="007E5C9C">
      <w:pPr>
        <w:jc w:val="both"/>
      </w:pPr>
      <w:r>
        <w:t>6.2.   Reguła II. Postępowanie z doniesieniami o nieprawidłowościach……………………………..8</w:t>
      </w:r>
    </w:p>
    <w:p w:rsidR="007E5C9C" w:rsidRDefault="007E5C9C" w:rsidP="007E5C9C">
      <w:pPr>
        <w:ind w:left="567" w:hanging="567"/>
        <w:jc w:val="both"/>
      </w:pPr>
      <w:r>
        <w:t>6.3. Reguła III. Kierowanie spraw do organów ścigania………………………………………...………………….………………….………...9</w:t>
      </w:r>
    </w:p>
    <w:p w:rsidR="007E5C9C" w:rsidRDefault="007E5C9C" w:rsidP="007E5C9C">
      <w:pPr>
        <w:ind w:left="567" w:hanging="567"/>
      </w:pPr>
      <w:r>
        <w:t>6. 4.  Reguła IV. Sposób postępowania z nieprawidłowościami na etapie rozpatrywania wezwania do usunięcia naruszenia prawa/rozpatrywania prośby Beneficjenta o ponowne rozpatrzenie sprawy……………………………………………………………………………………….…9</w:t>
      </w:r>
    </w:p>
    <w:p w:rsidR="007E5C9C" w:rsidRDefault="007E5C9C" w:rsidP="007E5C9C">
      <w:pPr>
        <w:pStyle w:val="Spistreci2"/>
        <w:numPr>
          <w:ilvl w:val="0"/>
          <w:numId w:val="9"/>
        </w:numPr>
        <w:tabs>
          <w:tab w:val="clear" w:pos="9639"/>
          <w:tab w:val="left" w:pos="567"/>
          <w:tab w:val="left" w:pos="600"/>
          <w:tab w:val="right" w:leader="dot" w:pos="9600"/>
        </w:tabs>
        <w:spacing w:line="360" w:lineRule="auto"/>
        <w:ind w:left="0" w:firstLine="0"/>
        <w:rPr>
          <w:rStyle w:val="Hipercze"/>
          <w:szCs w:val="24"/>
        </w:rPr>
      </w:pPr>
      <w:r>
        <w:rPr>
          <w:rStyle w:val="Hipercze"/>
          <w:szCs w:val="24"/>
        </w:rPr>
        <w:t>Reguły dotyczące raportowania nieprawidłowości</w:t>
      </w:r>
      <w:r>
        <w:rPr>
          <w:rStyle w:val="Hipercze"/>
          <w:szCs w:val="24"/>
        </w:rPr>
        <w:tab/>
        <w:t>9</w:t>
      </w:r>
    </w:p>
    <w:p w:rsidR="007E5C9C" w:rsidRDefault="007E5C9C" w:rsidP="007E5C9C">
      <w:pPr>
        <w:pStyle w:val="Spistreci2"/>
        <w:numPr>
          <w:ilvl w:val="0"/>
          <w:numId w:val="9"/>
        </w:numPr>
        <w:tabs>
          <w:tab w:val="clear" w:pos="9639"/>
          <w:tab w:val="left" w:pos="567"/>
          <w:tab w:val="left" w:pos="600"/>
          <w:tab w:val="right" w:leader="dot" w:pos="9600"/>
        </w:tabs>
        <w:spacing w:line="360" w:lineRule="auto"/>
        <w:ind w:left="0" w:firstLine="0"/>
        <w:rPr>
          <w:rStyle w:val="Hipercze"/>
          <w:szCs w:val="24"/>
        </w:rPr>
      </w:pPr>
      <w:r>
        <w:rPr>
          <w:rStyle w:val="Hipercze"/>
          <w:szCs w:val="24"/>
        </w:rPr>
        <w:t>Przebieg procesu: raportowanie nieprawidłowości</w:t>
      </w:r>
      <w:r>
        <w:rPr>
          <w:rStyle w:val="Hipercze"/>
          <w:szCs w:val="24"/>
        </w:rPr>
        <w:tab/>
        <w:t>11</w:t>
      </w:r>
    </w:p>
    <w:p w:rsidR="007E5C9C" w:rsidRDefault="007E5C9C" w:rsidP="007E5C9C">
      <w:pPr>
        <w:pStyle w:val="Spistreci2"/>
        <w:tabs>
          <w:tab w:val="clear" w:pos="9639"/>
          <w:tab w:val="left" w:pos="567"/>
          <w:tab w:val="left" w:pos="600"/>
          <w:tab w:val="right" w:leader="dot" w:pos="9600"/>
        </w:tabs>
        <w:spacing w:line="360" w:lineRule="auto"/>
        <w:ind w:left="0"/>
        <w:rPr>
          <w:rStyle w:val="Hipercze"/>
          <w:szCs w:val="24"/>
        </w:rPr>
      </w:pPr>
      <w:r>
        <w:rPr>
          <w:rStyle w:val="Hipercze"/>
          <w:szCs w:val="24"/>
        </w:rPr>
        <w:t>9.       Zasady prowadzenia korespondencji</w:t>
      </w:r>
      <w:r>
        <w:rPr>
          <w:rStyle w:val="Hipercze"/>
          <w:szCs w:val="24"/>
        </w:rPr>
        <w:tab/>
        <w:t>12</w:t>
      </w:r>
    </w:p>
    <w:p w:rsidR="007E5C9C" w:rsidRDefault="007E5C9C" w:rsidP="007E5C9C">
      <w:pPr>
        <w:pStyle w:val="Spistreci2"/>
        <w:tabs>
          <w:tab w:val="clear" w:pos="9639"/>
          <w:tab w:val="left" w:pos="567"/>
          <w:tab w:val="left" w:pos="600"/>
          <w:tab w:val="right" w:leader="dot" w:pos="9600"/>
        </w:tabs>
        <w:spacing w:line="360" w:lineRule="auto"/>
        <w:ind w:left="0"/>
        <w:rPr>
          <w:rStyle w:val="Hipercze"/>
          <w:szCs w:val="24"/>
        </w:rPr>
      </w:pPr>
      <w:r>
        <w:rPr>
          <w:rStyle w:val="Hipercze"/>
          <w:szCs w:val="24"/>
        </w:rPr>
        <w:t>10.    Czynności wykonywane na poszczególnych stanowiskach pracy………………………...….13</w:t>
      </w:r>
    </w:p>
    <w:p w:rsidR="007E5C9C" w:rsidRDefault="007E5C9C" w:rsidP="007E5C9C">
      <w:pPr>
        <w:pStyle w:val="Spistreci2"/>
        <w:tabs>
          <w:tab w:val="clear" w:pos="9639"/>
          <w:tab w:val="left" w:pos="567"/>
          <w:tab w:val="left" w:pos="600"/>
          <w:tab w:val="right" w:leader="dot" w:pos="9600"/>
        </w:tabs>
        <w:spacing w:line="360" w:lineRule="auto"/>
        <w:ind w:left="0"/>
        <w:rPr>
          <w:rStyle w:val="Hipercze"/>
          <w:szCs w:val="24"/>
        </w:rPr>
      </w:pPr>
      <w:r>
        <w:rPr>
          <w:rStyle w:val="Hipercze"/>
          <w:szCs w:val="24"/>
        </w:rPr>
        <w:t>11. Załączniki</w:t>
      </w:r>
      <w:r>
        <w:rPr>
          <w:rStyle w:val="Hipercze"/>
          <w:szCs w:val="24"/>
        </w:rPr>
        <w:tab/>
        <w:t>15</w:t>
      </w:r>
    </w:p>
    <w:p w:rsidR="007E5C9C" w:rsidRDefault="007E5C9C" w:rsidP="007E5C9C">
      <w:pPr>
        <w:pStyle w:val="procedurynagwek1"/>
        <w:pageBreakBefore/>
        <w:numPr>
          <w:ilvl w:val="0"/>
          <w:numId w:val="0"/>
        </w:numPr>
        <w:spacing w:line="360" w:lineRule="auto"/>
      </w:pPr>
    </w:p>
    <w:p w:rsidR="007E5C9C" w:rsidRDefault="007E5C9C" w:rsidP="007E5C9C">
      <w:pPr>
        <w:pStyle w:val="procedurynagwek3"/>
        <w:numPr>
          <w:ilvl w:val="0"/>
          <w:numId w:val="10"/>
        </w:numPr>
        <w:spacing w:after="240"/>
        <w:rPr>
          <w:sz w:val="32"/>
          <w:szCs w:val="32"/>
          <w:u w:val="single"/>
        </w:rPr>
      </w:pPr>
      <w:r>
        <w:rPr>
          <w:sz w:val="32"/>
          <w:szCs w:val="32"/>
          <w:u w:val="single"/>
        </w:rPr>
        <w:t>Przedmiot procedury</w:t>
      </w:r>
    </w:p>
    <w:p w:rsidR="007E5C9C" w:rsidRDefault="007E5C9C" w:rsidP="007E5C9C">
      <w:pPr>
        <w:jc w:val="both"/>
      </w:pPr>
      <w:r>
        <w:t>Procedura reguluje procesy związane z wykrywaniem, wyjaśnieniem oraz raportowaniem nieprawidłowości w ramach działania Osi priorytetowej 4 Programu Operacyjnego „Zrównoważony rozwój sektora rybołówstwa i nadbrzeżnych obszarów rybackich 2007–2013”.</w:t>
      </w:r>
    </w:p>
    <w:p w:rsidR="007E5C9C" w:rsidRDefault="007E5C9C" w:rsidP="007E5C9C">
      <w:pPr>
        <w:jc w:val="both"/>
      </w:pPr>
    </w:p>
    <w:p w:rsidR="007E5C9C" w:rsidRDefault="007E5C9C" w:rsidP="007E5C9C">
      <w:pPr>
        <w:pStyle w:val="procedurynagwek3"/>
        <w:numPr>
          <w:ilvl w:val="0"/>
          <w:numId w:val="10"/>
        </w:numPr>
        <w:spacing w:after="240"/>
        <w:rPr>
          <w:sz w:val="32"/>
          <w:szCs w:val="32"/>
          <w:u w:val="single"/>
        </w:rPr>
      </w:pPr>
      <w:r>
        <w:rPr>
          <w:sz w:val="32"/>
          <w:szCs w:val="32"/>
          <w:u w:val="single"/>
        </w:rPr>
        <w:t>Obszar procedury</w:t>
      </w:r>
    </w:p>
    <w:p w:rsidR="007E5C9C" w:rsidRDefault="007E5C9C" w:rsidP="007E5C9C">
      <w:pPr>
        <w:jc w:val="both"/>
      </w:pPr>
      <w:r>
        <w:t>Procedura dotyczy Osi priorytetowej 4, w ramach Programu Operacyjnego „Zrównoważony rozwój sektora rybołówstwa i nadbrzeżnych obszarów rybackich 2007–2013”.</w:t>
      </w:r>
    </w:p>
    <w:p w:rsidR="007E5C9C" w:rsidRDefault="007E5C9C" w:rsidP="007E5C9C">
      <w:pPr>
        <w:jc w:val="both"/>
      </w:pPr>
    </w:p>
    <w:p w:rsidR="007E5C9C" w:rsidRDefault="007E5C9C" w:rsidP="007E5C9C">
      <w:pPr>
        <w:pStyle w:val="procedurynagwek3"/>
        <w:numPr>
          <w:ilvl w:val="0"/>
          <w:numId w:val="10"/>
        </w:numPr>
        <w:spacing w:after="240"/>
        <w:rPr>
          <w:sz w:val="32"/>
          <w:szCs w:val="32"/>
          <w:u w:val="single"/>
        </w:rPr>
      </w:pPr>
      <w:r>
        <w:rPr>
          <w:sz w:val="32"/>
          <w:szCs w:val="32"/>
          <w:u w:val="single"/>
        </w:rPr>
        <w:t>Sytuacje wyjątkowe nieuregulowane procedurą</w:t>
      </w:r>
    </w:p>
    <w:p w:rsidR="007E5C9C" w:rsidRDefault="007E5C9C" w:rsidP="007E5C9C">
      <w:pPr>
        <w:jc w:val="both"/>
      </w:pPr>
      <w:r>
        <w:t>W przypadkach sytuacji nieuregulowanych niniejszą procedurą decyzje o dalszym przebiegu postępowania podejmuj</w:t>
      </w:r>
      <w:r>
        <w:rPr>
          <w:color w:val="000000"/>
        </w:rPr>
        <w:t>e,</w:t>
      </w:r>
      <w:r>
        <w:t xml:space="preserve"> Kierownik jednostki organizacyjnej lub osoba upoważniona po uprzednim uzyskaniu opinii Instytucji Zarządzającej (Departament Rybołówstwa, Wydział Obszarów Zależnych).</w:t>
      </w:r>
    </w:p>
    <w:p w:rsidR="007E5C9C" w:rsidRDefault="007E5C9C" w:rsidP="007E5C9C"/>
    <w:p w:rsidR="007E5C9C" w:rsidRDefault="007E5C9C" w:rsidP="007E5C9C">
      <w:pPr>
        <w:pStyle w:val="procedurynagwek3"/>
        <w:numPr>
          <w:ilvl w:val="0"/>
          <w:numId w:val="10"/>
        </w:numPr>
        <w:spacing w:after="240"/>
        <w:rPr>
          <w:sz w:val="32"/>
          <w:szCs w:val="32"/>
          <w:u w:val="single"/>
        </w:rPr>
      </w:pPr>
      <w:r>
        <w:rPr>
          <w:sz w:val="32"/>
          <w:szCs w:val="32"/>
          <w:u w:val="single"/>
        </w:rPr>
        <w:t>Reguły dotyczące procedury</w:t>
      </w:r>
    </w:p>
    <w:p w:rsidR="007E5C9C" w:rsidRDefault="007E5C9C" w:rsidP="007E5C9C">
      <w:pPr>
        <w:pStyle w:val="Akapitzlist"/>
        <w:ind w:left="0"/>
        <w:jc w:val="both"/>
        <w:rPr>
          <w:vanish/>
        </w:rPr>
      </w:pPr>
    </w:p>
    <w:p w:rsidR="007E5C9C" w:rsidRDefault="007E5C9C" w:rsidP="007E5C9C">
      <w:pPr>
        <w:ind w:left="142"/>
        <w:jc w:val="both"/>
      </w:pPr>
      <w:r>
        <w:t>4.1. Obliczania i oznaczania terminów związanych z wykonywaniem czynności w toku postępowania o dofinansowanie dokonuje się zgodnie z przepisami Kodeksu cywilnego dotyczącymi terminów.</w:t>
      </w:r>
    </w:p>
    <w:p w:rsidR="007E5C9C" w:rsidRDefault="007E5C9C" w:rsidP="007E5C9C">
      <w:pPr>
        <w:ind w:left="142"/>
        <w:jc w:val="both"/>
      </w:pPr>
      <w:r>
        <w:t>4.2. Termin wykonania określonych czynności w toku postępowania o dofinansowanie uważa się za zachowany, jeżeli przed jego upływem nadano pismo w polskiej placówce pocztowej operatora publicznego lub przesyłką kurierską.</w:t>
      </w:r>
    </w:p>
    <w:p w:rsidR="007E5C9C" w:rsidRDefault="007E5C9C" w:rsidP="007E5C9C">
      <w:pPr>
        <w:ind w:left="142"/>
        <w:jc w:val="both"/>
      </w:pPr>
      <w:r>
        <w:t xml:space="preserve">4.3. Pracownik SW podlega wyłączeniu z udziału w postępowaniu, na wniosek lub </w:t>
      </w:r>
      <w:r>
        <w:br/>
        <w:t xml:space="preserve">z urzędu, jeżeli wyniki postępowania mogą dotyczyć jego </w:t>
      </w:r>
      <w:proofErr w:type="gramStart"/>
      <w:r>
        <w:t>praw</w:t>
      </w:r>
      <w:proofErr w:type="gramEnd"/>
      <w:r>
        <w:t xml:space="preserve"> lub obowiązków albo praw lub obowiązków jego małżonka, krewnych i powinowatych do drugiego stopnia albo osób związanych z nim z tytułu przysposobienia, opieki lub kurateli. Powody wyłączenia pracownika trwają mimo ustania małżeństwa, przysposobienia, opieki lub kurateli. Pracownik SW podlega wyłączeniu również w razie zaistnienia w toku postępowania okoliczności mogących wywołać uzasadnione </w:t>
      </w:r>
      <w:proofErr w:type="gramStart"/>
      <w:r>
        <w:t>wątpliwości co</w:t>
      </w:r>
      <w:proofErr w:type="gramEnd"/>
      <w:r>
        <w:t xml:space="preserve"> do jego bezstronności. Wyłączenia od udziału w postępowaniu dokonuje Kierownik jednostki organizacyjnej lub osoba upoważniona. </w:t>
      </w:r>
    </w:p>
    <w:p w:rsidR="007E5C9C" w:rsidRDefault="007E5C9C" w:rsidP="007E5C9C">
      <w:pPr>
        <w:ind w:left="142"/>
        <w:jc w:val="both"/>
      </w:pPr>
      <w:r>
        <w:t>4.4. Dokumentacja prowadzonej sprawy, na wszystkich stanowiskach pracy, powinna być na bieżąco znakowana, gromadzona oraz przechowywana w teczkach aktowych (opisanych zgodnie z postanowieniami aktualnej procedury właściwego SW) w kolejności chronologicznej, wynikającej z zasad prowadzenia akt, umożliwiającej łatwe ich odszukanie i sprawdzenie, a także chronienie ich przed osobami nieupoważnionymi. Archiwizacja odbywa się zgodnie z aktualną procedurą właściwego SW. Mając na uwadze art. 87 rozporządzenia Rady (WE) Nr 1198/2006 z dnia 27 lipca 2006 r. w sprawie Europejskiego Funduszu Rybackiego dokumentacja podlegająca archiwizacji musi być przechowywana przez SW do dnia 31 grudnia 2020 r. W przypadku opóźnień w zamykaniu programu operacyjnego termin przechowywania dokumentacji może zostać wydłużony.</w:t>
      </w:r>
    </w:p>
    <w:p w:rsidR="007E5C9C" w:rsidRDefault="007E5C9C" w:rsidP="007E5C9C">
      <w:pPr>
        <w:ind w:left="142"/>
        <w:jc w:val="both"/>
      </w:pPr>
      <w:r>
        <w:t>4.5. W przypadku otrzymania od instytucji kontrolującej rekomendacji stwierdzającej błąd jednostkowy, instytucja pośrednicząca zobowiązana jest do jego usunięcia/naprawienia w terminie wyznaczonym w rekomendacji/zaleceniu przez</w:t>
      </w:r>
      <w:r>
        <w:rPr>
          <w:b/>
          <w:color w:val="7030A0"/>
        </w:rPr>
        <w:t xml:space="preserve"> </w:t>
      </w:r>
      <w:r>
        <w:t xml:space="preserve">instytucję kontrolującą. Jeżeli zostanie stwierdzona przez instytucję kontrolującą nieprawidłowość mająca charakter systemowy (w szczególności proceduralny) instytucja pośrednicząca przekazuje rekomendacje do instytucji zarządzającej oraz do przewodniczącego grupy roboczej samorządu województw ds. Osi 4 PO </w:t>
      </w:r>
      <w:r>
        <w:lastRenderedPageBreak/>
        <w:t xml:space="preserve">RYBY 2007-2013, w terminie 14 dni od daty jej otrzymania, w celu zmiany procedury. Samorząd Województwa w sprawozdaniu rocznym przedkładanym do instytucji zarządzającej w części 2.4.2 </w:t>
      </w:r>
      <w:proofErr w:type="gramStart"/>
      <w:r>
        <w:t>oraz</w:t>
      </w:r>
      <w:proofErr w:type="gramEnd"/>
      <w:r>
        <w:t xml:space="preserve"> 2.5.2 </w:t>
      </w:r>
      <w:proofErr w:type="gramStart"/>
      <w:r>
        <w:t>przedstawia</w:t>
      </w:r>
      <w:proofErr w:type="gramEnd"/>
      <w:r>
        <w:t xml:space="preserve"> działania naprawcze i zapobiegawcze odnoszące się do wydanych rekomendacji przez instytucje kontrolne.</w:t>
      </w:r>
    </w:p>
    <w:p w:rsidR="007E5C9C" w:rsidRDefault="007E5C9C" w:rsidP="007E5C9C">
      <w:pPr>
        <w:ind w:left="142"/>
        <w:jc w:val="both"/>
      </w:pPr>
      <w:r>
        <w:t xml:space="preserve">4.6. W przypadku stwierdzenia w wyniku oceny własnej nieprawidłowości/błędów jednostkowych instytucja pośrednicząca zobowiązana jest do jego usunięcia/naprawienia niezwłocznie. Jeżeli IP stwierdzi w wyniku oceny własnej nieprawidłowość/błąd systemowy (w szczególności proceduralny) niezwłocznie rekomenduje zmianę procedury zgodnie z wytycznymi określonymi dla tej czynności w </w:t>
      </w:r>
      <w:proofErr w:type="spellStart"/>
      <w:r>
        <w:t>OSZiK</w:t>
      </w:r>
      <w:proofErr w:type="spellEnd"/>
      <w:r>
        <w:t xml:space="preserve">.  </w:t>
      </w:r>
    </w:p>
    <w:p w:rsidR="007E5C9C" w:rsidRDefault="007E5C9C" w:rsidP="007E5C9C">
      <w:pPr>
        <w:pStyle w:val="procedurynagwek3"/>
        <w:tabs>
          <w:tab w:val="clear" w:pos="360"/>
        </w:tabs>
        <w:spacing w:after="240"/>
        <w:ind w:left="0" w:firstLine="0"/>
        <w:rPr>
          <w:b w:val="0"/>
          <w:bCs w:val="0"/>
        </w:rPr>
      </w:pPr>
    </w:p>
    <w:p w:rsidR="007E5C9C" w:rsidRDefault="007E5C9C" w:rsidP="007E5C9C">
      <w:pPr>
        <w:pStyle w:val="procedurynagwek3"/>
        <w:numPr>
          <w:ilvl w:val="0"/>
          <w:numId w:val="10"/>
        </w:numPr>
        <w:spacing w:after="240"/>
        <w:rPr>
          <w:sz w:val="32"/>
          <w:szCs w:val="32"/>
          <w:u w:val="single"/>
        </w:rPr>
      </w:pPr>
      <w:r>
        <w:rPr>
          <w:sz w:val="32"/>
          <w:szCs w:val="32"/>
          <w:u w:val="single"/>
        </w:rPr>
        <w:t>Słownik pojęć</w:t>
      </w:r>
    </w:p>
    <w:p w:rsidR="007E5C9C" w:rsidRDefault="007E5C9C" w:rsidP="007E5C9C">
      <w:pPr>
        <w:jc w:val="both"/>
      </w:pPr>
      <w:r>
        <w:t xml:space="preserve">W myśl Rozporządzenia Komisji (WE) nr 498/2007 z dnia 26 </w:t>
      </w:r>
      <w:proofErr w:type="gramStart"/>
      <w:r>
        <w:t>marca 2007  r</w:t>
      </w:r>
      <w:proofErr w:type="gramEnd"/>
      <w:r>
        <w:t xml:space="preserve">. </w:t>
      </w:r>
      <w:r>
        <w:rPr>
          <w:i/>
        </w:rPr>
        <w:t xml:space="preserve">ustanawiającego szczegółowe zasady wykonania rozporządzenia Rady (WE) </w:t>
      </w:r>
      <w:r>
        <w:rPr>
          <w:i/>
        </w:rPr>
        <w:br/>
        <w:t>nr 1198/2006 w sprawie Europejskiego Funduszu Rybackiego</w:t>
      </w:r>
      <w:r>
        <w:t xml:space="preserve"> „do obowiązków państw członkowskich w zakresie zarządzania i kontroli należy obowiązek sprawozdawczości </w:t>
      </w:r>
      <w:r>
        <w:br/>
        <w:t xml:space="preserve">i monitorowania nieprawidłowości. </w:t>
      </w:r>
    </w:p>
    <w:p w:rsidR="007E5C9C" w:rsidRDefault="007E5C9C" w:rsidP="007E5C9C">
      <w:pPr>
        <w:spacing w:before="120" w:after="120"/>
        <w:jc w:val="both"/>
      </w:pPr>
      <w:r>
        <w:rPr>
          <w:b/>
        </w:rPr>
        <w:t>Nieprawidłowość</w:t>
      </w:r>
      <w:r>
        <w:t xml:space="preserve"> – jest to jakiekolwiek naruszenie przepisów prawa wspólnotowego wynikające z działania lub zaniedbania ze strony podmiotu gospodarczego, które spowodowało lub mogło spowodować szkodę w ogólnym budżecie Wspólnot, albo poprzez zmniejszenie lub utratę przychodów, które pochodzą z zasobów własnych pobieranych bezpośrednio w imieniu Wspólnot, albo też w związku z obciążeniem budżetu wspólnotowego nieuzasadnionym wydatkiem.</w:t>
      </w:r>
    </w:p>
    <w:p w:rsidR="007E5C9C" w:rsidRDefault="007E5C9C" w:rsidP="007E5C9C">
      <w:pPr>
        <w:spacing w:before="120" w:after="120"/>
        <w:jc w:val="both"/>
      </w:pPr>
      <w:r>
        <w:rPr>
          <w:b/>
        </w:rPr>
        <w:t xml:space="preserve">Podmiot gospodarczy </w:t>
      </w:r>
      <w:r>
        <w:t xml:space="preserve">– każda osoba fizyczna, prawna lub inny podmiot biorący udział we wdrażaniu pomocy z EFR, z wyjątkiem państwa członkowskiego podczas wykonywania uprawnień władzy publicznej. </w:t>
      </w:r>
    </w:p>
    <w:p w:rsidR="007E5C9C" w:rsidRDefault="007E5C9C" w:rsidP="007E5C9C">
      <w:pPr>
        <w:spacing w:before="120" w:after="120"/>
        <w:jc w:val="both"/>
      </w:pPr>
      <w:r>
        <w:rPr>
          <w:b/>
        </w:rPr>
        <w:t xml:space="preserve">Wstępne ustalenie administracyjne lub sądowe – </w:t>
      </w:r>
      <w:r>
        <w:t xml:space="preserve">wstępna ocena pisemna wykonana przez właściwy organ administracyjny lub sądowy, stwierdzająca, na podstawie konkretnych faktów, istnienie nieprawidłowości, bez uszczerbku dla możliwości późniejszego skorygowania lub wycofania w następstwie ustaleń dokonanych w trakcie postępowania administracyjnego lub sądowego. </w:t>
      </w:r>
    </w:p>
    <w:p w:rsidR="007E5C9C" w:rsidRDefault="007E5C9C" w:rsidP="007E5C9C">
      <w:pPr>
        <w:spacing w:before="120" w:after="120"/>
        <w:jc w:val="both"/>
      </w:pPr>
      <w:r>
        <w:rPr>
          <w:b/>
        </w:rPr>
        <w:t>Podejrzenie nadużycia –</w:t>
      </w:r>
      <w:r>
        <w:t xml:space="preserve"> nieprawidłowość, która prowadzi do wszczęcia postępowania administracyjnego i/lub sądowego na poziomie krajowym, w celu stwierdzenia zamierzonego działania, w szczególności nadużycia określonego w art. 1 ust. 1 </w:t>
      </w:r>
      <w:r>
        <w:br/>
        <w:t>lit. a) Konwencji w sprawie ochrony interesów finansowych Wspólnot Europejskich sporządzonej na podstawie artykułu K.3 Traktatu o Unii Europejskiej.</w:t>
      </w:r>
    </w:p>
    <w:p w:rsidR="007E5C9C" w:rsidRDefault="007E5C9C" w:rsidP="007E5C9C">
      <w:pPr>
        <w:spacing w:before="120" w:after="120"/>
        <w:jc w:val="both"/>
      </w:pPr>
      <w:r>
        <w:rPr>
          <w:b/>
        </w:rPr>
        <w:t xml:space="preserve">Oś priorytetowa – </w:t>
      </w:r>
      <w:r>
        <w:t>jeden z priorytetów w programie operacyjnym obejmujący grupę powiązanych ze sobą środków posiadających szczególne, wymierne cele.</w:t>
      </w:r>
    </w:p>
    <w:p w:rsidR="007E5C9C" w:rsidRDefault="007E5C9C" w:rsidP="007E5C9C">
      <w:pPr>
        <w:jc w:val="both"/>
      </w:pPr>
      <w:r>
        <w:rPr>
          <w:b/>
        </w:rPr>
        <w:t xml:space="preserve">Środek </w:t>
      </w:r>
      <w:r>
        <w:t xml:space="preserve">– zestaw operacji ukierunkowanych na realizację osi priorytetowych, o których mowa w Rozporządzeniu Rady (WE) nr 1198/2006 z dnia 27 lipca 2006 r. </w:t>
      </w:r>
      <w:r>
        <w:rPr>
          <w:i/>
        </w:rPr>
        <w:t>w sprawie Europejskiego Funduszu Rybackiego</w:t>
      </w:r>
      <w:r>
        <w:t>.</w:t>
      </w:r>
    </w:p>
    <w:p w:rsidR="007E5C9C" w:rsidRDefault="007E5C9C" w:rsidP="007E5C9C">
      <w:pPr>
        <w:spacing w:before="120" w:after="120"/>
        <w:jc w:val="both"/>
      </w:pPr>
      <w:r>
        <w:rPr>
          <w:b/>
        </w:rPr>
        <w:t>Błąd systematyczny</w:t>
      </w:r>
      <w:r>
        <w:t xml:space="preserve"> – to błąd, który zwykle występuje w ściśle określonych okolicznościach i wpływa zazwyczaj na niewielką część transakcji. Na przykład może zostać ustalone, że pewien rodzaj błędów związany jest z ręcznie przetworzonymi transakcjami lub, że dany błąd pojawiał się tylko w pewnym czasie.</w:t>
      </w:r>
    </w:p>
    <w:p w:rsidR="007E5C9C" w:rsidRDefault="007E5C9C" w:rsidP="007E5C9C">
      <w:pPr>
        <w:jc w:val="both"/>
      </w:pPr>
      <w:r>
        <w:rPr>
          <w:b/>
        </w:rPr>
        <w:t>Błąd administracyjny</w:t>
      </w:r>
      <w:r>
        <w:t xml:space="preserve"> – jest to działanie agencji wypłacającej (ARiMR), a także podmiotu wdrażającego, które spowodowało szkodę w ogólnym budżecie Wspólnot Europejskich w związku z finansowaniem nieuzasadnionego wydatku z budżetu Wspólnoty. </w:t>
      </w:r>
    </w:p>
    <w:p w:rsidR="007E5C9C" w:rsidRDefault="007E5C9C" w:rsidP="007E5C9C">
      <w:pPr>
        <w:spacing w:before="120"/>
        <w:jc w:val="both"/>
      </w:pPr>
      <w:r>
        <w:rPr>
          <w:b/>
        </w:rPr>
        <w:lastRenderedPageBreak/>
        <w:t>Błąd przypadkowy (losowy)</w:t>
      </w:r>
      <w:r>
        <w:t xml:space="preserve"> to błąd, który mógłby wystąpić w którejkolwiek spośród transakcji, które nie zostały wybrane do badania. Na przykład, jeżeli wykryty został błąd we wprowadzonych danych, należy założyć, że ten sam rodzaj błędu mógł w zasadzie dotknąć dowolną liczbę spośród nieobjętych próbą transakcji.</w:t>
      </w:r>
    </w:p>
    <w:p w:rsidR="007E5C9C" w:rsidRDefault="007E5C9C" w:rsidP="007E5C9C">
      <w:pPr>
        <w:spacing w:before="120" w:after="120"/>
        <w:jc w:val="both"/>
      </w:pPr>
      <w:r>
        <w:t>Błąd administracyjny nie jest antonimem błędu systematycznego, a zatem błąd administracyjny może mieć charakter systematyczny lub przypadkowy (losowy). Jednocześnie zaistnienie błędów o charakterze systematycznym lub przypadkowym może być niezależne od występowania błędów administracyjnych i nie muszą one spełniać przesłanek z definicji dotyczącej błędu administracyjnego.</w:t>
      </w:r>
    </w:p>
    <w:p w:rsidR="007E5C9C" w:rsidRDefault="007E5C9C" w:rsidP="007E5C9C">
      <w:pPr>
        <w:pStyle w:val="procedurynagwek3"/>
        <w:numPr>
          <w:ilvl w:val="0"/>
          <w:numId w:val="10"/>
        </w:numPr>
        <w:spacing w:after="240"/>
        <w:rPr>
          <w:sz w:val="32"/>
          <w:szCs w:val="32"/>
          <w:u w:val="single"/>
        </w:rPr>
      </w:pPr>
      <w:r>
        <w:rPr>
          <w:sz w:val="32"/>
          <w:szCs w:val="32"/>
          <w:u w:val="single"/>
        </w:rPr>
        <w:t>Reguły dotyczące wykrywania i wyjaśniania nieprawidłowości</w:t>
      </w:r>
    </w:p>
    <w:p w:rsidR="007E5C9C" w:rsidRDefault="007E5C9C" w:rsidP="007E5C9C">
      <w:pPr>
        <w:pStyle w:val="procedurynagwek3"/>
        <w:numPr>
          <w:ilvl w:val="1"/>
          <w:numId w:val="10"/>
        </w:numPr>
        <w:spacing w:after="240"/>
        <w:rPr>
          <w:sz w:val="32"/>
          <w:szCs w:val="32"/>
          <w:u w:val="single"/>
        </w:rPr>
      </w:pPr>
      <w:r>
        <w:rPr>
          <w:sz w:val="32"/>
          <w:szCs w:val="32"/>
          <w:u w:val="single"/>
        </w:rPr>
        <w:t>Reguła I. Rozpatrywanie i stwierdzanie nieprawidłowości</w:t>
      </w:r>
    </w:p>
    <w:p w:rsidR="007E5C9C" w:rsidRDefault="007E5C9C" w:rsidP="007E5C9C">
      <w:pPr>
        <w:jc w:val="both"/>
      </w:pPr>
    </w:p>
    <w:p w:rsidR="007E5C9C" w:rsidRDefault="007E5C9C" w:rsidP="007E5C9C">
      <w:pPr>
        <w:jc w:val="both"/>
      </w:pPr>
      <w:r>
        <w:t>Rozpatrywanie nieprawidłowości jest integralną częścią danego postępowania i toczy się w ramach i trybie tego postępowania. Podejrzenie wystąpienia nieprawidłowości może wystąpić na etapie obsługi wniosku o przyznanie pomocy, wniosku o płatność, realizacji operacji, obsługi postępowań o zamówienia publiczne, wypłaty pomocy, kontroli oraz w okresie związania z celem.</w:t>
      </w:r>
    </w:p>
    <w:p w:rsidR="007E5C9C" w:rsidRDefault="007E5C9C" w:rsidP="007E5C9C">
      <w:pPr>
        <w:jc w:val="both"/>
      </w:pPr>
    </w:p>
    <w:p w:rsidR="007E5C9C" w:rsidRDefault="007E5C9C" w:rsidP="007E5C9C">
      <w:pPr>
        <w:jc w:val="both"/>
        <w:rPr>
          <w:i/>
        </w:rPr>
      </w:pPr>
      <w:r>
        <w:t xml:space="preserve">Wszelkie czynności podejmowane między zaistnieniem podejrzenia nieprawidłowości, </w:t>
      </w:r>
      <w:r>
        <w:br/>
        <w:t>a stwierdzeniem jej wystąpienia, zmierzające do ustalenia stanu faktycznego, powinny odbywać się w trybie i na zasadach danego postępowania określonych w przepisach prawa i procedurach.</w:t>
      </w:r>
      <w:r>
        <w:rPr>
          <w:i/>
        </w:rPr>
        <w:t xml:space="preserve"> </w:t>
      </w:r>
    </w:p>
    <w:p w:rsidR="007E5C9C" w:rsidRDefault="007E5C9C" w:rsidP="007E5C9C">
      <w:pPr>
        <w:jc w:val="both"/>
      </w:pPr>
      <w:r>
        <w:t>Oceny czy dany przypadek, wobec którego podjęto czynności wyjaśniające jest nieprawidłowością, należy dokonać posługując się powyższymi definicjami.</w:t>
      </w:r>
    </w:p>
    <w:p w:rsidR="007E5C9C" w:rsidRDefault="007E5C9C" w:rsidP="007E5C9C">
      <w:pPr>
        <w:jc w:val="both"/>
        <w:rPr>
          <w:shd w:val="clear" w:color="auto" w:fill="FFFF00"/>
        </w:rPr>
      </w:pPr>
    </w:p>
    <w:p w:rsidR="007E5C9C" w:rsidRDefault="007E5C9C" w:rsidP="007E5C9C">
      <w:pPr>
        <w:jc w:val="both"/>
      </w:pPr>
      <w:r>
        <w:t>Postępowanie wyjaśniające przeprowadza właściwa komórka organizacyjna odpowiedzialna za obsługę PO RYBY 2007-2013 z wyłączeniem pracowników kontroli w zależności od etapu, na którym powzięto podejrzenie wystąpienia nieprawidłowości.</w:t>
      </w:r>
    </w:p>
    <w:p w:rsidR="007E5C9C" w:rsidRDefault="007E5C9C" w:rsidP="007E5C9C">
      <w:pPr>
        <w:jc w:val="both"/>
        <w:rPr>
          <w:shd w:val="clear" w:color="auto" w:fill="FFFF00"/>
        </w:rPr>
      </w:pPr>
    </w:p>
    <w:p w:rsidR="007E5C9C" w:rsidRDefault="007E5C9C" w:rsidP="007E5C9C">
      <w:pPr>
        <w:jc w:val="both"/>
      </w:pPr>
      <w:r>
        <w:t xml:space="preserve">Każdy pracownik SW, który poweźmie podejrzenie wystąpienia nieprawidłowości sporządza na tę okoliczność notatkę służbową, zawierającą informacje o podejrzeniu wystąpienia nieprawidłowości ze wskazaniem danych podmiotu, którego nieprawidłowość może dotyczyć. Do notatki należy załączyć również dokumenty potwierdzające zaistnienie okoliczności opisanych w notatce. Tak przygotowaną notatkę podpisuje osoba przygotowująca oraz jej bezpośredni przełożony. Po podpisaniu notatkę należy przekazać kierownikowi właściwej komórki organizacyjnej odpowiedzialnej za </w:t>
      </w:r>
      <w:r w:rsidRPr="00DB71DE">
        <w:t>weryfikację lub autoryzację wniosków</w:t>
      </w:r>
      <w:r>
        <w:t xml:space="preserve"> w ramach PO RYBY 2007-2013.</w:t>
      </w:r>
    </w:p>
    <w:p w:rsidR="007E5C9C" w:rsidRDefault="007E5C9C" w:rsidP="007E5C9C">
      <w:pPr>
        <w:jc w:val="both"/>
      </w:pPr>
      <w:r>
        <w:t xml:space="preserve">W przypadku, gdy podejrzenie wystąpienia nieprawidłowości/błędu dotyczy pracownika biorącego udział w ocenie wniosku, pracownik taki wyłączany jest z procesu rozpatrywania i stwierdzania nieprawidłowości. Kierownik komórki organizacyjnej odpowiedzialnej za obsługę PO RYBY 2007-2013 właściwej dla </w:t>
      </w:r>
      <w:proofErr w:type="gramStart"/>
      <w:r>
        <w:t>etapu którego</w:t>
      </w:r>
      <w:proofErr w:type="gramEnd"/>
      <w:r>
        <w:t xml:space="preserve"> dotyczy podejrzenie, wobec wystąpienia powyższej sytuacji, wskazuje innego pracownika właściwego do realizacji zadań związanych ze zgłaszaniem nieprawidłowości. </w:t>
      </w:r>
    </w:p>
    <w:p w:rsidR="007E5C9C" w:rsidRDefault="007E5C9C" w:rsidP="007E5C9C">
      <w:pPr>
        <w:jc w:val="both"/>
      </w:pPr>
    </w:p>
    <w:p w:rsidR="007E5C9C" w:rsidRDefault="007E5C9C" w:rsidP="007E5C9C">
      <w:pPr>
        <w:jc w:val="both"/>
      </w:pPr>
      <w:r>
        <w:t xml:space="preserve">Właściwa komórka organizacyjna odpowiedzialna za obsługę PO RYBY 2007-2013 zobowiązana jest do podejmowania wszelkich czynności związanych z koniecznością ustalenia stanu faktycznego i prawnego. Celem postępowania w sprawie jest wydanie prawidłowego rozstrzygnięcia merytorycznego. Rozstrzygnięcie takie możliwe jest tylko wtedy, gdy SW zgodnie z zasadą dochodzenia prawdy obiektywnej, podejmie wszelkie czynności zmierzające do wszechstronnego zbadania sprawy, tak pod względem faktycznym, jak i prawnym, w celu ustalenia stanu rzeczywistego sprawy. Wyjaśnienia stanu faktycznego i prawnego dokonuje się w postępowaniu </w:t>
      </w:r>
      <w:r>
        <w:lastRenderedPageBreak/>
        <w:t>wyjaśniającym. Wnioskodawcę należy poinformować o wszczęciu oraz wyniku postępowania wyjaśniającego (odpowiednio Pismo P-3 oraz P-4)</w:t>
      </w:r>
    </w:p>
    <w:p w:rsidR="007E5C9C" w:rsidRDefault="007E5C9C" w:rsidP="007E5C9C">
      <w:pPr>
        <w:jc w:val="both"/>
      </w:pPr>
      <w:r>
        <w:t xml:space="preserve">Postępowanie wyjaśniające obejmuje całokształt czynności podejmowanych w danym postępowaniu dla wyjaśnienia sprawy w rozmaitych formach, np. wezwanie strony/świadków, wystąpienie do instytucji zewnętrznych o dodatkowe informacje lub wydanie opinii w sprawie, powołanie eksperta, zlecenie przeprowadzenia kontroli, itp. </w:t>
      </w:r>
    </w:p>
    <w:p w:rsidR="007E5C9C" w:rsidRPr="00BC3E7B" w:rsidRDefault="007E5C9C" w:rsidP="007E5C9C">
      <w:pPr>
        <w:jc w:val="both"/>
      </w:pPr>
      <w:r w:rsidRPr="00BC3E7B">
        <w:t>Proces rozpatrywania nieprawidłowości może zakończyć się w następujący sposób:</w:t>
      </w:r>
    </w:p>
    <w:p w:rsidR="007E5C9C" w:rsidRPr="00BC3E7B" w:rsidRDefault="007E5C9C" w:rsidP="007E5C9C">
      <w:pPr>
        <w:numPr>
          <w:ilvl w:val="0"/>
          <w:numId w:val="17"/>
        </w:numPr>
        <w:jc w:val="both"/>
      </w:pPr>
      <w:proofErr w:type="gramStart"/>
      <w:r w:rsidRPr="00BC3E7B">
        <w:t>w</w:t>
      </w:r>
      <w:proofErr w:type="gramEnd"/>
      <w:r w:rsidRPr="00BC3E7B">
        <w:t xml:space="preserve"> przypadku, gdy podejrzenie wystąpienia/stwierdzenia nieprawidłowości nie zostało potwierdzone w postępowaniu wyjaśniającym – umorzenie postępowania,</w:t>
      </w:r>
    </w:p>
    <w:p w:rsidR="007E5C9C" w:rsidRPr="00BC3E7B" w:rsidRDefault="007E5C9C" w:rsidP="007E5C9C">
      <w:pPr>
        <w:numPr>
          <w:ilvl w:val="0"/>
          <w:numId w:val="17"/>
        </w:numPr>
        <w:jc w:val="both"/>
      </w:pPr>
      <w:proofErr w:type="gramStart"/>
      <w:r w:rsidRPr="00BC3E7B">
        <w:t>stwierdzeniem</w:t>
      </w:r>
      <w:proofErr w:type="gramEnd"/>
      <w:r w:rsidRPr="00BC3E7B">
        <w:t xml:space="preserve"> wystąpienia nieprawidłowości – wówczas może nastąpić </w:t>
      </w:r>
      <w:proofErr w:type="spellStart"/>
      <w:r w:rsidRPr="00BC3E7B">
        <w:t>np</w:t>
      </w:r>
      <w:proofErr w:type="spellEnd"/>
      <w:r w:rsidRPr="00BC3E7B">
        <w:t>:.</w:t>
      </w:r>
    </w:p>
    <w:p w:rsidR="007E5C9C" w:rsidRPr="00BC3E7B" w:rsidRDefault="007E5C9C" w:rsidP="007E5C9C">
      <w:pPr>
        <w:jc w:val="both"/>
      </w:pPr>
      <w:r w:rsidRPr="00BC3E7B">
        <w:t>– odmowa przyznania pomocy/odmowa wypłaty pomocy,</w:t>
      </w:r>
    </w:p>
    <w:p w:rsidR="007E5C9C" w:rsidRPr="00BC3E7B" w:rsidRDefault="007E5C9C" w:rsidP="007E5C9C">
      <w:pPr>
        <w:jc w:val="both"/>
      </w:pPr>
      <w:r w:rsidRPr="00BC3E7B">
        <w:t>– zmniejszenie wysokości pomocy,</w:t>
      </w:r>
    </w:p>
    <w:p w:rsidR="007E5C9C" w:rsidRPr="00BC3E7B" w:rsidRDefault="007E5C9C" w:rsidP="007E5C9C">
      <w:pPr>
        <w:jc w:val="both"/>
      </w:pPr>
      <w:r w:rsidRPr="00BC3E7B">
        <w:t>– wszczęcie procedury windykacyjnej,</w:t>
      </w:r>
    </w:p>
    <w:p w:rsidR="007E5C9C" w:rsidRPr="00BC3E7B" w:rsidRDefault="007E5C9C" w:rsidP="007E5C9C">
      <w:pPr>
        <w:ind w:hanging="192"/>
        <w:jc w:val="both"/>
      </w:pPr>
      <w:r w:rsidRPr="00BC3E7B">
        <w:t xml:space="preserve">   – skierowanie sprawy do organów ścigania – w przypadku podejrzenia popełnienia przestępstwa.</w:t>
      </w:r>
    </w:p>
    <w:p w:rsidR="007E5C9C" w:rsidRDefault="007E5C9C" w:rsidP="007E5C9C">
      <w:pPr>
        <w:jc w:val="both"/>
      </w:pPr>
      <w:r w:rsidRPr="00BC3E7B">
        <w:t xml:space="preserve">Po stwierdzeniu wystąpienia nieprawidłowości i wystawieniu dokumentu stanowiącego </w:t>
      </w:r>
      <w:r w:rsidRPr="003A6F9B">
        <w:t>wstępne ustalenie administracyjne lub sądowe</w:t>
      </w:r>
      <w:r w:rsidRPr="00CE0CAE">
        <w:t>,</w:t>
      </w:r>
      <w:r w:rsidRPr="00BC3E7B">
        <w:t xml:space="preserve"> zastosowanie będzie mieć reguła dotycząca raportowania nieprawidłowości.</w:t>
      </w:r>
    </w:p>
    <w:p w:rsidR="007E5C9C" w:rsidRDefault="007E5C9C" w:rsidP="007E5C9C">
      <w:pPr>
        <w:numPr>
          <w:ilvl w:val="0"/>
          <w:numId w:val="17"/>
        </w:numPr>
        <w:jc w:val="both"/>
      </w:pPr>
      <w:proofErr w:type="gramStart"/>
      <w:r>
        <w:t>stwierdzenie</w:t>
      </w:r>
      <w:proofErr w:type="gramEnd"/>
      <w:r>
        <w:t xml:space="preserve"> wystąpienia błędu administracyjnego/ systematycznego – przekazanie informacji zawierającej:</w:t>
      </w:r>
    </w:p>
    <w:p w:rsidR="007E5C9C" w:rsidRDefault="007E5C9C" w:rsidP="007E5C9C">
      <w:pPr>
        <w:jc w:val="both"/>
      </w:pPr>
      <w:r>
        <w:t>- opis błędu i jego konsekwencji,</w:t>
      </w:r>
    </w:p>
    <w:p w:rsidR="007E5C9C" w:rsidRDefault="007E5C9C" w:rsidP="007E5C9C">
      <w:pPr>
        <w:jc w:val="both"/>
      </w:pPr>
      <w:r>
        <w:t>- opis działań podjętych w celu jego eliminacji</w:t>
      </w:r>
    </w:p>
    <w:p w:rsidR="007E5C9C" w:rsidRDefault="007E5C9C" w:rsidP="007E5C9C">
      <w:pPr>
        <w:jc w:val="both"/>
      </w:pPr>
    </w:p>
    <w:p w:rsidR="007E5C9C" w:rsidRDefault="007E5C9C" w:rsidP="007E5C9C">
      <w:pPr>
        <w:jc w:val="both"/>
      </w:pPr>
      <w:r>
        <w:t>Dokumentem określającym datę</w:t>
      </w:r>
      <w:r>
        <w:rPr>
          <w:i/>
        </w:rPr>
        <w:t xml:space="preserve"> </w:t>
      </w:r>
      <w:r w:rsidRPr="003A6F9B">
        <w:t>wstępnego ustalenia administracyjnego lub sądowego</w:t>
      </w:r>
      <w:r>
        <w:t xml:space="preserve"> jest pisemny dokument wraz z oceną faktów, włącznie z danymi Wnioskodawcy/Beneficjenta i wysokością kwoty nieprawidłowości (w przypadku nieprawidłowości stwierdzonych przed płatnością - środki, które mogłyby zostać nienależnie wypłacone</w:t>
      </w:r>
      <w:proofErr w:type="gramStart"/>
      <w:r>
        <w:t>)/długu</w:t>
      </w:r>
      <w:proofErr w:type="gramEnd"/>
      <w:r>
        <w:t xml:space="preserve">, który został sporządzony przez właściwy organ dokonujący oceny oraz przekazany Wnioskodawcy/Beneficjentowi lub innemu organowi, tym samym wykluczając dokumenty wewnętrzne. </w:t>
      </w:r>
    </w:p>
    <w:p w:rsidR="007E5C9C" w:rsidRPr="005E1C4F" w:rsidRDefault="007E5C9C" w:rsidP="007E5C9C">
      <w:pPr>
        <w:jc w:val="both"/>
      </w:pPr>
      <w:r>
        <w:t xml:space="preserve">Łączne spełnienie powyższych warunków określa datę </w:t>
      </w:r>
      <w:r w:rsidRPr="003A6F9B">
        <w:t>wstępnego ustalenia administracyjnego lub sądowego</w:t>
      </w:r>
      <w:r w:rsidRPr="005E1C4F">
        <w:t>.</w:t>
      </w:r>
    </w:p>
    <w:p w:rsidR="007E5C9C" w:rsidRDefault="007E5C9C" w:rsidP="007E5C9C">
      <w:pPr>
        <w:jc w:val="both"/>
      </w:pPr>
      <w:r>
        <w:t xml:space="preserve">Dokumentami </w:t>
      </w:r>
      <w:r w:rsidRPr="005E1C4F">
        <w:t xml:space="preserve">stanowiącymi </w:t>
      </w:r>
      <w:r w:rsidRPr="003A6F9B">
        <w:t>wstępne ustalenie administracyjne lub sądowe</w:t>
      </w:r>
      <w:r>
        <w:rPr>
          <w:i/>
        </w:rPr>
        <w:t xml:space="preserve"> </w:t>
      </w:r>
      <w:r>
        <w:t>będą m.in.:</w:t>
      </w:r>
    </w:p>
    <w:p w:rsidR="007E5C9C" w:rsidRDefault="007E5C9C" w:rsidP="007E5C9C">
      <w:pPr>
        <w:numPr>
          <w:ilvl w:val="0"/>
          <w:numId w:val="14"/>
        </w:numPr>
        <w:jc w:val="both"/>
      </w:pPr>
      <w:r>
        <w:rPr>
          <w:u w:val="single"/>
        </w:rPr>
        <w:t xml:space="preserve">dokumenty przygotowane przez pracowników </w:t>
      </w:r>
      <w:r>
        <w:t xml:space="preserve">komórki organizacyjnej odpowiedzialnej za weryfikację lub autoryzację wniosków w ramach PO RYBY 2007-2013 właściwej dla </w:t>
      </w:r>
      <w:proofErr w:type="gramStart"/>
      <w:r>
        <w:t>etapu którego</w:t>
      </w:r>
      <w:proofErr w:type="gramEnd"/>
      <w:r>
        <w:t xml:space="preserve"> dotyczy nieprawidłowość stwierdzające na podstawie konkretnych faktów zaistnienie nieprawidłowości. Przykładowymi dokumentami stanowiącymi </w:t>
      </w:r>
      <w:r w:rsidRPr="003A6F9B">
        <w:t>wstępne ustalenie administracyjne lub sądowe</w:t>
      </w:r>
      <w:r>
        <w:t>, mogą być pisma wysyłane do Wnioskodawcy/Beneficjenta na każdym etapie obsługi wniosku, w tym również w przypadku nieprawidłowości stwierdzonych „przed płatnością” (np. pismo o odmowie przyznania pomocy/odmowie wypłaty pomocy/pismo informujące Beneficjenta o rozwiązaniu umowy przyznania pomocy/windykacji na etapie związania celem, itp.), a w przypadku stwierdzenia nieprawidłowości podczas kontroli– Informacja pokontrolna.</w:t>
      </w:r>
    </w:p>
    <w:p w:rsidR="007E5C9C" w:rsidRDefault="007E5C9C" w:rsidP="007E5C9C">
      <w:pPr>
        <w:numPr>
          <w:ilvl w:val="0"/>
          <w:numId w:val="14"/>
        </w:numPr>
        <w:jc w:val="both"/>
      </w:pPr>
      <w:proofErr w:type="gramStart"/>
      <w:r>
        <w:rPr>
          <w:u w:val="single"/>
        </w:rPr>
        <w:t>dokumenty</w:t>
      </w:r>
      <w:proofErr w:type="gramEnd"/>
      <w:r>
        <w:rPr>
          <w:u w:val="single"/>
        </w:rPr>
        <w:t xml:space="preserve"> podmiotu zewnętrznego</w:t>
      </w:r>
      <w:r>
        <w:t xml:space="preserve"> – w szczególności: sądu, policji, prokuratury, organu kontroli skarbowej, podmiotu zewnętrznego wykonującego kontrolę na miejscu.</w:t>
      </w:r>
    </w:p>
    <w:p w:rsidR="007E5C9C" w:rsidRDefault="007E5C9C" w:rsidP="007E5C9C">
      <w:pPr>
        <w:jc w:val="both"/>
      </w:pPr>
      <w:r>
        <w:t xml:space="preserve">Po stwierdzeniu podejrzenia wystąpienia nieprawidłowości/błędu administracyjnego należy niezwłocznie przekazać do pracownika odpowiedzialnego za raportowanie nieprawidłowości </w:t>
      </w:r>
      <w:proofErr w:type="gramStart"/>
      <w:r>
        <w:t>Informację  dot</w:t>
      </w:r>
      <w:proofErr w:type="gramEnd"/>
      <w:r>
        <w:t xml:space="preserve">. spraw będących przedmiotem postępowania wyjaśniającego” na potrzeby wypełnienia Rejestru (w układzie danych odzwierciedlającym układ Rejestru) (R-2). </w:t>
      </w:r>
    </w:p>
    <w:p w:rsidR="007E5C9C" w:rsidRDefault="007E5C9C" w:rsidP="007E5C9C">
      <w:pPr>
        <w:jc w:val="both"/>
      </w:pPr>
      <w:r>
        <w:t xml:space="preserve">Pracownik odpowiedzialny za raportowanie nieprawidłowości przy sporządzaniu raportów korzysta z przekazanego Raportu Wewnętrznego z rozpatrywania i stwierdzania nieprawidłowości (R-1) oraz wszelkich innych dokumentów wchodzących w skład teczki aktowej – o ile to konieczne. </w:t>
      </w:r>
    </w:p>
    <w:p w:rsidR="007E5C9C" w:rsidRDefault="007E5C9C" w:rsidP="007E5C9C">
      <w:pPr>
        <w:jc w:val="both"/>
      </w:pPr>
      <w:r>
        <w:lastRenderedPageBreak/>
        <w:t xml:space="preserve">Zakres informacji </w:t>
      </w:r>
      <w:proofErr w:type="gramStart"/>
      <w:r>
        <w:t>niezbędnych  do</w:t>
      </w:r>
      <w:proofErr w:type="gramEnd"/>
      <w:r>
        <w:t xml:space="preserve"> raportowania nieprawidłowości określa System informowania Instytucję Zarządzającą przez Instytucje Pośredniczące o nieprawidłowościach finansowych w wykorzystaniu Europejskiego Funduszu Rybackiego (SION)</w:t>
      </w:r>
    </w:p>
    <w:p w:rsidR="007E5C9C" w:rsidRDefault="007E5C9C" w:rsidP="007E5C9C">
      <w:pPr>
        <w:jc w:val="both"/>
      </w:pPr>
    </w:p>
    <w:p w:rsidR="007E5C9C" w:rsidRDefault="007E5C9C" w:rsidP="007E5C9C">
      <w:pPr>
        <w:tabs>
          <w:tab w:val="left" w:pos="1440"/>
        </w:tabs>
        <w:jc w:val="both"/>
        <w:rPr>
          <w:u w:val="single"/>
        </w:rPr>
      </w:pPr>
    </w:p>
    <w:p w:rsidR="007E5C9C" w:rsidRDefault="007E5C9C" w:rsidP="007E5C9C">
      <w:pPr>
        <w:tabs>
          <w:tab w:val="left" w:pos="1440"/>
        </w:tabs>
        <w:jc w:val="both"/>
      </w:pPr>
      <w:r>
        <w:rPr>
          <w:u w:val="single"/>
        </w:rPr>
        <w:t xml:space="preserve">Katalog dokumentów stanowiących </w:t>
      </w:r>
      <w:r w:rsidRPr="003A6F9B">
        <w:t>wstępne ustalenie administracyjne lub sądowe</w:t>
      </w:r>
      <w:r>
        <w:t xml:space="preserve"> jest katalogiem przykładowym i otwartym.</w:t>
      </w:r>
    </w:p>
    <w:p w:rsidR="007E5C9C" w:rsidRDefault="007E5C9C" w:rsidP="007E5C9C">
      <w:pPr>
        <w:jc w:val="both"/>
      </w:pPr>
      <w:r>
        <w:t>Każdy przypadek powinien być indywidualnie potraktowany, przeanalizowany i zweryfikowany pod kątem, czy działanie beneficjenta jest nieprawidłowością w myśl jej definicji.</w:t>
      </w:r>
    </w:p>
    <w:p w:rsidR="007E5C9C" w:rsidRDefault="007E5C9C" w:rsidP="007E5C9C">
      <w:pPr>
        <w:jc w:val="both"/>
      </w:pPr>
      <w:r>
        <w:t xml:space="preserve">Komórka /stanowisko odpowiedzialna za raportowanie nieprawidłowości prowadzi </w:t>
      </w:r>
      <w:r>
        <w:rPr>
          <w:sz w:val="20"/>
        </w:rPr>
        <w:t>REJESTR</w:t>
      </w:r>
      <w:r>
        <w:t xml:space="preserve"> </w:t>
      </w:r>
      <w:r>
        <w:rPr>
          <w:sz w:val="20"/>
        </w:rPr>
        <w:t>SPRAW STWIERDZAJĄCYCH NIEPRAWIDŁOWOŚĆ</w:t>
      </w:r>
      <w:r>
        <w:t xml:space="preserve"> wg wzoru określonego w załączniku nr (R-2), w którym rejestruje każde wystąpienie nieprawidłowości. Formę prowadzenia Rejestru (wersja elektroniczna, papierowa, osoba/y odpowiedzialna/e) określa/wyznacza kierujący komórką organizacyjną SW. Rejestr prowadzony jest m.in. w celu ewidencjonowania wszystkich spraw, w których wystąpiło podejrzenie stwierdzenie nieprawidłowości. </w:t>
      </w:r>
    </w:p>
    <w:p w:rsidR="007E5C9C" w:rsidRDefault="007E5C9C" w:rsidP="007E5C9C">
      <w:pPr>
        <w:jc w:val="both"/>
        <w:rPr>
          <w:color w:val="000080"/>
        </w:rPr>
      </w:pPr>
    </w:p>
    <w:p w:rsidR="007E5C9C" w:rsidRDefault="007E5C9C" w:rsidP="007E5C9C">
      <w:pPr>
        <w:jc w:val="both"/>
      </w:pPr>
      <w:r>
        <w:t>Komórka organizacyjna odpowiedzialna za weryfikację lub autoryzację wniosków w ramach PO RYBY 2007-2013</w:t>
      </w:r>
      <w:r w:rsidRPr="00015BDD">
        <w:t xml:space="preserve"> </w:t>
      </w:r>
      <w:r>
        <w:t>właściwa</w:t>
      </w:r>
      <w:r w:rsidRPr="00015BDD">
        <w:t xml:space="preserve"> dla </w:t>
      </w:r>
      <w:proofErr w:type="gramStart"/>
      <w:r w:rsidRPr="00015BDD">
        <w:t>etapu którego</w:t>
      </w:r>
      <w:proofErr w:type="gramEnd"/>
      <w:r w:rsidRPr="00015BDD">
        <w:t xml:space="preserve"> dotyczy nieprawidłowość</w:t>
      </w:r>
      <w:r>
        <w:t xml:space="preserve"> na bieżąco przekazuje do komórki/ stanowiska odpowiedzialnej za raportowanie raport wewnętrzny dot. spraw będących przedmiotem postępowania wyjaśniającego w wersji papierowej/elektronicznej. W przypadku niestwierdzenia nieprawidłowości w danym kwartale, należy o tym bezzwłocznie poinformować osobę odpowiedzialną za raportowanie.</w:t>
      </w:r>
    </w:p>
    <w:p w:rsidR="007E5C9C" w:rsidRDefault="007E5C9C" w:rsidP="007E5C9C">
      <w:pPr>
        <w:jc w:val="both"/>
      </w:pPr>
      <w:r>
        <w:t xml:space="preserve">Na podstawie otrzymanego Raportu Wewnętrznego, osoba odpowiedzialna za raportowanie nieprawidłowości przygotowuje raport nieprawidłowości w ramach danej jednostki wdrażającej (SW) celem dalszego przekazania do Ministerstwa Rolnictwa i Rozwoju Wsi, za pośrednictwem systemu IMS. </w:t>
      </w:r>
    </w:p>
    <w:p w:rsidR="007E5C9C" w:rsidRDefault="007E5C9C" w:rsidP="007E5C9C">
      <w:pPr>
        <w:jc w:val="both"/>
      </w:pPr>
      <w:r>
        <w:t>W ramach informowania o stwierdzonych nieprawidłowościach SW przekazują informacje o nieprawidłowościach, wykrytych na podstawie własnych działań kontrolnych lub informacji uzyskanych z innych źródeł.</w:t>
      </w:r>
    </w:p>
    <w:p w:rsidR="007E5C9C" w:rsidRDefault="007E5C9C" w:rsidP="007E5C9C">
      <w:pPr>
        <w:jc w:val="both"/>
        <w:rPr>
          <w:b/>
          <w:u w:val="single"/>
        </w:rPr>
      </w:pPr>
    </w:p>
    <w:p w:rsidR="007E5C9C" w:rsidRDefault="007E5C9C" w:rsidP="007E5C9C">
      <w:pPr>
        <w:pStyle w:val="procedurynagwek3"/>
        <w:tabs>
          <w:tab w:val="clear" w:pos="360"/>
        </w:tabs>
        <w:spacing w:after="240"/>
        <w:ind w:firstLine="0"/>
        <w:rPr>
          <w:sz w:val="32"/>
          <w:szCs w:val="32"/>
          <w:u w:val="single"/>
        </w:rPr>
      </w:pPr>
      <w:r>
        <w:rPr>
          <w:sz w:val="32"/>
          <w:szCs w:val="32"/>
          <w:u w:val="single"/>
        </w:rPr>
        <w:t>6.2. Reguła II. Postępowanie z doniesieniami o nieprawidłowościach</w:t>
      </w:r>
    </w:p>
    <w:p w:rsidR="007E5C9C" w:rsidRDefault="007E5C9C" w:rsidP="007E5C9C">
      <w:pPr>
        <w:jc w:val="both"/>
      </w:pPr>
    </w:p>
    <w:p w:rsidR="007E5C9C" w:rsidRDefault="007E5C9C" w:rsidP="007E5C9C">
      <w:pPr>
        <w:jc w:val="both"/>
      </w:pPr>
      <w:r>
        <w:t xml:space="preserve">Informacja o podejrzeniu wystąpienia nieprawidłowości (np. donos, anonim) może zostać przekazana do SW przez podmiot zewnętrzny lub być sporządzona przez każdego pracownika SW. W przypadku zgłoszenia informacji pisemnej pracownik SW sporządza na tę </w:t>
      </w:r>
      <w:r w:rsidRPr="00BC3E7B">
        <w:t xml:space="preserve">okoliczność notatkę służbową, zawierającą informacje o podejrzeniu wystąpienia nieprawidłowości ze wskazaniem danych podmiotu, którego nieprawidłowość może dotyczyć i przekazuje ją do komórki organizacyjnej odpowiedzialnej za </w:t>
      </w:r>
      <w:r>
        <w:t>weryfikację lub autoryzację wniosków w ramach</w:t>
      </w:r>
      <w:r w:rsidRPr="00BC3E7B">
        <w:t xml:space="preserve"> PO RYBY 2007-2013 właściwej dla </w:t>
      </w:r>
      <w:proofErr w:type="gramStart"/>
      <w:r w:rsidRPr="00BC3E7B">
        <w:t>etapu którego</w:t>
      </w:r>
      <w:proofErr w:type="gramEnd"/>
      <w:r w:rsidRPr="00BC3E7B">
        <w:t xml:space="preserve"> dotyczy nieprawidłowość. </w:t>
      </w:r>
    </w:p>
    <w:p w:rsidR="007E5C9C" w:rsidRDefault="007E5C9C" w:rsidP="007E5C9C">
      <w:pPr>
        <w:jc w:val="both"/>
      </w:pPr>
      <w:r>
        <w:t xml:space="preserve">Doniesienia o nieprawidłowościach niezawierające danych osobowych autora donosu, tzw. anonimy należy pozostawiać bez rozpatrzenia. Rozpatrzenie anonimów przez pracowników merytorycznych następuje po uprzedniej decyzji Dyrektora komórki organizacyjnej, odpowiedzialnego za wykonywanie zadań delegowanych w ramach PO RYBY 2007-2013 lub jego bezpośredniego przełożonego, ewentualnie organ nadzorujący (np. </w:t>
      </w:r>
      <w:proofErr w:type="spellStart"/>
      <w:r>
        <w:t>MRiRW</w:t>
      </w:r>
      <w:proofErr w:type="spellEnd"/>
      <w:r>
        <w:t>).</w:t>
      </w:r>
    </w:p>
    <w:p w:rsidR="007E5C9C" w:rsidRDefault="007E5C9C" w:rsidP="007E5C9C">
      <w:pPr>
        <w:pStyle w:val="Akapitzlist"/>
        <w:jc w:val="both"/>
        <w:rPr>
          <w:b/>
          <w:bCs/>
          <w:vanish/>
          <w:kern w:val="1"/>
          <w:sz w:val="32"/>
          <w:szCs w:val="32"/>
          <w:u w:val="single"/>
        </w:rPr>
      </w:pPr>
    </w:p>
    <w:p w:rsidR="007E5C9C" w:rsidRDefault="007E5C9C" w:rsidP="007E5C9C">
      <w:pPr>
        <w:numPr>
          <w:ilvl w:val="1"/>
          <w:numId w:val="5"/>
        </w:numPr>
        <w:jc w:val="both"/>
        <w:rPr>
          <w:b/>
          <w:bCs/>
          <w:kern w:val="1"/>
          <w:sz w:val="32"/>
          <w:szCs w:val="32"/>
          <w:u w:val="single"/>
        </w:rPr>
      </w:pPr>
      <w:r>
        <w:rPr>
          <w:b/>
          <w:bCs/>
          <w:kern w:val="1"/>
          <w:sz w:val="32"/>
          <w:szCs w:val="32"/>
          <w:u w:val="single"/>
        </w:rPr>
        <w:t>Reguła III. Kierowanie spraw do organów ścigania</w:t>
      </w:r>
    </w:p>
    <w:p w:rsidR="007E5C9C" w:rsidRDefault="007E5C9C" w:rsidP="007E5C9C">
      <w:pPr>
        <w:jc w:val="both"/>
      </w:pPr>
    </w:p>
    <w:p w:rsidR="007E5C9C" w:rsidRDefault="007E5C9C" w:rsidP="007E5C9C">
      <w:pPr>
        <w:jc w:val="both"/>
      </w:pPr>
      <w:r>
        <w:t xml:space="preserve">Obowiązek w zakresie zawiadamiania organów ścigania o podejrzeniu popełnienia przestępstwa wynika z przepisu art. 304 § 2 kodeksu postępowania karnego cyt.: </w:t>
      </w:r>
      <w:r>
        <w:rPr>
          <w:i/>
        </w:rPr>
        <w:t xml:space="preserve">„Instytucje państwowe i samorządowe, które w związku ze swą działalnością dowiedziały się o popełnieniu przestępstwa ściganego z urzędu, są obowiązane niezwłocznie zawiadomić o tym prokuratora lub Policję oraz przedsięwziąć niezbędne czynności do czasu przybycia organu powołanego do ścigania przestępstw </w:t>
      </w:r>
      <w:r>
        <w:rPr>
          <w:i/>
        </w:rPr>
        <w:lastRenderedPageBreak/>
        <w:t>lub do czasu wydania przez ten organ stosownego zarządzenia, aby nie dopuścić do zatarcia śladów i dowodów przestępstwa”.</w:t>
      </w:r>
    </w:p>
    <w:p w:rsidR="007E5C9C" w:rsidRDefault="007E5C9C" w:rsidP="007E5C9C">
      <w:pPr>
        <w:jc w:val="both"/>
        <w:rPr>
          <w:i/>
        </w:rPr>
      </w:pPr>
      <w:r>
        <w:rPr>
          <w:i/>
        </w:rPr>
        <w:t xml:space="preserve"> </w:t>
      </w:r>
    </w:p>
    <w:p w:rsidR="007E5C9C" w:rsidRDefault="007E5C9C" w:rsidP="007E5C9C">
      <w:pPr>
        <w:jc w:val="both"/>
      </w:pPr>
      <w:r>
        <w:t>Każdy</w:t>
      </w:r>
      <w:r>
        <w:rPr>
          <w:bCs/>
        </w:rPr>
        <w:t xml:space="preserve"> stwierdzony przypadek nieprawidłowości powinien być indywidualnie przeanalizowany, zweryfikowany pod kątem, czy zachodzi uzasadnione podejrzenie popełnienia przestępstwa lub wykroczenia. </w:t>
      </w:r>
      <w:r>
        <w:t xml:space="preserve">Jeżeli w wyniku analizy zostanie podjęta decyzja o skierowaniu sprawy do organów ścigania, pracownik komórki odpowiedzialnej za raportowanie nieprawidłowości przygotowuje </w:t>
      </w:r>
      <w:r>
        <w:rPr>
          <w:i/>
        </w:rPr>
        <w:t>Zawiadomienie o podejrzeniu popełnienia przestępstwa/wykroczenia</w:t>
      </w:r>
      <w:r>
        <w:t xml:space="preserve"> </w:t>
      </w:r>
      <w:r w:rsidRPr="00F047FF">
        <w:t>po uprawomocnieniu się stanowisk w sprawie (po upływie terminu na wniesienie odwołania lub po wydaniu przez organ odwoławczy stanowiska zatwierdzającego wystąpienie nieprawidłowości).</w:t>
      </w:r>
      <w:r>
        <w:t xml:space="preserve"> Każde </w:t>
      </w:r>
      <w:r>
        <w:rPr>
          <w:i/>
        </w:rPr>
        <w:t>Zawiadomienie o podejrzeniu popełnienia przestępstwa/wykroczenia</w:t>
      </w:r>
      <w:r>
        <w:t xml:space="preserve"> obligatoryjnie podlega sprawdzeniu i parafowaniu przez radcę prawnego. </w:t>
      </w:r>
      <w:r>
        <w:rPr>
          <w:i/>
        </w:rPr>
        <w:t>Zawiadomienie</w:t>
      </w:r>
      <w:r>
        <w:t xml:space="preserve"> podpisuje Marszałek Województwa lub osoba upoważniona. Dalsze procedowanie nad sprawą przed organami ścigania, np. w zakresie wnoszenia środka odwoławczego, udziału w przesłuchaniu lub udostępniania dokumentacji prowadzone jest również przez jednostkę/komórkę organizacyjną SW sporządzającą </w:t>
      </w:r>
      <w:r>
        <w:rPr>
          <w:i/>
        </w:rPr>
        <w:t>Zawiadomienie o podejrzeniu popełnienia przestępstwa</w:t>
      </w:r>
      <w:r>
        <w:t>. Postępowanie przed organami ścigania powinno być prowadzone przy udziale radcy prawnego.</w:t>
      </w:r>
    </w:p>
    <w:p w:rsidR="007E5C9C" w:rsidRDefault="007E5C9C" w:rsidP="007E5C9C">
      <w:pPr>
        <w:jc w:val="both"/>
      </w:pPr>
      <w:r>
        <w:t>W przypadku wpływu do SW postanowień o umorzeniu postępowań przygotowawczych bądź o odmowie wszczęcia postępowań przygotowawczych w następujących sytuacjach odstępuje się od kierowania zażaleń na te postanowienia:</w:t>
      </w:r>
    </w:p>
    <w:p w:rsidR="007E5C9C" w:rsidRDefault="007E5C9C" w:rsidP="007E5C9C">
      <w:pPr>
        <w:numPr>
          <w:ilvl w:val="0"/>
          <w:numId w:val="15"/>
        </w:numPr>
        <w:jc w:val="both"/>
      </w:pPr>
      <w:r>
        <w:t>Beneficjent przed wszczęciem postępowania karnego dobrowolnie zapobiegł wykorzystaniu wsparcia finansowego, zrezygnował z pomocy albo zaspokoił roszczenia,</w:t>
      </w:r>
    </w:p>
    <w:p w:rsidR="007E5C9C" w:rsidRDefault="007E5C9C" w:rsidP="007E5C9C">
      <w:pPr>
        <w:numPr>
          <w:ilvl w:val="0"/>
          <w:numId w:val="15"/>
        </w:numPr>
        <w:jc w:val="both"/>
      </w:pPr>
      <w:proofErr w:type="gramStart"/>
      <w:r>
        <w:t>kwota</w:t>
      </w:r>
      <w:proofErr w:type="gramEnd"/>
      <w:r>
        <w:t xml:space="preserve"> wsparcia finansowego nie została wypłacona,</w:t>
      </w:r>
    </w:p>
    <w:p w:rsidR="007E5C9C" w:rsidRDefault="007E5C9C" w:rsidP="007E5C9C">
      <w:pPr>
        <w:numPr>
          <w:ilvl w:val="0"/>
          <w:numId w:val="15"/>
        </w:numPr>
        <w:jc w:val="both"/>
      </w:pPr>
      <w:r>
        <w:t>Beneficjent zaspokoił roszczenie po wszczęciu postępowania karnego.</w:t>
      </w:r>
    </w:p>
    <w:p w:rsidR="007E5C9C" w:rsidRDefault="007E5C9C" w:rsidP="007E5C9C">
      <w:pPr>
        <w:tabs>
          <w:tab w:val="left" w:pos="720"/>
        </w:tabs>
        <w:jc w:val="both"/>
      </w:pPr>
      <w:r>
        <w:t xml:space="preserve">W uzasadnionych przypadkach opisanych powyżej, jak również w przypadkach, gdy środki finansowe zostały wypłacone, a nie zostały zwrócone przez beneficjenta, ewentualne zażalenia na te postanowienia będą składane po dokonaniu indywidualnej oceny każdej sprawy. </w:t>
      </w:r>
    </w:p>
    <w:p w:rsidR="007E5C9C" w:rsidRDefault="007E5C9C" w:rsidP="007E5C9C">
      <w:pPr>
        <w:jc w:val="both"/>
      </w:pPr>
      <w:r>
        <w:t xml:space="preserve">Odnosząc się do środka karnego w postaci obowiązku naprawienia szkody, składanie wniosku o naprawienie szkody, zasadne jest jedynie w sprawach, w których uzyskanie tytułu wykonawczego na podstawie przepisów postępowania cywilnego czy przepisów o postępowaniu egzekucyjnym w administracji może rodzić trudności, np. w przypadku ryzyka przedawnienia roszczeń, czy też trudności dowodowych. </w:t>
      </w:r>
    </w:p>
    <w:p w:rsidR="007E5C9C" w:rsidRDefault="007E5C9C" w:rsidP="007E5C9C">
      <w:pPr>
        <w:jc w:val="both"/>
      </w:pPr>
      <w:r>
        <w:t>W innych przypadkach zaleca się odstąpienie od występowania z takimi wnioskami.</w:t>
      </w:r>
    </w:p>
    <w:p w:rsidR="007E5C9C" w:rsidRDefault="007E5C9C" w:rsidP="007E5C9C">
      <w:pPr>
        <w:jc w:val="both"/>
      </w:pPr>
    </w:p>
    <w:p w:rsidR="007E5C9C" w:rsidRDefault="007E5C9C" w:rsidP="007E5C9C">
      <w:pPr>
        <w:numPr>
          <w:ilvl w:val="1"/>
          <w:numId w:val="5"/>
        </w:numPr>
        <w:jc w:val="both"/>
        <w:rPr>
          <w:b/>
          <w:bCs/>
          <w:kern w:val="1"/>
          <w:sz w:val="32"/>
          <w:szCs w:val="32"/>
          <w:u w:val="single"/>
        </w:rPr>
      </w:pPr>
      <w:r>
        <w:rPr>
          <w:b/>
          <w:bCs/>
          <w:kern w:val="1"/>
          <w:sz w:val="32"/>
          <w:szCs w:val="32"/>
          <w:u w:val="single"/>
        </w:rPr>
        <w:t>Reguła IV. Sposób postępowania z nieprawidłowościami na etapie rozpatrywania wezwania do usunięcia naruszenia prawa/rozpatrywania prośby Beneficjenta o ponowne rozpatrzenie sprawy.</w:t>
      </w:r>
    </w:p>
    <w:p w:rsidR="007E5C9C" w:rsidRDefault="007E5C9C" w:rsidP="007E5C9C">
      <w:pPr>
        <w:tabs>
          <w:tab w:val="left" w:pos="900"/>
        </w:tabs>
        <w:jc w:val="both"/>
      </w:pPr>
      <w:r>
        <w:t>W przypadku, gdy pracownik SW rozpatrujący odwołanie Beneficjenta poweźmie podejrzenie wystąpienia nieprawidłowości niebędącej przedmiotem wezwania do usunięcia naruszenia prawa/wniesienia prośby o ponowne rozpatrzenie sprawy, przesyła do komórki organizacyjnej odpowiedzialnej za obsługę</w:t>
      </w:r>
      <w:r w:rsidRPr="00BC3E7B">
        <w:t xml:space="preserve"> </w:t>
      </w:r>
      <w:r>
        <w:t xml:space="preserve">PO RYBY 2007-2013 z wyłączeniem pracowników kontroli właściwej dla etapu którego dotyczy </w:t>
      </w:r>
      <w:proofErr w:type="gramStart"/>
      <w:r>
        <w:t>nieprawidłowość  informację</w:t>
      </w:r>
      <w:proofErr w:type="gramEnd"/>
      <w:r>
        <w:t xml:space="preserve"> o tym fakcie, celem przeprowadzenia </w:t>
      </w:r>
      <w:r w:rsidRPr="00F530CE">
        <w:t>stosownego postępowania wyjaśniającego.</w:t>
      </w:r>
      <w:r>
        <w:t xml:space="preserve"> Wystąpienie podejrzenia nieprawidłowości nie wstrzymuje procesu rozpatrzenia odwołania.</w:t>
      </w:r>
    </w:p>
    <w:p w:rsidR="007E5C9C" w:rsidRDefault="007E5C9C" w:rsidP="007E5C9C">
      <w:pPr>
        <w:rPr>
          <w:sz w:val="32"/>
          <w:szCs w:val="32"/>
        </w:rPr>
      </w:pPr>
    </w:p>
    <w:p w:rsidR="007E5C9C" w:rsidRDefault="007E5C9C" w:rsidP="007E5C9C">
      <w:pPr>
        <w:pStyle w:val="procedurynagwek3"/>
        <w:numPr>
          <w:ilvl w:val="0"/>
          <w:numId w:val="5"/>
        </w:numPr>
        <w:spacing w:after="240"/>
        <w:rPr>
          <w:sz w:val="32"/>
          <w:szCs w:val="32"/>
          <w:u w:val="single"/>
        </w:rPr>
      </w:pPr>
      <w:r>
        <w:rPr>
          <w:sz w:val="32"/>
          <w:szCs w:val="32"/>
          <w:u w:val="single"/>
        </w:rPr>
        <w:t>Reguły dotyczące raportowania nieprawidłowości</w:t>
      </w:r>
    </w:p>
    <w:p w:rsidR="007E5C9C" w:rsidRDefault="007E5C9C" w:rsidP="007E5C9C">
      <w:pPr>
        <w:numPr>
          <w:ilvl w:val="1"/>
          <w:numId w:val="21"/>
        </w:numPr>
        <w:spacing w:before="120"/>
        <w:jc w:val="both"/>
      </w:pPr>
      <w:r>
        <w:t xml:space="preserve">Informowanie o nieprawidłowościach prowadzi się w oparciu o rozporządzenie Komisji (WE) nr 498/2007 z dnia 26 marca 2007 r. </w:t>
      </w:r>
      <w:r>
        <w:rPr>
          <w:i/>
        </w:rPr>
        <w:t xml:space="preserve">ustanawiające szczegółowe zasady </w:t>
      </w:r>
      <w:r>
        <w:rPr>
          <w:i/>
        </w:rPr>
        <w:lastRenderedPageBreak/>
        <w:t>wykonania Rozporządzenia Rady (WE) nr 1198/2006 w sprawie Europejskiego Funduszu Rybackiego</w:t>
      </w:r>
      <w:r>
        <w:t xml:space="preserve">. </w:t>
      </w:r>
    </w:p>
    <w:p w:rsidR="007E5C9C" w:rsidRDefault="007E5C9C" w:rsidP="007E5C9C">
      <w:pPr>
        <w:numPr>
          <w:ilvl w:val="1"/>
          <w:numId w:val="21"/>
        </w:numPr>
        <w:spacing w:before="120"/>
        <w:jc w:val="both"/>
      </w:pPr>
      <w:r>
        <w:t xml:space="preserve">Informacje o nieprawidłowościach przekazuje się zgodnie z obowiązującą wersją </w:t>
      </w:r>
      <w:proofErr w:type="spellStart"/>
      <w:r>
        <w:rPr>
          <w:i/>
        </w:rPr>
        <w:t>Systememu</w:t>
      </w:r>
      <w:proofErr w:type="spellEnd"/>
      <w:r>
        <w:rPr>
          <w:i/>
        </w:rPr>
        <w:t xml:space="preserve"> informowania Instytucję Zarządzającą przez Instytucje Pośredniczące o nieprawidłowościach finansowych w wykorzystaniu Europejskiego Funduszu Rybackiego </w:t>
      </w:r>
      <w:r w:rsidRPr="003A6F9B">
        <w:t>(SION)</w:t>
      </w:r>
      <w:r>
        <w:t xml:space="preserve">, przekazywaną do SW po akceptacji Ministra </w:t>
      </w:r>
      <w:proofErr w:type="spellStart"/>
      <w:r>
        <w:t>RiRW</w:t>
      </w:r>
      <w:proofErr w:type="spellEnd"/>
      <w:r>
        <w:t xml:space="preserve">. </w:t>
      </w:r>
    </w:p>
    <w:p w:rsidR="007E5C9C" w:rsidRDefault="007E5C9C" w:rsidP="007E5C9C">
      <w:pPr>
        <w:numPr>
          <w:ilvl w:val="1"/>
          <w:numId w:val="21"/>
        </w:numPr>
        <w:spacing w:before="120"/>
        <w:jc w:val="both"/>
      </w:pPr>
      <w:r>
        <w:t xml:space="preserve">Informacje zawarte w raportach o nieprawidłowościach, ze względu na zamieszczone w nich indywidualne dane oraz szczegóły praktyk prowadzących do wystąpienia nieprawidłowości, podlegają odpowiedniej ochronie. Informacje o nieprawidłowościach gromadzone i przetwarzane są wykorzystywane wyłącznie „do użytku służbowego”. </w:t>
      </w:r>
    </w:p>
    <w:p w:rsidR="007E5C9C" w:rsidRDefault="007E5C9C" w:rsidP="007E5C9C">
      <w:pPr>
        <w:numPr>
          <w:ilvl w:val="1"/>
          <w:numId w:val="21"/>
        </w:numPr>
        <w:spacing w:before="120"/>
        <w:jc w:val="both"/>
      </w:pPr>
      <w:r>
        <w:t xml:space="preserve">Informacje o nieprawidłowościach podlegających raportowaniu do KE przekazuje się za pośrednictwem systemu IMS, moduł 498, zgodnie z dokumentem SION. </w:t>
      </w:r>
    </w:p>
    <w:p w:rsidR="007E5C9C" w:rsidRDefault="007E5C9C" w:rsidP="007E5C9C">
      <w:pPr>
        <w:tabs>
          <w:tab w:val="left" w:pos="142"/>
        </w:tabs>
        <w:spacing w:before="120" w:after="120"/>
        <w:ind w:left="360"/>
        <w:jc w:val="both"/>
      </w:pPr>
      <w:r>
        <w:t>7.5. Termin przekazania informacji o nieprawidłowościach liczy się od daty wstępnego ustalenia administracyjnego lub sądowego.</w:t>
      </w:r>
    </w:p>
    <w:p w:rsidR="007E5C9C" w:rsidRDefault="007E5C9C" w:rsidP="007E5C9C">
      <w:pPr>
        <w:tabs>
          <w:tab w:val="left" w:pos="142"/>
        </w:tabs>
        <w:spacing w:before="120" w:after="120"/>
        <w:ind w:left="360"/>
        <w:jc w:val="both"/>
      </w:pPr>
      <w:r>
        <w:t xml:space="preserve">7.6. Jeżeli w danym kwartale nie stwierdzono nowych nieprawidłowości podlegających raportowaniu do KE na podstawie art. 55 oraz art. 56 rozporządzenia 498/2007, </w:t>
      </w:r>
      <w:r>
        <w:br/>
        <w:t xml:space="preserve">w ciągu 30 dni kalendarzowych od zakończenia każdego kwartału przekazuje się pisemną informację o niewystąpieniu nieprawidłowości podlegających zgłoszeniu do KE. </w:t>
      </w:r>
    </w:p>
    <w:p w:rsidR="007E5C9C" w:rsidRPr="003A6F9B" w:rsidRDefault="007E5C9C" w:rsidP="007E5C9C">
      <w:pPr>
        <w:tabs>
          <w:tab w:val="left" w:pos="142"/>
        </w:tabs>
        <w:spacing w:before="120" w:after="120"/>
        <w:ind w:left="360"/>
        <w:jc w:val="both"/>
      </w:pPr>
      <w:r w:rsidRPr="003A6F9B">
        <w:t xml:space="preserve">7.10. Pracownikami odpowiedzialnymi za raportowanie nieprawidłowości są pracownicy </w:t>
      </w:r>
      <w:r w:rsidRPr="003A6F9B">
        <w:br/>
        <w:t xml:space="preserve">właściwej komórki organizacyjnej SW, posiadający dostęp do systemu IMS, moduł 498, do </w:t>
      </w:r>
      <w:proofErr w:type="gramStart"/>
      <w:r w:rsidRPr="003A6F9B">
        <w:t>których  przekazywana</w:t>
      </w:r>
      <w:proofErr w:type="gramEnd"/>
      <w:r w:rsidRPr="003A6F9B">
        <w:t xml:space="preserve"> jest kopia Raportu wewnętrznego z rozpatrywania i stwierdzania nieprawidłowości oraz dalsza dokumentacja związana z trwającym postępowaniem. </w:t>
      </w:r>
    </w:p>
    <w:p w:rsidR="007E5C9C" w:rsidRDefault="007E5C9C" w:rsidP="007E5C9C">
      <w:pPr>
        <w:tabs>
          <w:tab w:val="left" w:pos="142"/>
        </w:tabs>
        <w:spacing w:before="120" w:after="120"/>
        <w:jc w:val="both"/>
        <w:rPr>
          <w:b/>
        </w:rPr>
      </w:pPr>
    </w:p>
    <w:p w:rsidR="007E5C9C" w:rsidRDefault="007E5C9C" w:rsidP="007E5C9C">
      <w:pPr>
        <w:numPr>
          <w:ilvl w:val="0"/>
          <w:numId w:val="21"/>
        </w:numPr>
        <w:rPr>
          <w:b/>
          <w:sz w:val="32"/>
          <w:szCs w:val="32"/>
        </w:rPr>
      </w:pPr>
      <w:r>
        <w:rPr>
          <w:b/>
          <w:sz w:val="32"/>
          <w:szCs w:val="32"/>
        </w:rPr>
        <w:t>Przebieg procesu: raportowanie nieprawidłowości</w:t>
      </w:r>
    </w:p>
    <w:p w:rsidR="007E5C9C" w:rsidRDefault="007E5C9C" w:rsidP="007E5C9C">
      <w:pPr>
        <w:spacing w:before="120"/>
        <w:ind w:left="360"/>
        <w:jc w:val="both"/>
      </w:pPr>
      <w:r>
        <w:t xml:space="preserve">8.1. Pracownik właściwej komórki SW odpowiedzialnej za raportowanie </w:t>
      </w:r>
      <w:proofErr w:type="gramStart"/>
      <w:r>
        <w:t>nieprawidłowości,  pozyskuje</w:t>
      </w:r>
      <w:proofErr w:type="gramEnd"/>
      <w:r>
        <w:t xml:space="preserve"> niezbędne dane z rejestru nieprawidłowości</w:t>
      </w:r>
      <w:r>
        <w:rPr>
          <w:i/>
        </w:rPr>
        <w:t xml:space="preserve"> </w:t>
      </w:r>
      <w:r>
        <w:t>oraz dokumentacji związanej z prowadzonymi postępowaniami wyjaśniającymi,</w:t>
      </w:r>
      <w:r>
        <w:rPr>
          <w:i/>
        </w:rPr>
        <w:t xml:space="preserve"> </w:t>
      </w:r>
      <w:r>
        <w:t>a także od kierowników komórek zaangażowanych w realizację zadania.</w:t>
      </w:r>
    </w:p>
    <w:p w:rsidR="007E5C9C" w:rsidRDefault="007E5C9C" w:rsidP="007E5C9C">
      <w:pPr>
        <w:spacing w:before="120"/>
        <w:ind w:left="360"/>
        <w:jc w:val="both"/>
      </w:pPr>
      <w:r>
        <w:t xml:space="preserve">8.2. W celu przygotowania odpowiedniej informacji o nieprawidłowościach pracownik </w:t>
      </w:r>
      <w:r>
        <w:br/>
        <w:t xml:space="preserve">właściwej komórki SW ds. </w:t>
      </w:r>
      <w:proofErr w:type="gramStart"/>
      <w:r>
        <w:t>raportowania  weryfikuje</w:t>
      </w:r>
      <w:proofErr w:type="gramEnd"/>
      <w:r>
        <w:t xml:space="preserve"> posiadaną dokumentację pod względem kompletności. </w:t>
      </w:r>
    </w:p>
    <w:p w:rsidR="007E5C9C" w:rsidRDefault="007E5C9C" w:rsidP="007E5C9C">
      <w:pPr>
        <w:spacing w:before="120"/>
        <w:ind w:left="360"/>
        <w:jc w:val="both"/>
      </w:pPr>
      <w:r>
        <w:t xml:space="preserve">8.3. Jeśli dokumentacja jest niekompletna/niewystarczająca do przygotowania odpowiedniej informacji o nieprawidłowościach, pracownik ds. nieprawidłowości wysyła </w:t>
      </w:r>
      <w:r>
        <w:br/>
        <w:t xml:space="preserve">do kierowników komórek zaangażowanych w realizację zadania e- mail z prośbą </w:t>
      </w:r>
      <w:r>
        <w:br/>
        <w:t>o dodatkowe informacje. Kierownicy zespołów, lub wyznaczeni przez nich pracownicy, przekazują dodatkowe informacje e - mailem, w terminie określonym przez sporządzającego informację o nieprawidłowościach.</w:t>
      </w:r>
    </w:p>
    <w:p w:rsidR="007E5C9C" w:rsidRPr="003A6F9B" w:rsidRDefault="007E5C9C" w:rsidP="007E5C9C">
      <w:pPr>
        <w:spacing w:before="120"/>
        <w:ind w:left="360"/>
        <w:jc w:val="both"/>
      </w:pPr>
      <w:r>
        <w:t xml:space="preserve">8.4. Pracownik właściwej komórki SW </w:t>
      </w:r>
      <w:r w:rsidRPr="003A6F9B">
        <w:t>odpowiedzialnej za raportowanie nieprawidłowości przygotowuje informację o nieprawidłowościach i przekazuje ją do akceptacji osobie nadzorującej.</w:t>
      </w:r>
    </w:p>
    <w:p w:rsidR="007E5C9C" w:rsidRPr="003A6F9B" w:rsidRDefault="007E5C9C" w:rsidP="007E5C9C">
      <w:pPr>
        <w:spacing w:before="120"/>
        <w:ind w:left="360"/>
        <w:jc w:val="both"/>
      </w:pPr>
      <w:r w:rsidRPr="003A6F9B">
        <w:t xml:space="preserve">8.5.  Osoba nadzorująca właściwą </w:t>
      </w:r>
      <w:proofErr w:type="gramStart"/>
      <w:r w:rsidRPr="003A6F9B">
        <w:t>komórkę  SW</w:t>
      </w:r>
      <w:proofErr w:type="gramEnd"/>
      <w:r w:rsidRPr="003A6F9B">
        <w:t xml:space="preserve"> odpowiedzialną za raportowanie  o nieprawidłowościach parafuje informację o nieprawidłowościach w przypadku braku zastrzeżeń. Jeśli informacja wymaga poprawy/uzupełnienia osoba nadzorująca zleca poprawę dokumentu.</w:t>
      </w:r>
    </w:p>
    <w:p w:rsidR="007E5C9C" w:rsidRDefault="007E5C9C" w:rsidP="007E5C9C">
      <w:pPr>
        <w:spacing w:before="120"/>
        <w:ind w:left="360"/>
        <w:jc w:val="both"/>
      </w:pPr>
      <w:r w:rsidRPr="003A6F9B">
        <w:t xml:space="preserve">8.6. Informacje o </w:t>
      </w:r>
      <w:proofErr w:type="gramStart"/>
      <w:r w:rsidRPr="003A6F9B">
        <w:t>nieprawidłowościach  podlegających</w:t>
      </w:r>
      <w:proofErr w:type="gramEnd"/>
      <w:r w:rsidRPr="003A6F9B">
        <w:t xml:space="preserve"> raportowaniu</w:t>
      </w:r>
      <w:r>
        <w:t xml:space="preserve"> do KE, przekazywane są do </w:t>
      </w:r>
      <w:proofErr w:type="spellStart"/>
      <w:r>
        <w:t>MRiRW</w:t>
      </w:r>
      <w:proofErr w:type="spellEnd"/>
      <w:r>
        <w:t xml:space="preserve"> jedynie za pomocą systemu IMS, moduł 498, </w:t>
      </w:r>
    </w:p>
    <w:p w:rsidR="007E5C9C" w:rsidRDefault="007E5C9C" w:rsidP="007E5C9C">
      <w:pPr>
        <w:spacing w:before="120"/>
        <w:ind w:left="792"/>
        <w:jc w:val="both"/>
      </w:pPr>
    </w:p>
    <w:p w:rsidR="007E5C9C" w:rsidRDefault="007E5C9C" w:rsidP="007E5C9C"/>
    <w:p w:rsidR="007E5C9C" w:rsidRDefault="007E5C9C" w:rsidP="007E5C9C">
      <w:pPr>
        <w:pStyle w:val="procedurynagwek3"/>
        <w:numPr>
          <w:ilvl w:val="0"/>
          <w:numId w:val="21"/>
        </w:numPr>
        <w:spacing w:after="240"/>
        <w:jc w:val="center"/>
        <w:rPr>
          <w:sz w:val="32"/>
          <w:szCs w:val="32"/>
          <w:u w:val="single"/>
        </w:rPr>
      </w:pPr>
      <w:r>
        <w:rPr>
          <w:sz w:val="32"/>
          <w:szCs w:val="32"/>
          <w:u w:val="single"/>
        </w:rPr>
        <w:t>Czynności wykonywane na poszczególnych stanowiskach pracy</w:t>
      </w:r>
    </w:p>
    <w:p w:rsidR="007E5C9C" w:rsidRDefault="007E5C9C" w:rsidP="007E5C9C">
      <w:pPr>
        <w:jc w:val="both"/>
      </w:pPr>
      <w:r>
        <w:t>Na etapie całego postępowania wyjaśniającego, wyznaczony pracownik merytoryczny wykonuje czynności związane z dołączeniem dokumentów do już istniejącej teczki aktowej wniosku.</w:t>
      </w:r>
    </w:p>
    <w:p w:rsidR="007E5C9C" w:rsidRDefault="007E5C9C" w:rsidP="007E5C9C">
      <w:pPr>
        <w:jc w:val="both"/>
      </w:pPr>
      <w:r>
        <w:t>Każdorazowo w korespondencji i dokumentacji, zarówno w formie papierowej, jak również elektronicznej, której wzory stanowią załączniki do niniejszej procedury, jak również w innej dokumentacji dołączonej do sprawy, należy wpisać znak sprawy zgodnie z obowiązującymi przepisami kancelaryjno-archiwalnymi.</w:t>
      </w:r>
    </w:p>
    <w:p w:rsidR="007E5C9C" w:rsidRDefault="007E5C9C" w:rsidP="007E5C9C">
      <w:pPr>
        <w:jc w:val="both"/>
        <w:rPr>
          <w:sz w:val="22"/>
          <w:szCs w:val="22"/>
        </w:rPr>
      </w:pPr>
      <w:r>
        <w:t>W przypadku braku pola na znak sprawy, na dołączane dokumenty znak sprawy nanoszony jest manualnie</w:t>
      </w:r>
      <w:r>
        <w:rPr>
          <w:sz w:val="22"/>
          <w:szCs w:val="22"/>
        </w:rPr>
        <w:t>.</w:t>
      </w:r>
      <w:r>
        <w:rPr>
          <w:sz w:val="22"/>
          <w:szCs w:val="22"/>
        </w:rPr>
        <w:br w:type="page"/>
      </w:r>
    </w:p>
    <w:p w:rsidR="007E5C9C" w:rsidRPr="00AD3C9A" w:rsidRDefault="007E5C9C" w:rsidP="007E5C9C">
      <w:pPr>
        <w:rPr>
          <w:vanish/>
        </w:rPr>
      </w:pPr>
    </w:p>
    <w:tbl>
      <w:tblPr>
        <w:tblW w:w="99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800"/>
        <w:gridCol w:w="3420"/>
        <w:gridCol w:w="1800"/>
        <w:gridCol w:w="2880"/>
      </w:tblGrid>
      <w:tr w:rsidR="007E5C9C" w:rsidRPr="00AD3C9A" w:rsidTr="00C37FC7">
        <w:tc>
          <w:tcPr>
            <w:tcW w:w="1800" w:type="dxa"/>
            <w:tcBorders>
              <w:top w:val="single" w:sz="12" w:space="0" w:color="auto"/>
              <w:left w:val="single" w:sz="12" w:space="0" w:color="auto"/>
              <w:bottom w:val="single" w:sz="12" w:space="0" w:color="auto"/>
              <w:right w:val="single" w:sz="12" w:space="0" w:color="auto"/>
            </w:tcBorders>
            <w:shd w:val="clear" w:color="auto" w:fill="auto"/>
          </w:tcPr>
          <w:p w:rsidR="007E5C9C" w:rsidRPr="00AD3C9A" w:rsidRDefault="007E5C9C" w:rsidP="00C37FC7">
            <w:pPr>
              <w:rPr>
                <w:b/>
                <w:sz w:val="20"/>
                <w:szCs w:val="20"/>
              </w:rPr>
            </w:pPr>
            <w:r w:rsidRPr="00AD3C9A">
              <w:rPr>
                <w:b/>
                <w:sz w:val="20"/>
                <w:szCs w:val="20"/>
              </w:rPr>
              <w:t>Etap</w:t>
            </w:r>
          </w:p>
        </w:tc>
        <w:tc>
          <w:tcPr>
            <w:tcW w:w="3420" w:type="dxa"/>
            <w:tcBorders>
              <w:top w:val="single" w:sz="12" w:space="0" w:color="auto"/>
              <w:left w:val="single" w:sz="12" w:space="0" w:color="auto"/>
              <w:bottom w:val="single" w:sz="12" w:space="0" w:color="auto"/>
              <w:right w:val="single" w:sz="12" w:space="0" w:color="auto"/>
            </w:tcBorders>
            <w:shd w:val="clear" w:color="auto" w:fill="auto"/>
          </w:tcPr>
          <w:p w:rsidR="007E5C9C" w:rsidRPr="00AD3C9A" w:rsidRDefault="007E5C9C" w:rsidP="00C37FC7">
            <w:pPr>
              <w:rPr>
                <w:b/>
                <w:sz w:val="20"/>
                <w:szCs w:val="20"/>
              </w:rPr>
            </w:pPr>
            <w:r w:rsidRPr="00AD3C9A">
              <w:rPr>
                <w:b/>
                <w:sz w:val="20"/>
                <w:szCs w:val="20"/>
              </w:rPr>
              <w:t>Opis czynności</w:t>
            </w:r>
          </w:p>
        </w:tc>
        <w:tc>
          <w:tcPr>
            <w:tcW w:w="1800" w:type="dxa"/>
            <w:tcBorders>
              <w:top w:val="single" w:sz="12" w:space="0" w:color="auto"/>
              <w:left w:val="single" w:sz="12" w:space="0" w:color="auto"/>
              <w:bottom w:val="single" w:sz="12" w:space="0" w:color="auto"/>
              <w:right w:val="single" w:sz="12" w:space="0" w:color="auto"/>
            </w:tcBorders>
            <w:shd w:val="clear" w:color="auto" w:fill="auto"/>
          </w:tcPr>
          <w:p w:rsidR="007E5C9C" w:rsidRPr="00AD3C9A" w:rsidRDefault="007E5C9C" w:rsidP="00C37FC7">
            <w:pPr>
              <w:rPr>
                <w:b/>
                <w:sz w:val="20"/>
                <w:szCs w:val="20"/>
              </w:rPr>
            </w:pPr>
            <w:r w:rsidRPr="00AD3C9A">
              <w:rPr>
                <w:b/>
                <w:sz w:val="20"/>
                <w:szCs w:val="20"/>
              </w:rPr>
              <w:t>Stosowane wzory dokumentów</w:t>
            </w:r>
          </w:p>
        </w:tc>
        <w:tc>
          <w:tcPr>
            <w:tcW w:w="2880" w:type="dxa"/>
            <w:tcBorders>
              <w:top w:val="single" w:sz="12" w:space="0" w:color="auto"/>
              <w:left w:val="single" w:sz="12" w:space="0" w:color="auto"/>
              <w:bottom w:val="single" w:sz="12" w:space="0" w:color="auto"/>
              <w:right w:val="single" w:sz="12" w:space="0" w:color="auto"/>
            </w:tcBorders>
            <w:shd w:val="clear" w:color="auto" w:fill="auto"/>
          </w:tcPr>
          <w:p w:rsidR="007E5C9C" w:rsidRPr="00AD3C9A" w:rsidRDefault="007E5C9C" w:rsidP="00C37FC7">
            <w:pPr>
              <w:rPr>
                <w:b/>
                <w:sz w:val="20"/>
                <w:szCs w:val="20"/>
              </w:rPr>
            </w:pPr>
            <w:r w:rsidRPr="00AD3C9A">
              <w:rPr>
                <w:b/>
                <w:sz w:val="20"/>
                <w:szCs w:val="20"/>
              </w:rPr>
              <w:t>Jednostka/Komórka organizacyjna w SW</w:t>
            </w:r>
          </w:p>
        </w:tc>
      </w:tr>
      <w:tr w:rsidR="007E5C9C" w:rsidRPr="00AD3C9A" w:rsidTr="00C37FC7">
        <w:tc>
          <w:tcPr>
            <w:tcW w:w="1800" w:type="dxa"/>
            <w:vMerge w:val="restart"/>
            <w:tcBorders>
              <w:top w:val="single" w:sz="12" w:space="0" w:color="auto"/>
              <w:left w:val="single" w:sz="4" w:space="0" w:color="auto"/>
              <w:bottom w:val="single" w:sz="4" w:space="0" w:color="auto"/>
              <w:right w:val="single" w:sz="4" w:space="0" w:color="auto"/>
            </w:tcBorders>
            <w:shd w:val="clear" w:color="auto" w:fill="auto"/>
          </w:tcPr>
          <w:p w:rsidR="007E5C9C" w:rsidRPr="00AD3C9A" w:rsidRDefault="007E5C9C" w:rsidP="00C37FC7">
            <w:pPr>
              <w:rPr>
                <w:sz w:val="20"/>
                <w:szCs w:val="20"/>
              </w:rPr>
            </w:pPr>
            <w:r w:rsidRPr="00AD3C9A">
              <w:rPr>
                <w:sz w:val="20"/>
                <w:szCs w:val="20"/>
              </w:rPr>
              <w:t>I</w:t>
            </w:r>
          </w:p>
          <w:p w:rsidR="007E5C9C" w:rsidRPr="00AD3C9A" w:rsidRDefault="007E5C9C" w:rsidP="00C37FC7">
            <w:pPr>
              <w:rPr>
                <w:sz w:val="20"/>
                <w:szCs w:val="20"/>
              </w:rPr>
            </w:pPr>
            <w:r w:rsidRPr="00AD3C9A">
              <w:rPr>
                <w:sz w:val="20"/>
                <w:szCs w:val="20"/>
              </w:rPr>
              <w:t>Podejrzenie wystąpienia nieprawidłowości</w:t>
            </w:r>
          </w:p>
        </w:tc>
        <w:tc>
          <w:tcPr>
            <w:tcW w:w="3420" w:type="dxa"/>
            <w:tcBorders>
              <w:top w:val="single" w:sz="12" w:space="0" w:color="auto"/>
              <w:left w:val="single" w:sz="4" w:space="0" w:color="auto"/>
              <w:bottom w:val="single" w:sz="4" w:space="0" w:color="auto"/>
              <w:right w:val="single" w:sz="4" w:space="0" w:color="auto"/>
            </w:tcBorders>
            <w:shd w:val="clear" w:color="auto" w:fill="auto"/>
          </w:tcPr>
          <w:p w:rsidR="007E5C9C" w:rsidRPr="00AD3C9A" w:rsidRDefault="007E5C9C" w:rsidP="00C37FC7">
            <w:pPr>
              <w:numPr>
                <w:ilvl w:val="0"/>
                <w:numId w:val="22"/>
              </w:numPr>
              <w:tabs>
                <w:tab w:val="clear" w:pos="720"/>
                <w:tab w:val="num" w:pos="417"/>
              </w:tabs>
              <w:suppressAutoHyphens w:val="0"/>
              <w:ind w:left="417"/>
              <w:rPr>
                <w:sz w:val="20"/>
                <w:szCs w:val="20"/>
              </w:rPr>
            </w:pPr>
            <w:r w:rsidRPr="00AD3C9A">
              <w:rPr>
                <w:sz w:val="20"/>
                <w:szCs w:val="20"/>
              </w:rPr>
              <w:t>Sporządzenie oraz podpisanie notatki służbowej</w:t>
            </w:r>
          </w:p>
        </w:tc>
        <w:tc>
          <w:tcPr>
            <w:tcW w:w="1800" w:type="dxa"/>
            <w:tcBorders>
              <w:top w:val="single" w:sz="12" w:space="0" w:color="auto"/>
              <w:left w:val="single" w:sz="4" w:space="0" w:color="auto"/>
              <w:bottom w:val="single" w:sz="4" w:space="0" w:color="auto"/>
              <w:right w:val="single" w:sz="4" w:space="0" w:color="auto"/>
            </w:tcBorders>
            <w:shd w:val="clear" w:color="auto" w:fill="auto"/>
          </w:tcPr>
          <w:p w:rsidR="007E5C9C" w:rsidRPr="00AD3C9A" w:rsidRDefault="007E5C9C" w:rsidP="00C37FC7">
            <w:pPr>
              <w:rPr>
                <w:sz w:val="20"/>
                <w:szCs w:val="20"/>
              </w:rPr>
            </w:pPr>
            <w:r w:rsidRPr="00AD3C9A">
              <w:rPr>
                <w:sz w:val="20"/>
                <w:szCs w:val="20"/>
              </w:rPr>
              <w:t>N-1</w:t>
            </w:r>
          </w:p>
        </w:tc>
        <w:tc>
          <w:tcPr>
            <w:tcW w:w="2880" w:type="dxa"/>
            <w:tcBorders>
              <w:top w:val="single" w:sz="12" w:space="0" w:color="auto"/>
              <w:left w:val="single" w:sz="4" w:space="0" w:color="auto"/>
              <w:bottom w:val="single" w:sz="4" w:space="0" w:color="auto"/>
              <w:right w:val="single" w:sz="4" w:space="0" w:color="auto"/>
            </w:tcBorders>
            <w:shd w:val="clear" w:color="auto" w:fill="auto"/>
          </w:tcPr>
          <w:p w:rsidR="007E5C9C" w:rsidRPr="00AD3C9A" w:rsidRDefault="007E5C9C" w:rsidP="00C37FC7">
            <w:pPr>
              <w:rPr>
                <w:sz w:val="20"/>
                <w:szCs w:val="20"/>
              </w:rPr>
            </w:pPr>
            <w:r w:rsidRPr="00AD3C9A">
              <w:rPr>
                <w:sz w:val="20"/>
                <w:szCs w:val="20"/>
              </w:rPr>
              <w:t>Pracownik SW, który powziął podejrzenie wystąpienia nieprawidłowości</w:t>
            </w:r>
          </w:p>
        </w:tc>
      </w:tr>
      <w:tr w:rsidR="007E5C9C" w:rsidRPr="00AD3C9A" w:rsidTr="00C37FC7">
        <w:tc>
          <w:tcPr>
            <w:tcW w:w="1800" w:type="dxa"/>
            <w:vMerge/>
            <w:tcBorders>
              <w:top w:val="single" w:sz="12" w:space="0" w:color="auto"/>
              <w:left w:val="single" w:sz="4" w:space="0" w:color="auto"/>
              <w:bottom w:val="single" w:sz="4" w:space="0" w:color="auto"/>
              <w:right w:val="single" w:sz="4" w:space="0" w:color="auto"/>
            </w:tcBorders>
            <w:shd w:val="clear" w:color="auto" w:fill="auto"/>
          </w:tcPr>
          <w:p w:rsidR="007E5C9C" w:rsidRPr="00AD3C9A" w:rsidRDefault="007E5C9C" w:rsidP="00C37FC7">
            <w:pPr>
              <w:rPr>
                <w:sz w:val="20"/>
                <w:szCs w:val="20"/>
              </w:rPr>
            </w:pPr>
          </w:p>
        </w:tc>
        <w:tc>
          <w:tcPr>
            <w:tcW w:w="3420" w:type="dxa"/>
            <w:tcBorders>
              <w:top w:val="single" w:sz="4" w:space="0" w:color="auto"/>
              <w:left w:val="single" w:sz="4" w:space="0" w:color="auto"/>
              <w:bottom w:val="single" w:sz="4" w:space="0" w:color="auto"/>
              <w:right w:val="single" w:sz="4" w:space="0" w:color="auto"/>
            </w:tcBorders>
            <w:shd w:val="clear" w:color="auto" w:fill="auto"/>
          </w:tcPr>
          <w:p w:rsidR="007E5C9C" w:rsidRPr="00AD3C9A" w:rsidRDefault="007E5C9C" w:rsidP="00C37FC7">
            <w:pPr>
              <w:numPr>
                <w:ilvl w:val="0"/>
                <w:numId w:val="22"/>
              </w:numPr>
              <w:tabs>
                <w:tab w:val="clear" w:pos="720"/>
                <w:tab w:val="num" w:pos="417"/>
              </w:tabs>
              <w:suppressAutoHyphens w:val="0"/>
              <w:ind w:left="417"/>
              <w:rPr>
                <w:sz w:val="20"/>
                <w:szCs w:val="20"/>
              </w:rPr>
            </w:pPr>
            <w:r w:rsidRPr="00AD3C9A">
              <w:rPr>
                <w:sz w:val="20"/>
                <w:szCs w:val="20"/>
              </w:rPr>
              <w:t>Podpisanie notatki służbowej</w:t>
            </w:r>
          </w:p>
        </w:tc>
        <w:tc>
          <w:tcPr>
            <w:tcW w:w="1800" w:type="dxa"/>
            <w:tcBorders>
              <w:top w:val="single" w:sz="4" w:space="0" w:color="auto"/>
              <w:left w:val="single" w:sz="4" w:space="0" w:color="auto"/>
              <w:bottom w:val="single" w:sz="4" w:space="0" w:color="auto"/>
              <w:right w:val="single" w:sz="4" w:space="0" w:color="auto"/>
            </w:tcBorders>
            <w:shd w:val="clear" w:color="auto" w:fill="auto"/>
          </w:tcPr>
          <w:p w:rsidR="007E5C9C" w:rsidRPr="00AD3C9A" w:rsidRDefault="007E5C9C" w:rsidP="00C37FC7">
            <w:pPr>
              <w:rPr>
                <w:sz w:val="20"/>
                <w:szCs w:val="20"/>
              </w:rPr>
            </w:pPr>
            <w:r w:rsidRPr="00AD3C9A">
              <w:rPr>
                <w:sz w:val="20"/>
                <w:szCs w:val="20"/>
              </w:rPr>
              <w:t>N-1</w:t>
            </w: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7E5C9C" w:rsidRPr="00AD3C9A" w:rsidRDefault="007E5C9C" w:rsidP="00C37FC7">
            <w:pPr>
              <w:rPr>
                <w:sz w:val="20"/>
                <w:szCs w:val="20"/>
              </w:rPr>
            </w:pPr>
            <w:r w:rsidRPr="00AD3C9A">
              <w:rPr>
                <w:sz w:val="20"/>
                <w:szCs w:val="20"/>
              </w:rPr>
              <w:t>Bezpośredni przełożony pracownika SW, który powziął podejrzenie wystąpienia nieprawidłowości</w:t>
            </w:r>
          </w:p>
        </w:tc>
      </w:tr>
      <w:tr w:rsidR="007E5C9C" w:rsidRPr="00AD3C9A" w:rsidTr="00C37FC7">
        <w:tc>
          <w:tcPr>
            <w:tcW w:w="1800" w:type="dxa"/>
            <w:vMerge/>
            <w:tcBorders>
              <w:top w:val="single" w:sz="4" w:space="0" w:color="auto"/>
              <w:left w:val="single" w:sz="4" w:space="0" w:color="auto"/>
              <w:bottom w:val="single" w:sz="4" w:space="0" w:color="auto"/>
              <w:right w:val="single" w:sz="4" w:space="0" w:color="auto"/>
            </w:tcBorders>
            <w:shd w:val="clear" w:color="auto" w:fill="auto"/>
          </w:tcPr>
          <w:p w:rsidR="007E5C9C" w:rsidRPr="00AD3C9A" w:rsidRDefault="007E5C9C" w:rsidP="00C37FC7">
            <w:pPr>
              <w:rPr>
                <w:sz w:val="20"/>
                <w:szCs w:val="20"/>
              </w:rPr>
            </w:pPr>
          </w:p>
        </w:tc>
        <w:tc>
          <w:tcPr>
            <w:tcW w:w="3420" w:type="dxa"/>
            <w:tcBorders>
              <w:top w:val="single" w:sz="4" w:space="0" w:color="auto"/>
              <w:left w:val="single" w:sz="4" w:space="0" w:color="auto"/>
              <w:bottom w:val="single" w:sz="4" w:space="0" w:color="auto"/>
              <w:right w:val="single" w:sz="4" w:space="0" w:color="auto"/>
            </w:tcBorders>
            <w:shd w:val="clear" w:color="auto" w:fill="auto"/>
          </w:tcPr>
          <w:p w:rsidR="007E5C9C" w:rsidRPr="00AD3C9A" w:rsidRDefault="007E5C9C" w:rsidP="00C37FC7">
            <w:pPr>
              <w:numPr>
                <w:ilvl w:val="0"/>
                <w:numId w:val="22"/>
              </w:numPr>
              <w:tabs>
                <w:tab w:val="clear" w:pos="720"/>
                <w:tab w:val="num" w:pos="417"/>
              </w:tabs>
              <w:suppressAutoHyphens w:val="0"/>
              <w:ind w:left="417"/>
              <w:rPr>
                <w:sz w:val="20"/>
                <w:szCs w:val="20"/>
              </w:rPr>
            </w:pPr>
            <w:r w:rsidRPr="00AD3C9A">
              <w:rPr>
                <w:sz w:val="20"/>
                <w:szCs w:val="20"/>
              </w:rPr>
              <w:t>Przekazanie notatki wraz z dokumentami kierownikowi komórki organizacyjnej odpowiedzialnej za obsługę PO RYBY właściwej dla etapu, którego dotyczy nieprawidłowość</w:t>
            </w:r>
          </w:p>
        </w:tc>
        <w:tc>
          <w:tcPr>
            <w:tcW w:w="1800" w:type="dxa"/>
            <w:tcBorders>
              <w:top w:val="single" w:sz="4" w:space="0" w:color="auto"/>
              <w:left w:val="single" w:sz="4" w:space="0" w:color="auto"/>
              <w:bottom w:val="single" w:sz="4" w:space="0" w:color="auto"/>
              <w:right w:val="single" w:sz="4" w:space="0" w:color="auto"/>
            </w:tcBorders>
            <w:shd w:val="clear" w:color="auto" w:fill="auto"/>
          </w:tcPr>
          <w:p w:rsidR="007E5C9C" w:rsidRPr="00AD3C9A" w:rsidRDefault="007E5C9C" w:rsidP="00C37FC7">
            <w:pPr>
              <w:rPr>
                <w:sz w:val="20"/>
                <w:szCs w:val="20"/>
              </w:rPr>
            </w:pPr>
            <w:r w:rsidRPr="00AD3C9A">
              <w:rPr>
                <w:sz w:val="20"/>
                <w:szCs w:val="20"/>
              </w:rPr>
              <w:t>N-1</w:t>
            </w:r>
          </w:p>
        </w:tc>
        <w:tc>
          <w:tcPr>
            <w:tcW w:w="2880" w:type="dxa"/>
            <w:tcBorders>
              <w:top w:val="single" w:sz="4" w:space="0" w:color="auto"/>
              <w:left w:val="single" w:sz="4" w:space="0" w:color="auto"/>
              <w:bottom w:val="single" w:sz="4" w:space="0" w:color="auto"/>
              <w:right w:val="single" w:sz="4" w:space="0" w:color="auto"/>
            </w:tcBorders>
            <w:shd w:val="clear" w:color="auto" w:fill="auto"/>
          </w:tcPr>
          <w:p w:rsidR="007E5C9C" w:rsidRPr="00AD3C9A" w:rsidRDefault="007E5C9C" w:rsidP="00C37FC7">
            <w:pPr>
              <w:rPr>
                <w:sz w:val="20"/>
                <w:szCs w:val="20"/>
              </w:rPr>
            </w:pPr>
            <w:r w:rsidRPr="00AD3C9A">
              <w:rPr>
                <w:sz w:val="20"/>
                <w:szCs w:val="20"/>
              </w:rPr>
              <w:t>Pracownik SW, który powziął podejrzenie wystąpienia nieprawidłowości</w:t>
            </w:r>
          </w:p>
        </w:tc>
      </w:tr>
      <w:tr w:rsidR="007E5C9C" w:rsidRPr="00AD3C9A" w:rsidTr="00C37FC7">
        <w:tc>
          <w:tcPr>
            <w:tcW w:w="1800" w:type="dxa"/>
            <w:vMerge w:val="restart"/>
            <w:tcBorders>
              <w:top w:val="single" w:sz="4" w:space="0" w:color="auto"/>
            </w:tcBorders>
            <w:shd w:val="clear" w:color="auto" w:fill="auto"/>
          </w:tcPr>
          <w:p w:rsidR="007E5C9C" w:rsidRPr="00AD3C9A" w:rsidRDefault="007E5C9C" w:rsidP="00C37FC7">
            <w:pPr>
              <w:rPr>
                <w:sz w:val="20"/>
                <w:szCs w:val="20"/>
              </w:rPr>
            </w:pPr>
            <w:r w:rsidRPr="00AD3C9A">
              <w:rPr>
                <w:sz w:val="20"/>
                <w:szCs w:val="20"/>
              </w:rPr>
              <w:t>II</w:t>
            </w:r>
          </w:p>
          <w:p w:rsidR="007E5C9C" w:rsidRPr="00AD3C9A" w:rsidRDefault="007E5C9C" w:rsidP="00C37FC7">
            <w:pPr>
              <w:rPr>
                <w:sz w:val="20"/>
                <w:szCs w:val="20"/>
              </w:rPr>
            </w:pPr>
            <w:r w:rsidRPr="00AD3C9A">
              <w:rPr>
                <w:sz w:val="20"/>
                <w:szCs w:val="20"/>
              </w:rPr>
              <w:t>Postępowanie wyjaśniające</w:t>
            </w:r>
          </w:p>
        </w:tc>
        <w:tc>
          <w:tcPr>
            <w:tcW w:w="3420" w:type="dxa"/>
            <w:tcBorders>
              <w:top w:val="single" w:sz="4" w:space="0" w:color="auto"/>
            </w:tcBorders>
            <w:shd w:val="clear" w:color="auto" w:fill="auto"/>
          </w:tcPr>
          <w:p w:rsidR="007E5C9C" w:rsidRPr="00AD3C9A" w:rsidRDefault="007E5C9C" w:rsidP="00C37FC7">
            <w:pPr>
              <w:rPr>
                <w:sz w:val="20"/>
                <w:szCs w:val="20"/>
              </w:rPr>
            </w:pPr>
            <w:r w:rsidRPr="00AD3C9A">
              <w:rPr>
                <w:sz w:val="20"/>
                <w:szCs w:val="20"/>
              </w:rPr>
              <w:t>Rejestracja, wysyłanie pism</w:t>
            </w:r>
          </w:p>
        </w:tc>
        <w:tc>
          <w:tcPr>
            <w:tcW w:w="1800" w:type="dxa"/>
            <w:tcBorders>
              <w:top w:val="single" w:sz="4" w:space="0" w:color="auto"/>
            </w:tcBorders>
            <w:shd w:val="clear" w:color="auto" w:fill="auto"/>
          </w:tcPr>
          <w:p w:rsidR="007E5C9C" w:rsidRPr="00AD3C9A" w:rsidRDefault="007E5C9C" w:rsidP="00C37FC7">
            <w:pPr>
              <w:rPr>
                <w:sz w:val="20"/>
                <w:szCs w:val="20"/>
              </w:rPr>
            </w:pPr>
            <w:r w:rsidRPr="00AD3C9A">
              <w:rPr>
                <w:sz w:val="20"/>
                <w:szCs w:val="20"/>
              </w:rPr>
              <w:t>P-1, P-2, P- 3, P- 4,</w:t>
            </w:r>
          </w:p>
          <w:p w:rsidR="007E5C9C" w:rsidRPr="00AD3C9A" w:rsidRDefault="007E5C9C" w:rsidP="00C37FC7">
            <w:pPr>
              <w:rPr>
                <w:sz w:val="20"/>
                <w:szCs w:val="20"/>
              </w:rPr>
            </w:pPr>
          </w:p>
        </w:tc>
        <w:tc>
          <w:tcPr>
            <w:tcW w:w="2880" w:type="dxa"/>
            <w:tcBorders>
              <w:top w:val="single" w:sz="4" w:space="0" w:color="auto"/>
            </w:tcBorders>
            <w:shd w:val="clear" w:color="auto" w:fill="auto"/>
          </w:tcPr>
          <w:p w:rsidR="007E5C9C" w:rsidRPr="00AD3C9A" w:rsidRDefault="007E5C9C" w:rsidP="00C37FC7">
            <w:pPr>
              <w:rPr>
                <w:sz w:val="20"/>
                <w:szCs w:val="20"/>
              </w:rPr>
            </w:pPr>
            <w:r w:rsidRPr="003A6F9B">
              <w:rPr>
                <w:sz w:val="20"/>
                <w:szCs w:val="20"/>
              </w:rPr>
              <w:t>Pracownicy mający w swoich zakresach czynności „dany proces”/ upoważnieni do wykonywania określonych czynności</w:t>
            </w:r>
          </w:p>
        </w:tc>
      </w:tr>
      <w:tr w:rsidR="007E5C9C" w:rsidRPr="00AD3C9A" w:rsidTr="00C37FC7">
        <w:tc>
          <w:tcPr>
            <w:tcW w:w="1800" w:type="dxa"/>
            <w:vMerge/>
            <w:shd w:val="clear" w:color="auto" w:fill="auto"/>
          </w:tcPr>
          <w:p w:rsidR="007E5C9C" w:rsidRPr="00AD3C9A" w:rsidRDefault="007E5C9C" w:rsidP="00C37FC7">
            <w:pPr>
              <w:rPr>
                <w:sz w:val="20"/>
                <w:szCs w:val="20"/>
              </w:rPr>
            </w:pPr>
          </w:p>
        </w:tc>
        <w:tc>
          <w:tcPr>
            <w:tcW w:w="3420" w:type="dxa"/>
            <w:shd w:val="clear" w:color="auto" w:fill="auto"/>
          </w:tcPr>
          <w:p w:rsidR="007E5C9C" w:rsidRPr="00AD3C9A" w:rsidRDefault="007E5C9C" w:rsidP="00C37FC7">
            <w:pPr>
              <w:numPr>
                <w:ilvl w:val="0"/>
                <w:numId w:val="24"/>
              </w:numPr>
              <w:tabs>
                <w:tab w:val="clear" w:pos="720"/>
                <w:tab w:val="num" w:pos="417"/>
              </w:tabs>
              <w:suppressAutoHyphens w:val="0"/>
              <w:ind w:left="417"/>
              <w:rPr>
                <w:sz w:val="20"/>
                <w:szCs w:val="20"/>
              </w:rPr>
            </w:pPr>
            <w:r w:rsidRPr="00AD3C9A">
              <w:rPr>
                <w:sz w:val="20"/>
                <w:szCs w:val="20"/>
              </w:rPr>
              <w:t xml:space="preserve">Przeprowadzenie postępowania wyjaśniającego, w tym przygotowanie pisma inf. Ben. </w:t>
            </w:r>
            <w:proofErr w:type="gramStart"/>
            <w:r w:rsidRPr="00AD3C9A">
              <w:rPr>
                <w:sz w:val="20"/>
                <w:szCs w:val="20"/>
              </w:rPr>
              <w:t>o</w:t>
            </w:r>
            <w:proofErr w:type="gramEnd"/>
            <w:r w:rsidRPr="00AD3C9A">
              <w:rPr>
                <w:sz w:val="20"/>
                <w:szCs w:val="20"/>
              </w:rPr>
              <w:t xml:space="preserve"> wszczęciu post. wyjaśni.,</w:t>
            </w:r>
          </w:p>
          <w:p w:rsidR="007E5C9C" w:rsidRPr="00AD3C9A" w:rsidRDefault="007E5C9C" w:rsidP="00C37FC7">
            <w:pPr>
              <w:numPr>
                <w:ilvl w:val="0"/>
                <w:numId w:val="24"/>
              </w:numPr>
              <w:tabs>
                <w:tab w:val="clear" w:pos="720"/>
                <w:tab w:val="num" w:pos="417"/>
              </w:tabs>
              <w:suppressAutoHyphens w:val="0"/>
              <w:ind w:left="417"/>
              <w:rPr>
                <w:sz w:val="20"/>
                <w:szCs w:val="20"/>
              </w:rPr>
            </w:pPr>
            <w:r w:rsidRPr="00AD3C9A">
              <w:rPr>
                <w:sz w:val="20"/>
                <w:szCs w:val="20"/>
              </w:rPr>
              <w:t>Rozpatrzenie nieprawidłowości, w tym sporządzenie/sprawdzenie Raportu wewnętrznego z rozpatrywania i stwierdzania nieprawidłowości,</w:t>
            </w:r>
          </w:p>
          <w:p w:rsidR="007E5C9C" w:rsidRPr="00AD3C9A" w:rsidRDefault="007E5C9C" w:rsidP="00C37FC7">
            <w:pPr>
              <w:numPr>
                <w:ilvl w:val="0"/>
                <w:numId w:val="24"/>
              </w:numPr>
              <w:tabs>
                <w:tab w:val="clear" w:pos="720"/>
                <w:tab w:val="num" w:pos="397"/>
              </w:tabs>
              <w:suppressAutoHyphens w:val="0"/>
              <w:ind w:left="417"/>
              <w:rPr>
                <w:sz w:val="20"/>
                <w:szCs w:val="20"/>
              </w:rPr>
            </w:pPr>
            <w:r w:rsidRPr="00AD3C9A">
              <w:rPr>
                <w:sz w:val="20"/>
                <w:szCs w:val="20"/>
              </w:rPr>
              <w:t xml:space="preserve">Przygotowanie pisma inf. Ben. </w:t>
            </w:r>
            <w:proofErr w:type="gramStart"/>
            <w:r w:rsidRPr="00AD3C9A">
              <w:rPr>
                <w:sz w:val="20"/>
                <w:szCs w:val="20"/>
              </w:rPr>
              <w:t>o</w:t>
            </w:r>
            <w:proofErr w:type="gramEnd"/>
            <w:r w:rsidRPr="00AD3C9A">
              <w:rPr>
                <w:sz w:val="20"/>
                <w:szCs w:val="20"/>
              </w:rPr>
              <w:t xml:space="preserve"> wyniku postępowania wyjaśniającego,</w:t>
            </w:r>
          </w:p>
          <w:p w:rsidR="007E5C9C" w:rsidRPr="00AD3C9A" w:rsidRDefault="007E5C9C" w:rsidP="00C37FC7">
            <w:pPr>
              <w:numPr>
                <w:ilvl w:val="0"/>
                <w:numId w:val="24"/>
              </w:numPr>
              <w:tabs>
                <w:tab w:val="clear" w:pos="720"/>
                <w:tab w:val="num" w:pos="397"/>
              </w:tabs>
              <w:suppressAutoHyphens w:val="0"/>
              <w:ind w:left="417"/>
              <w:rPr>
                <w:sz w:val="20"/>
                <w:szCs w:val="20"/>
              </w:rPr>
            </w:pPr>
            <w:r w:rsidRPr="00AD3C9A">
              <w:rPr>
                <w:sz w:val="20"/>
                <w:szCs w:val="20"/>
              </w:rPr>
              <w:t>Przekazywanie informacji na każdym etapie rozpatrywania nieprawidłowości do pracownika odpowiedzialnego za raportowanie nieprawidłowości</w:t>
            </w:r>
          </w:p>
        </w:tc>
        <w:tc>
          <w:tcPr>
            <w:tcW w:w="1800" w:type="dxa"/>
            <w:shd w:val="clear" w:color="auto" w:fill="auto"/>
          </w:tcPr>
          <w:p w:rsidR="007E5C9C" w:rsidRPr="00AD3C9A" w:rsidRDefault="007E5C9C" w:rsidP="00C37FC7">
            <w:pPr>
              <w:rPr>
                <w:sz w:val="20"/>
                <w:szCs w:val="20"/>
              </w:rPr>
            </w:pPr>
            <w:r w:rsidRPr="00AD3C9A">
              <w:rPr>
                <w:sz w:val="20"/>
                <w:szCs w:val="20"/>
              </w:rPr>
              <w:t>P- 3</w:t>
            </w:r>
          </w:p>
          <w:p w:rsidR="007E5C9C" w:rsidRPr="00AD3C9A" w:rsidRDefault="007E5C9C" w:rsidP="00C37FC7">
            <w:pPr>
              <w:rPr>
                <w:sz w:val="20"/>
                <w:szCs w:val="20"/>
              </w:rPr>
            </w:pPr>
            <w:r w:rsidRPr="00AD3C9A">
              <w:rPr>
                <w:sz w:val="20"/>
                <w:szCs w:val="20"/>
              </w:rPr>
              <w:t>R-1,</w:t>
            </w:r>
          </w:p>
          <w:p w:rsidR="007E5C9C" w:rsidRPr="00AD3C9A" w:rsidRDefault="007E5C9C" w:rsidP="00C37FC7">
            <w:pPr>
              <w:rPr>
                <w:sz w:val="20"/>
                <w:szCs w:val="20"/>
              </w:rPr>
            </w:pPr>
            <w:r w:rsidRPr="00AD3C9A">
              <w:rPr>
                <w:sz w:val="20"/>
                <w:szCs w:val="20"/>
              </w:rPr>
              <w:t>P- 4</w:t>
            </w:r>
          </w:p>
        </w:tc>
        <w:tc>
          <w:tcPr>
            <w:tcW w:w="2880" w:type="dxa"/>
            <w:shd w:val="clear" w:color="auto" w:fill="auto"/>
          </w:tcPr>
          <w:p w:rsidR="007E5C9C" w:rsidRPr="00AD3C9A" w:rsidRDefault="007E5C9C" w:rsidP="00C37FC7">
            <w:pPr>
              <w:rPr>
                <w:sz w:val="20"/>
                <w:szCs w:val="20"/>
              </w:rPr>
            </w:pPr>
            <w:r w:rsidRPr="00AC74EE">
              <w:rPr>
                <w:sz w:val="20"/>
                <w:szCs w:val="20"/>
              </w:rPr>
              <w:t>Pracownicy mający w swoich zakresach czynności „dany proces”/ upoważnieni do wykonywania określonych czynności</w:t>
            </w:r>
          </w:p>
        </w:tc>
      </w:tr>
      <w:tr w:rsidR="007E5C9C" w:rsidRPr="00AD3C9A" w:rsidTr="00C37FC7">
        <w:tc>
          <w:tcPr>
            <w:tcW w:w="1800" w:type="dxa"/>
            <w:vMerge/>
            <w:shd w:val="clear" w:color="auto" w:fill="auto"/>
          </w:tcPr>
          <w:p w:rsidR="007E5C9C" w:rsidRPr="00AD3C9A" w:rsidRDefault="007E5C9C" w:rsidP="00C37FC7">
            <w:pPr>
              <w:rPr>
                <w:sz w:val="20"/>
                <w:szCs w:val="20"/>
              </w:rPr>
            </w:pPr>
          </w:p>
        </w:tc>
        <w:tc>
          <w:tcPr>
            <w:tcW w:w="3420" w:type="dxa"/>
            <w:shd w:val="clear" w:color="auto" w:fill="auto"/>
          </w:tcPr>
          <w:p w:rsidR="007E5C9C" w:rsidRPr="00AD3C9A" w:rsidRDefault="007E5C9C" w:rsidP="00C37FC7">
            <w:pPr>
              <w:numPr>
                <w:ilvl w:val="0"/>
                <w:numId w:val="23"/>
              </w:numPr>
              <w:tabs>
                <w:tab w:val="clear" w:pos="900"/>
                <w:tab w:val="num" w:pos="388"/>
              </w:tabs>
              <w:suppressAutoHyphens w:val="0"/>
              <w:ind w:left="388"/>
              <w:rPr>
                <w:sz w:val="20"/>
                <w:szCs w:val="20"/>
              </w:rPr>
            </w:pPr>
            <w:r w:rsidRPr="00AD3C9A">
              <w:rPr>
                <w:sz w:val="20"/>
                <w:szCs w:val="20"/>
              </w:rPr>
              <w:t>Zatwierdzenie postępowania wyjaśniającego,</w:t>
            </w:r>
          </w:p>
          <w:p w:rsidR="007E5C9C" w:rsidRPr="00AD3C9A" w:rsidRDefault="007E5C9C" w:rsidP="00C37FC7">
            <w:pPr>
              <w:numPr>
                <w:ilvl w:val="0"/>
                <w:numId w:val="23"/>
              </w:numPr>
              <w:tabs>
                <w:tab w:val="clear" w:pos="900"/>
                <w:tab w:val="num" w:pos="388"/>
              </w:tabs>
              <w:suppressAutoHyphens w:val="0"/>
              <w:ind w:left="388"/>
              <w:rPr>
                <w:sz w:val="20"/>
                <w:szCs w:val="20"/>
              </w:rPr>
            </w:pPr>
            <w:r w:rsidRPr="00AD3C9A">
              <w:rPr>
                <w:sz w:val="20"/>
                <w:szCs w:val="20"/>
              </w:rPr>
              <w:t>Podpisywanie wszystkich pism pojawiających się w toku postępowania wyjaśniającego, w tym pisma informującego beneficjenta o wszczęciu postępowania wyjaśniającego oraz pisma informującego o wyniku postępowania wyjaśniającego</w:t>
            </w:r>
          </w:p>
        </w:tc>
        <w:tc>
          <w:tcPr>
            <w:tcW w:w="1800" w:type="dxa"/>
            <w:shd w:val="clear" w:color="auto" w:fill="auto"/>
          </w:tcPr>
          <w:p w:rsidR="007E5C9C" w:rsidRPr="00AD3C9A" w:rsidRDefault="007E5C9C" w:rsidP="00C37FC7">
            <w:pPr>
              <w:rPr>
                <w:sz w:val="20"/>
                <w:szCs w:val="20"/>
              </w:rPr>
            </w:pPr>
            <w:r w:rsidRPr="00AD3C9A">
              <w:rPr>
                <w:sz w:val="20"/>
                <w:szCs w:val="20"/>
              </w:rPr>
              <w:t>R-1,</w:t>
            </w:r>
          </w:p>
          <w:p w:rsidR="007E5C9C" w:rsidRPr="00AD3C9A" w:rsidRDefault="007E5C9C" w:rsidP="00C37FC7">
            <w:pPr>
              <w:rPr>
                <w:sz w:val="20"/>
                <w:szCs w:val="20"/>
              </w:rPr>
            </w:pPr>
            <w:r w:rsidRPr="00AD3C9A">
              <w:rPr>
                <w:sz w:val="20"/>
                <w:szCs w:val="20"/>
              </w:rPr>
              <w:t>P-3,</w:t>
            </w:r>
          </w:p>
          <w:p w:rsidR="007E5C9C" w:rsidRPr="00AD3C9A" w:rsidRDefault="007E5C9C" w:rsidP="00C37FC7">
            <w:pPr>
              <w:rPr>
                <w:sz w:val="20"/>
                <w:szCs w:val="20"/>
              </w:rPr>
            </w:pPr>
            <w:r w:rsidRPr="00AD3C9A">
              <w:rPr>
                <w:sz w:val="20"/>
                <w:szCs w:val="20"/>
              </w:rPr>
              <w:t>P-4</w:t>
            </w:r>
          </w:p>
        </w:tc>
        <w:tc>
          <w:tcPr>
            <w:tcW w:w="2880" w:type="dxa"/>
            <w:shd w:val="clear" w:color="auto" w:fill="auto"/>
          </w:tcPr>
          <w:p w:rsidR="007E5C9C" w:rsidRPr="00AD3C9A" w:rsidRDefault="007E5C9C" w:rsidP="00C37FC7">
            <w:pPr>
              <w:ind w:left="72"/>
              <w:rPr>
                <w:sz w:val="20"/>
                <w:szCs w:val="20"/>
              </w:rPr>
            </w:pPr>
            <w:r w:rsidRPr="00AD3C9A">
              <w:rPr>
                <w:sz w:val="20"/>
                <w:szCs w:val="20"/>
              </w:rPr>
              <w:t xml:space="preserve">Kierownik </w:t>
            </w:r>
            <w:r w:rsidRPr="00AC74EE">
              <w:rPr>
                <w:sz w:val="20"/>
                <w:szCs w:val="20"/>
              </w:rPr>
              <w:t>mający w swoich zakresach cz</w:t>
            </w:r>
            <w:r>
              <w:rPr>
                <w:sz w:val="20"/>
                <w:szCs w:val="20"/>
              </w:rPr>
              <w:t>ynności „dany proces”/ upoważniony</w:t>
            </w:r>
            <w:r w:rsidRPr="00AC74EE">
              <w:rPr>
                <w:sz w:val="20"/>
                <w:szCs w:val="20"/>
              </w:rPr>
              <w:t xml:space="preserve"> do wykonywania określonych czynności</w:t>
            </w:r>
          </w:p>
        </w:tc>
      </w:tr>
      <w:tr w:rsidR="007E5C9C" w:rsidRPr="00AD3C9A" w:rsidTr="00C37FC7">
        <w:tc>
          <w:tcPr>
            <w:tcW w:w="1800" w:type="dxa"/>
            <w:vMerge w:val="restart"/>
            <w:shd w:val="clear" w:color="auto" w:fill="auto"/>
          </w:tcPr>
          <w:p w:rsidR="007E5C9C" w:rsidRPr="00AD3C9A" w:rsidRDefault="007E5C9C" w:rsidP="00C37FC7">
            <w:pPr>
              <w:rPr>
                <w:sz w:val="20"/>
                <w:szCs w:val="20"/>
              </w:rPr>
            </w:pPr>
            <w:r w:rsidRPr="00AD3C9A">
              <w:rPr>
                <w:sz w:val="20"/>
                <w:szCs w:val="20"/>
              </w:rPr>
              <w:t>III</w:t>
            </w:r>
          </w:p>
          <w:p w:rsidR="007E5C9C" w:rsidRPr="00AD3C9A" w:rsidRDefault="007E5C9C" w:rsidP="00C37FC7">
            <w:pPr>
              <w:rPr>
                <w:sz w:val="20"/>
                <w:szCs w:val="20"/>
              </w:rPr>
            </w:pPr>
            <w:r w:rsidRPr="00AD3C9A">
              <w:rPr>
                <w:sz w:val="20"/>
                <w:szCs w:val="20"/>
              </w:rPr>
              <w:t>Raportowanie nieprawidłowości</w:t>
            </w:r>
          </w:p>
          <w:p w:rsidR="007E5C9C" w:rsidRPr="00AD3C9A" w:rsidRDefault="007E5C9C" w:rsidP="00C37FC7">
            <w:pPr>
              <w:rPr>
                <w:sz w:val="20"/>
                <w:szCs w:val="20"/>
              </w:rPr>
            </w:pPr>
          </w:p>
          <w:p w:rsidR="007E5C9C" w:rsidRPr="00AD3C9A" w:rsidRDefault="007E5C9C" w:rsidP="00C37FC7">
            <w:pPr>
              <w:rPr>
                <w:sz w:val="20"/>
                <w:szCs w:val="20"/>
              </w:rPr>
            </w:pPr>
          </w:p>
          <w:p w:rsidR="007E5C9C" w:rsidRPr="00AD3C9A" w:rsidRDefault="007E5C9C" w:rsidP="00C37FC7">
            <w:pPr>
              <w:rPr>
                <w:sz w:val="20"/>
                <w:szCs w:val="20"/>
              </w:rPr>
            </w:pPr>
          </w:p>
          <w:p w:rsidR="007E5C9C" w:rsidRPr="00AD3C9A" w:rsidRDefault="007E5C9C" w:rsidP="00C37FC7">
            <w:pPr>
              <w:rPr>
                <w:sz w:val="20"/>
                <w:szCs w:val="20"/>
              </w:rPr>
            </w:pPr>
          </w:p>
          <w:p w:rsidR="007E5C9C" w:rsidRPr="00AD3C9A" w:rsidRDefault="007E5C9C" w:rsidP="00C37FC7">
            <w:pPr>
              <w:rPr>
                <w:sz w:val="20"/>
                <w:szCs w:val="20"/>
              </w:rPr>
            </w:pPr>
          </w:p>
          <w:p w:rsidR="007E5C9C" w:rsidRPr="00AD3C9A" w:rsidRDefault="007E5C9C" w:rsidP="00C37FC7">
            <w:pPr>
              <w:rPr>
                <w:sz w:val="20"/>
                <w:szCs w:val="20"/>
              </w:rPr>
            </w:pPr>
          </w:p>
          <w:p w:rsidR="007E5C9C" w:rsidRPr="00AD3C9A" w:rsidRDefault="007E5C9C" w:rsidP="00C37FC7">
            <w:pPr>
              <w:rPr>
                <w:sz w:val="20"/>
                <w:szCs w:val="20"/>
              </w:rPr>
            </w:pPr>
          </w:p>
          <w:p w:rsidR="007E5C9C" w:rsidRPr="00AD3C9A" w:rsidRDefault="007E5C9C" w:rsidP="00C37FC7">
            <w:pPr>
              <w:rPr>
                <w:sz w:val="20"/>
                <w:szCs w:val="20"/>
              </w:rPr>
            </w:pPr>
          </w:p>
          <w:p w:rsidR="007E5C9C" w:rsidRPr="00AD3C9A" w:rsidRDefault="007E5C9C" w:rsidP="00C37FC7">
            <w:pPr>
              <w:rPr>
                <w:sz w:val="20"/>
                <w:szCs w:val="20"/>
              </w:rPr>
            </w:pPr>
          </w:p>
          <w:p w:rsidR="007E5C9C" w:rsidRPr="00AD3C9A" w:rsidRDefault="007E5C9C" w:rsidP="00C37FC7">
            <w:pPr>
              <w:rPr>
                <w:sz w:val="20"/>
                <w:szCs w:val="20"/>
              </w:rPr>
            </w:pPr>
          </w:p>
          <w:p w:rsidR="007E5C9C" w:rsidRPr="00AD3C9A" w:rsidRDefault="007E5C9C" w:rsidP="00C37FC7">
            <w:pPr>
              <w:rPr>
                <w:sz w:val="20"/>
                <w:szCs w:val="20"/>
              </w:rPr>
            </w:pPr>
          </w:p>
          <w:p w:rsidR="007E5C9C" w:rsidRPr="00AD3C9A" w:rsidRDefault="007E5C9C" w:rsidP="00C37FC7">
            <w:pPr>
              <w:rPr>
                <w:sz w:val="20"/>
                <w:szCs w:val="20"/>
              </w:rPr>
            </w:pPr>
          </w:p>
          <w:p w:rsidR="007E5C9C" w:rsidRPr="00AD3C9A" w:rsidRDefault="007E5C9C" w:rsidP="00C37FC7">
            <w:pPr>
              <w:rPr>
                <w:sz w:val="20"/>
                <w:szCs w:val="20"/>
              </w:rPr>
            </w:pPr>
          </w:p>
          <w:p w:rsidR="007E5C9C" w:rsidRPr="00AD3C9A" w:rsidRDefault="007E5C9C" w:rsidP="00C37FC7">
            <w:pPr>
              <w:rPr>
                <w:sz w:val="20"/>
                <w:szCs w:val="20"/>
              </w:rPr>
            </w:pPr>
          </w:p>
        </w:tc>
        <w:tc>
          <w:tcPr>
            <w:tcW w:w="3420" w:type="dxa"/>
            <w:shd w:val="clear" w:color="auto" w:fill="auto"/>
          </w:tcPr>
          <w:p w:rsidR="007E5C9C" w:rsidRPr="00AD3C9A" w:rsidRDefault="007E5C9C" w:rsidP="00C37FC7">
            <w:pPr>
              <w:numPr>
                <w:ilvl w:val="0"/>
                <w:numId w:val="25"/>
              </w:numPr>
              <w:tabs>
                <w:tab w:val="clear" w:pos="720"/>
                <w:tab w:val="num" w:pos="417"/>
              </w:tabs>
              <w:suppressAutoHyphens w:val="0"/>
              <w:ind w:left="417"/>
              <w:rPr>
                <w:sz w:val="20"/>
                <w:szCs w:val="20"/>
              </w:rPr>
            </w:pPr>
            <w:r w:rsidRPr="00AD3C9A">
              <w:rPr>
                <w:sz w:val="20"/>
                <w:szCs w:val="20"/>
              </w:rPr>
              <w:lastRenderedPageBreak/>
              <w:t>Prowadzenie rejestru spraw stwierdzających nieprawidłowość,</w:t>
            </w:r>
          </w:p>
          <w:p w:rsidR="007E5C9C" w:rsidRPr="00AD3C9A" w:rsidRDefault="007E5C9C" w:rsidP="00C37FC7">
            <w:pPr>
              <w:numPr>
                <w:ilvl w:val="0"/>
                <w:numId w:val="25"/>
              </w:numPr>
              <w:tabs>
                <w:tab w:val="clear" w:pos="720"/>
                <w:tab w:val="num" w:pos="417"/>
              </w:tabs>
              <w:suppressAutoHyphens w:val="0"/>
              <w:ind w:left="417"/>
              <w:rPr>
                <w:sz w:val="20"/>
                <w:szCs w:val="20"/>
              </w:rPr>
            </w:pPr>
            <w:r w:rsidRPr="00AD3C9A">
              <w:rPr>
                <w:sz w:val="20"/>
                <w:szCs w:val="20"/>
              </w:rPr>
              <w:t xml:space="preserve">Przygotowywanie </w:t>
            </w:r>
            <w:proofErr w:type="gramStart"/>
            <w:r w:rsidRPr="00AD3C9A">
              <w:rPr>
                <w:sz w:val="20"/>
                <w:szCs w:val="20"/>
              </w:rPr>
              <w:t>pism  do</w:t>
            </w:r>
            <w:proofErr w:type="gramEnd"/>
            <w:r w:rsidRPr="00AD3C9A">
              <w:rPr>
                <w:sz w:val="20"/>
                <w:szCs w:val="20"/>
              </w:rPr>
              <w:t xml:space="preserve"> </w:t>
            </w:r>
            <w:proofErr w:type="spellStart"/>
            <w:r w:rsidRPr="00AD3C9A">
              <w:rPr>
                <w:sz w:val="20"/>
                <w:szCs w:val="20"/>
              </w:rPr>
              <w:t>MRiRW</w:t>
            </w:r>
            <w:proofErr w:type="spellEnd"/>
            <w:r w:rsidRPr="00AD3C9A">
              <w:rPr>
                <w:sz w:val="20"/>
                <w:szCs w:val="20"/>
              </w:rPr>
              <w:t xml:space="preserve"> informujących o braku wykrytych nieprawidłowości,</w:t>
            </w:r>
          </w:p>
        </w:tc>
        <w:tc>
          <w:tcPr>
            <w:tcW w:w="1800" w:type="dxa"/>
            <w:shd w:val="clear" w:color="auto" w:fill="auto"/>
          </w:tcPr>
          <w:p w:rsidR="007E5C9C" w:rsidRPr="00AD3C9A" w:rsidRDefault="007E5C9C" w:rsidP="00C37FC7">
            <w:pPr>
              <w:rPr>
                <w:sz w:val="20"/>
                <w:szCs w:val="20"/>
              </w:rPr>
            </w:pPr>
            <w:r w:rsidRPr="00AD3C9A">
              <w:rPr>
                <w:sz w:val="20"/>
                <w:szCs w:val="20"/>
              </w:rPr>
              <w:t>R-2</w:t>
            </w:r>
          </w:p>
          <w:p w:rsidR="007E5C9C" w:rsidRPr="00AD3C9A" w:rsidRDefault="007E5C9C" w:rsidP="00C37FC7">
            <w:pPr>
              <w:rPr>
                <w:sz w:val="20"/>
                <w:szCs w:val="20"/>
              </w:rPr>
            </w:pPr>
            <w:r w:rsidRPr="00AD3C9A">
              <w:rPr>
                <w:sz w:val="20"/>
                <w:szCs w:val="20"/>
              </w:rPr>
              <w:t>P-1, P-2</w:t>
            </w:r>
          </w:p>
        </w:tc>
        <w:tc>
          <w:tcPr>
            <w:tcW w:w="2880" w:type="dxa"/>
            <w:shd w:val="clear" w:color="auto" w:fill="auto"/>
          </w:tcPr>
          <w:p w:rsidR="007E5C9C" w:rsidRPr="00AD3C9A" w:rsidRDefault="007E5C9C" w:rsidP="00C37FC7">
            <w:pPr>
              <w:rPr>
                <w:sz w:val="20"/>
                <w:szCs w:val="20"/>
              </w:rPr>
            </w:pPr>
            <w:r w:rsidRPr="00AC74EE">
              <w:rPr>
                <w:sz w:val="20"/>
                <w:szCs w:val="20"/>
              </w:rPr>
              <w:t>Pracownicy mający w swoich zakresach czynności „dany proces</w:t>
            </w:r>
          </w:p>
        </w:tc>
      </w:tr>
      <w:tr w:rsidR="007E5C9C" w:rsidRPr="00AD3C9A" w:rsidTr="00C37FC7">
        <w:tc>
          <w:tcPr>
            <w:tcW w:w="1800" w:type="dxa"/>
            <w:vMerge/>
            <w:shd w:val="clear" w:color="auto" w:fill="auto"/>
          </w:tcPr>
          <w:p w:rsidR="007E5C9C" w:rsidRPr="00AD3C9A" w:rsidRDefault="007E5C9C" w:rsidP="00C37FC7">
            <w:pPr>
              <w:rPr>
                <w:sz w:val="20"/>
                <w:szCs w:val="20"/>
              </w:rPr>
            </w:pPr>
          </w:p>
        </w:tc>
        <w:tc>
          <w:tcPr>
            <w:tcW w:w="3420" w:type="dxa"/>
            <w:shd w:val="clear" w:color="auto" w:fill="auto"/>
          </w:tcPr>
          <w:p w:rsidR="007E5C9C" w:rsidRPr="00AD3C9A" w:rsidRDefault="007E5C9C" w:rsidP="00C37FC7">
            <w:pPr>
              <w:rPr>
                <w:sz w:val="20"/>
                <w:szCs w:val="20"/>
              </w:rPr>
            </w:pPr>
            <w:r w:rsidRPr="00AD3C9A">
              <w:rPr>
                <w:sz w:val="20"/>
                <w:szCs w:val="20"/>
              </w:rPr>
              <w:t xml:space="preserve">Podpisywanie pism do </w:t>
            </w:r>
            <w:proofErr w:type="spellStart"/>
            <w:r w:rsidRPr="00AD3C9A">
              <w:rPr>
                <w:sz w:val="20"/>
                <w:szCs w:val="20"/>
              </w:rPr>
              <w:t>MRiRW</w:t>
            </w:r>
            <w:proofErr w:type="spellEnd"/>
            <w:r w:rsidRPr="00AD3C9A">
              <w:rPr>
                <w:sz w:val="20"/>
                <w:szCs w:val="20"/>
              </w:rPr>
              <w:t xml:space="preserve"> informujących o braku nieprawidłowości </w:t>
            </w:r>
          </w:p>
          <w:p w:rsidR="007E5C9C" w:rsidRPr="00AD3C9A" w:rsidRDefault="007E5C9C" w:rsidP="00C37FC7">
            <w:pPr>
              <w:rPr>
                <w:sz w:val="20"/>
                <w:szCs w:val="20"/>
              </w:rPr>
            </w:pPr>
          </w:p>
          <w:p w:rsidR="007E5C9C" w:rsidRPr="00AD3C9A" w:rsidRDefault="007E5C9C" w:rsidP="00C37FC7">
            <w:pPr>
              <w:rPr>
                <w:sz w:val="20"/>
                <w:szCs w:val="20"/>
              </w:rPr>
            </w:pPr>
          </w:p>
          <w:p w:rsidR="007E5C9C" w:rsidRPr="00AD3C9A" w:rsidRDefault="007E5C9C" w:rsidP="00C37FC7">
            <w:pPr>
              <w:rPr>
                <w:sz w:val="20"/>
                <w:szCs w:val="20"/>
              </w:rPr>
            </w:pPr>
          </w:p>
          <w:p w:rsidR="007E5C9C" w:rsidRPr="00AD3C9A" w:rsidRDefault="007E5C9C" w:rsidP="00C37FC7">
            <w:pPr>
              <w:rPr>
                <w:sz w:val="20"/>
                <w:szCs w:val="20"/>
              </w:rPr>
            </w:pPr>
            <w:r w:rsidRPr="00AD3C9A">
              <w:rPr>
                <w:sz w:val="20"/>
                <w:szCs w:val="20"/>
              </w:rPr>
              <w:t xml:space="preserve">  </w:t>
            </w:r>
          </w:p>
        </w:tc>
        <w:tc>
          <w:tcPr>
            <w:tcW w:w="1800" w:type="dxa"/>
            <w:shd w:val="clear" w:color="auto" w:fill="auto"/>
          </w:tcPr>
          <w:p w:rsidR="007E5C9C" w:rsidRPr="00AD3C9A" w:rsidRDefault="007E5C9C" w:rsidP="00C37FC7">
            <w:pPr>
              <w:rPr>
                <w:sz w:val="20"/>
                <w:szCs w:val="20"/>
              </w:rPr>
            </w:pPr>
            <w:r w:rsidRPr="00AD3C9A">
              <w:rPr>
                <w:sz w:val="20"/>
                <w:szCs w:val="20"/>
              </w:rPr>
              <w:t>P-1, P-2</w:t>
            </w:r>
          </w:p>
        </w:tc>
        <w:tc>
          <w:tcPr>
            <w:tcW w:w="2880" w:type="dxa"/>
            <w:shd w:val="clear" w:color="auto" w:fill="auto"/>
          </w:tcPr>
          <w:p w:rsidR="007E5C9C" w:rsidRPr="00AD3C9A" w:rsidRDefault="007E5C9C" w:rsidP="00C37FC7">
            <w:pPr>
              <w:rPr>
                <w:sz w:val="20"/>
                <w:szCs w:val="20"/>
              </w:rPr>
            </w:pPr>
            <w:r w:rsidRPr="00AD3C9A">
              <w:rPr>
                <w:sz w:val="20"/>
                <w:szCs w:val="20"/>
              </w:rPr>
              <w:t xml:space="preserve">Kierownik komórki </w:t>
            </w:r>
            <w:r w:rsidRPr="00AC74EE">
              <w:rPr>
                <w:sz w:val="20"/>
                <w:szCs w:val="20"/>
              </w:rPr>
              <w:t>P</w:t>
            </w:r>
            <w:r>
              <w:rPr>
                <w:sz w:val="20"/>
                <w:szCs w:val="20"/>
              </w:rPr>
              <w:t>racownicy mający w swoim zakresie</w:t>
            </w:r>
            <w:r w:rsidRPr="00AC74EE">
              <w:rPr>
                <w:sz w:val="20"/>
                <w:szCs w:val="20"/>
              </w:rPr>
              <w:t xml:space="preserve"> czynności „dany proces</w:t>
            </w:r>
          </w:p>
        </w:tc>
      </w:tr>
      <w:tr w:rsidR="007E5C9C" w:rsidRPr="00AD3C9A" w:rsidTr="00C37FC7">
        <w:tc>
          <w:tcPr>
            <w:tcW w:w="1800" w:type="dxa"/>
            <w:vMerge/>
            <w:shd w:val="clear" w:color="auto" w:fill="auto"/>
          </w:tcPr>
          <w:p w:rsidR="007E5C9C" w:rsidRPr="00AD3C9A" w:rsidRDefault="007E5C9C" w:rsidP="00C37FC7">
            <w:pPr>
              <w:rPr>
                <w:sz w:val="20"/>
                <w:szCs w:val="20"/>
              </w:rPr>
            </w:pPr>
          </w:p>
        </w:tc>
        <w:tc>
          <w:tcPr>
            <w:tcW w:w="3420" w:type="dxa"/>
            <w:shd w:val="clear" w:color="auto" w:fill="auto"/>
          </w:tcPr>
          <w:p w:rsidR="007E5C9C" w:rsidRPr="00AD3C9A" w:rsidRDefault="007E5C9C" w:rsidP="00C37FC7">
            <w:pPr>
              <w:rPr>
                <w:sz w:val="20"/>
                <w:szCs w:val="20"/>
              </w:rPr>
            </w:pPr>
            <w:r w:rsidRPr="00AD3C9A">
              <w:rPr>
                <w:sz w:val="20"/>
                <w:szCs w:val="20"/>
              </w:rPr>
              <w:t xml:space="preserve">Rejestrowanie, wysyłanie pism do </w:t>
            </w:r>
            <w:proofErr w:type="spellStart"/>
            <w:r w:rsidRPr="00AD3C9A">
              <w:rPr>
                <w:sz w:val="20"/>
                <w:szCs w:val="20"/>
              </w:rPr>
              <w:t>MRiRW</w:t>
            </w:r>
            <w:proofErr w:type="spellEnd"/>
            <w:r w:rsidRPr="00AD3C9A">
              <w:rPr>
                <w:sz w:val="20"/>
                <w:szCs w:val="20"/>
              </w:rPr>
              <w:t xml:space="preserve"> o braku nieprawidłowości</w:t>
            </w:r>
          </w:p>
        </w:tc>
        <w:tc>
          <w:tcPr>
            <w:tcW w:w="1800" w:type="dxa"/>
            <w:shd w:val="clear" w:color="auto" w:fill="auto"/>
          </w:tcPr>
          <w:p w:rsidR="007E5C9C" w:rsidRPr="00AD3C9A" w:rsidRDefault="007E5C9C" w:rsidP="00C37FC7">
            <w:pPr>
              <w:rPr>
                <w:sz w:val="20"/>
                <w:szCs w:val="20"/>
              </w:rPr>
            </w:pPr>
            <w:r w:rsidRPr="00AD3C9A">
              <w:rPr>
                <w:sz w:val="20"/>
                <w:szCs w:val="20"/>
              </w:rPr>
              <w:t>P-1, P-2</w:t>
            </w:r>
          </w:p>
        </w:tc>
        <w:tc>
          <w:tcPr>
            <w:tcW w:w="2880" w:type="dxa"/>
            <w:shd w:val="clear" w:color="auto" w:fill="auto"/>
          </w:tcPr>
          <w:p w:rsidR="007E5C9C" w:rsidRPr="00AD3C9A" w:rsidRDefault="007E5C9C" w:rsidP="00C37FC7">
            <w:pPr>
              <w:rPr>
                <w:sz w:val="20"/>
                <w:szCs w:val="20"/>
              </w:rPr>
            </w:pPr>
            <w:r w:rsidRPr="00AC74EE">
              <w:rPr>
                <w:sz w:val="20"/>
                <w:szCs w:val="20"/>
              </w:rPr>
              <w:t xml:space="preserve">Pracownicy mający w swoich zakresach czynności „dany proces”/ upoważnieni do </w:t>
            </w:r>
            <w:r w:rsidRPr="00AC74EE">
              <w:rPr>
                <w:sz w:val="20"/>
                <w:szCs w:val="20"/>
              </w:rPr>
              <w:lastRenderedPageBreak/>
              <w:t>wykonywania określonych czynności</w:t>
            </w:r>
          </w:p>
        </w:tc>
      </w:tr>
      <w:tr w:rsidR="007E5C9C" w:rsidRPr="00AD3C9A" w:rsidTr="00C37FC7">
        <w:tc>
          <w:tcPr>
            <w:tcW w:w="1800" w:type="dxa"/>
            <w:vMerge w:val="restart"/>
            <w:shd w:val="clear" w:color="auto" w:fill="auto"/>
          </w:tcPr>
          <w:p w:rsidR="007E5C9C" w:rsidRPr="00AD3C9A" w:rsidRDefault="007E5C9C" w:rsidP="00C37FC7">
            <w:pPr>
              <w:rPr>
                <w:sz w:val="20"/>
                <w:szCs w:val="20"/>
              </w:rPr>
            </w:pPr>
            <w:r w:rsidRPr="00AD3C9A">
              <w:rPr>
                <w:sz w:val="20"/>
                <w:szCs w:val="20"/>
              </w:rPr>
              <w:lastRenderedPageBreak/>
              <w:t xml:space="preserve">IV </w:t>
            </w:r>
          </w:p>
          <w:p w:rsidR="007E5C9C" w:rsidRPr="00AD3C9A" w:rsidRDefault="007E5C9C" w:rsidP="00C37FC7">
            <w:pPr>
              <w:rPr>
                <w:sz w:val="20"/>
                <w:szCs w:val="20"/>
              </w:rPr>
            </w:pPr>
            <w:r w:rsidRPr="00AD3C9A">
              <w:rPr>
                <w:sz w:val="20"/>
                <w:szCs w:val="20"/>
              </w:rPr>
              <w:t>Kierowanie spraw do organów ścigania</w:t>
            </w:r>
          </w:p>
        </w:tc>
        <w:tc>
          <w:tcPr>
            <w:tcW w:w="3420" w:type="dxa"/>
            <w:shd w:val="clear" w:color="auto" w:fill="auto"/>
          </w:tcPr>
          <w:p w:rsidR="007E5C9C" w:rsidRPr="00AD3C9A" w:rsidRDefault="007E5C9C" w:rsidP="00C37FC7">
            <w:pPr>
              <w:rPr>
                <w:sz w:val="20"/>
                <w:szCs w:val="20"/>
              </w:rPr>
            </w:pPr>
            <w:r w:rsidRPr="00AD3C9A">
              <w:rPr>
                <w:sz w:val="20"/>
                <w:szCs w:val="20"/>
              </w:rPr>
              <w:t>Przygotowanie pisma zawiadamiającego o podejrzeniu popełnienia przestępstwa/wykroczenia</w:t>
            </w:r>
          </w:p>
        </w:tc>
        <w:tc>
          <w:tcPr>
            <w:tcW w:w="1800" w:type="dxa"/>
            <w:shd w:val="clear" w:color="auto" w:fill="auto"/>
          </w:tcPr>
          <w:p w:rsidR="007E5C9C" w:rsidRPr="00AD3C9A" w:rsidRDefault="007E5C9C" w:rsidP="00C37FC7">
            <w:pPr>
              <w:rPr>
                <w:sz w:val="20"/>
                <w:szCs w:val="20"/>
              </w:rPr>
            </w:pPr>
            <w:r w:rsidRPr="00AD3C9A">
              <w:rPr>
                <w:sz w:val="20"/>
                <w:szCs w:val="20"/>
              </w:rPr>
              <w:t>Zawiadomienie o popełnieniu przestępstwa/wykroczenia</w:t>
            </w:r>
          </w:p>
        </w:tc>
        <w:tc>
          <w:tcPr>
            <w:tcW w:w="2880" w:type="dxa"/>
            <w:shd w:val="clear" w:color="auto" w:fill="auto"/>
          </w:tcPr>
          <w:p w:rsidR="007E5C9C" w:rsidRPr="00AD3C9A" w:rsidRDefault="007E5C9C" w:rsidP="00C37FC7">
            <w:pPr>
              <w:rPr>
                <w:sz w:val="20"/>
                <w:szCs w:val="20"/>
              </w:rPr>
            </w:pPr>
            <w:r w:rsidRPr="00AC74EE">
              <w:rPr>
                <w:sz w:val="20"/>
                <w:szCs w:val="20"/>
              </w:rPr>
              <w:t>Pracownicy mający w swoich zakresach czynności „dany proces”/ upoważnieni do wykonywania określonych czynności</w:t>
            </w:r>
          </w:p>
        </w:tc>
      </w:tr>
      <w:tr w:rsidR="007E5C9C" w:rsidRPr="00AD3C9A" w:rsidTr="00C37FC7">
        <w:tc>
          <w:tcPr>
            <w:tcW w:w="1800" w:type="dxa"/>
            <w:vMerge/>
            <w:shd w:val="clear" w:color="auto" w:fill="auto"/>
          </w:tcPr>
          <w:p w:rsidR="007E5C9C" w:rsidRPr="00AD3C9A" w:rsidRDefault="007E5C9C" w:rsidP="00C37FC7">
            <w:pPr>
              <w:rPr>
                <w:sz w:val="20"/>
                <w:szCs w:val="20"/>
              </w:rPr>
            </w:pPr>
          </w:p>
        </w:tc>
        <w:tc>
          <w:tcPr>
            <w:tcW w:w="3420" w:type="dxa"/>
            <w:shd w:val="clear" w:color="auto" w:fill="auto"/>
          </w:tcPr>
          <w:p w:rsidR="007E5C9C" w:rsidRPr="00AD3C9A" w:rsidRDefault="007E5C9C" w:rsidP="00C37FC7">
            <w:pPr>
              <w:rPr>
                <w:sz w:val="20"/>
                <w:szCs w:val="20"/>
              </w:rPr>
            </w:pPr>
            <w:r w:rsidRPr="00AD3C9A">
              <w:rPr>
                <w:sz w:val="20"/>
                <w:szCs w:val="20"/>
              </w:rPr>
              <w:t>Sprawdzenie i parafowanie pisma zawiadamiającego o podejrzeniu popełnienia przestępstwa/wykroczenia</w:t>
            </w:r>
          </w:p>
        </w:tc>
        <w:tc>
          <w:tcPr>
            <w:tcW w:w="1800" w:type="dxa"/>
            <w:shd w:val="clear" w:color="auto" w:fill="auto"/>
          </w:tcPr>
          <w:p w:rsidR="007E5C9C" w:rsidRPr="00AD3C9A" w:rsidRDefault="007E5C9C" w:rsidP="00C37FC7">
            <w:pPr>
              <w:rPr>
                <w:sz w:val="20"/>
                <w:szCs w:val="20"/>
              </w:rPr>
            </w:pPr>
            <w:r w:rsidRPr="00AD3C9A">
              <w:rPr>
                <w:sz w:val="20"/>
                <w:szCs w:val="20"/>
              </w:rPr>
              <w:t>Zawiadomienie o popełnieniu przestępstwa/wykroczenia</w:t>
            </w:r>
          </w:p>
        </w:tc>
        <w:tc>
          <w:tcPr>
            <w:tcW w:w="2880" w:type="dxa"/>
            <w:shd w:val="clear" w:color="auto" w:fill="auto"/>
          </w:tcPr>
          <w:p w:rsidR="007E5C9C" w:rsidRPr="00AD3C9A" w:rsidRDefault="007E5C9C" w:rsidP="00C37FC7">
            <w:pPr>
              <w:rPr>
                <w:sz w:val="20"/>
                <w:szCs w:val="20"/>
              </w:rPr>
            </w:pPr>
            <w:r w:rsidRPr="00AD3C9A">
              <w:rPr>
                <w:sz w:val="20"/>
                <w:szCs w:val="20"/>
              </w:rPr>
              <w:t>Radca prawny w SW</w:t>
            </w:r>
          </w:p>
        </w:tc>
      </w:tr>
      <w:tr w:rsidR="007E5C9C" w:rsidRPr="00AD3C9A" w:rsidTr="00C37FC7">
        <w:tc>
          <w:tcPr>
            <w:tcW w:w="1800" w:type="dxa"/>
            <w:vMerge/>
            <w:shd w:val="clear" w:color="auto" w:fill="auto"/>
          </w:tcPr>
          <w:p w:rsidR="007E5C9C" w:rsidRPr="00AD3C9A" w:rsidRDefault="007E5C9C" w:rsidP="00C37FC7">
            <w:pPr>
              <w:rPr>
                <w:sz w:val="20"/>
                <w:szCs w:val="20"/>
              </w:rPr>
            </w:pPr>
          </w:p>
        </w:tc>
        <w:tc>
          <w:tcPr>
            <w:tcW w:w="3420" w:type="dxa"/>
            <w:shd w:val="clear" w:color="auto" w:fill="auto"/>
          </w:tcPr>
          <w:p w:rsidR="007E5C9C" w:rsidRPr="00AD3C9A" w:rsidRDefault="007E5C9C" w:rsidP="00C37FC7">
            <w:pPr>
              <w:rPr>
                <w:sz w:val="20"/>
                <w:szCs w:val="20"/>
              </w:rPr>
            </w:pPr>
            <w:r w:rsidRPr="00AD3C9A">
              <w:rPr>
                <w:sz w:val="20"/>
                <w:szCs w:val="20"/>
              </w:rPr>
              <w:t>Podpisywanie pisma zawiadamiającego o podejrzeniu popełnienia przestępstwa/wykroczenia</w:t>
            </w:r>
          </w:p>
        </w:tc>
        <w:tc>
          <w:tcPr>
            <w:tcW w:w="1800" w:type="dxa"/>
            <w:shd w:val="clear" w:color="auto" w:fill="auto"/>
          </w:tcPr>
          <w:p w:rsidR="007E5C9C" w:rsidRPr="00AD3C9A" w:rsidRDefault="007E5C9C" w:rsidP="00C37FC7">
            <w:pPr>
              <w:rPr>
                <w:sz w:val="20"/>
                <w:szCs w:val="20"/>
              </w:rPr>
            </w:pPr>
            <w:r w:rsidRPr="00AD3C9A">
              <w:rPr>
                <w:sz w:val="20"/>
                <w:szCs w:val="20"/>
              </w:rPr>
              <w:t>Zawiadomienie o popełnieniu przestępstwa/wykroczenia</w:t>
            </w:r>
          </w:p>
        </w:tc>
        <w:tc>
          <w:tcPr>
            <w:tcW w:w="2880" w:type="dxa"/>
            <w:shd w:val="clear" w:color="auto" w:fill="auto"/>
          </w:tcPr>
          <w:p w:rsidR="007E5C9C" w:rsidRPr="00AD3C9A" w:rsidRDefault="007E5C9C" w:rsidP="00C37FC7">
            <w:pPr>
              <w:rPr>
                <w:sz w:val="20"/>
                <w:szCs w:val="20"/>
              </w:rPr>
            </w:pPr>
            <w:r w:rsidRPr="00AD3C9A">
              <w:rPr>
                <w:sz w:val="20"/>
                <w:szCs w:val="20"/>
              </w:rPr>
              <w:t>Marszałek SW lub osoba upoważniona</w:t>
            </w:r>
          </w:p>
        </w:tc>
      </w:tr>
      <w:tr w:rsidR="007E5C9C" w:rsidRPr="00AD3C9A" w:rsidTr="00C37FC7">
        <w:tc>
          <w:tcPr>
            <w:tcW w:w="1800" w:type="dxa"/>
            <w:vMerge/>
            <w:shd w:val="clear" w:color="auto" w:fill="auto"/>
          </w:tcPr>
          <w:p w:rsidR="007E5C9C" w:rsidRPr="00AD3C9A" w:rsidRDefault="007E5C9C" w:rsidP="00C37FC7">
            <w:pPr>
              <w:rPr>
                <w:sz w:val="20"/>
                <w:szCs w:val="20"/>
              </w:rPr>
            </w:pPr>
          </w:p>
        </w:tc>
        <w:tc>
          <w:tcPr>
            <w:tcW w:w="3420" w:type="dxa"/>
            <w:shd w:val="clear" w:color="auto" w:fill="auto"/>
          </w:tcPr>
          <w:p w:rsidR="007E5C9C" w:rsidRPr="00AD3C9A" w:rsidRDefault="007E5C9C" w:rsidP="00C37FC7">
            <w:pPr>
              <w:rPr>
                <w:sz w:val="20"/>
                <w:szCs w:val="20"/>
              </w:rPr>
            </w:pPr>
            <w:r w:rsidRPr="00AD3C9A">
              <w:rPr>
                <w:sz w:val="20"/>
                <w:szCs w:val="20"/>
              </w:rPr>
              <w:t>Rejestrowanie, wysyłanie pisma zawiadamiającego o podejrzeniu popełnienia przestępstwa/wykroczenia</w:t>
            </w:r>
          </w:p>
        </w:tc>
        <w:tc>
          <w:tcPr>
            <w:tcW w:w="1800" w:type="dxa"/>
            <w:shd w:val="clear" w:color="auto" w:fill="auto"/>
          </w:tcPr>
          <w:p w:rsidR="007E5C9C" w:rsidRPr="00AD3C9A" w:rsidRDefault="007E5C9C" w:rsidP="00C37FC7">
            <w:pPr>
              <w:rPr>
                <w:sz w:val="20"/>
                <w:szCs w:val="20"/>
              </w:rPr>
            </w:pPr>
            <w:r w:rsidRPr="00AD3C9A">
              <w:rPr>
                <w:sz w:val="20"/>
                <w:szCs w:val="20"/>
              </w:rPr>
              <w:t>Zawiadomienie o popełnieniu przestępstwa/wykroczenia</w:t>
            </w:r>
          </w:p>
        </w:tc>
        <w:tc>
          <w:tcPr>
            <w:tcW w:w="2880" w:type="dxa"/>
            <w:shd w:val="clear" w:color="auto" w:fill="auto"/>
          </w:tcPr>
          <w:p w:rsidR="007E5C9C" w:rsidRPr="00AD3C9A" w:rsidRDefault="007E5C9C" w:rsidP="00C37FC7">
            <w:pPr>
              <w:rPr>
                <w:sz w:val="20"/>
                <w:szCs w:val="20"/>
              </w:rPr>
            </w:pPr>
            <w:r w:rsidRPr="00AC74EE">
              <w:rPr>
                <w:sz w:val="20"/>
                <w:szCs w:val="20"/>
              </w:rPr>
              <w:t>Pracownicy mający w swoich zakresach czynności „dany proces”/ upoważnieni do wykonywania określonych czynności</w:t>
            </w:r>
          </w:p>
        </w:tc>
      </w:tr>
    </w:tbl>
    <w:p w:rsidR="007E5C9C" w:rsidRPr="000F79A7" w:rsidRDefault="007E5C9C" w:rsidP="007E5C9C"/>
    <w:p w:rsidR="007E5C9C" w:rsidRDefault="007E5C9C" w:rsidP="007E5C9C"/>
    <w:p w:rsidR="007E5C9C" w:rsidRDefault="007E5C9C" w:rsidP="007E5C9C">
      <w:pPr>
        <w:pStyle w:val="procedurynagwek3"/>
        <w:numPr>
          <w:ilvl w:val="0"/>
          <w:numId w:val="21"/>
        </w:numPr>
        <w:spacing w:after="240"/>
        <w:jc w:val="center"/>
        <w:rPr>
          <w:sz w:val="32"/>
          <w:szCs w:val="32"/>
          <w:u w:val="single"/>
        </w:rPr>
      </w:pPr>
      <w:r>
        <w:rPr>
          <w:sz w:val="32"/>
          <w:szCs w:val="32"/>
          <w:u w:val="single"/>
        </w:rPr>
        <w:t>Załączniki</w:t>
      </w:r>
    </w:p>
    <w:p w:rsidR="007E5C9C" w:rsidRDefault="007E5C9C" w:rsidP="007E5C9C"/>
    <w:tbl>
      <w:tblPr>
        <w:tblW w:w="0" w:type="auto"/>
        <w:tblInd w:w="1698" w:type="dxa"/>
        <w:tblLayout w:type="fixed"/>
        <w:tblCellMar>
          <w:left w:w="70" w:type="dxa"/>
          <w:right w:w="70" w:type="dxa"/>
        </w:tblCellMar>
        <w:tblLook w:val="0000"/>
      </w:tblPr>
      <w:tblGrid>
        <w:gridCol w:w="494"/>
        <w:gridCol w:w="1417"/>
        <w:gridCol w:w="4732"/>
      </w:tblGrid>
      <w:tr w:rsidR="007E5C9C" w:rsidTr="00C37FC7">
        <w:trPr>
          <w:trHeight w:val="877"/>
        </w:trPr>
        <w:tc>
          <w:tcPr>
            <w:tcW w:w="494" w:type="dxa"/>
            <w:tcBorders>
              <w:top w:val="single" w:sz="4" w:space="0" w:color="000000"/>
              <w:left w:val="single" w:sz="4" w:space="0" w:color="000000"/>
              <w:bottom w:val="single" w:sz="4" w:space="0" w:color="000000"/>
            </w:tcBorders>
            <w:shd w:val="clear" w:color="auto" w:fill="C0C0C0"/>
            <w:vAlign w:val="center"/>
          </w:tcPr>
          <w:p w:rsidR="007E5C9C" w:rsidRDefault="007E5C9C" w:rsidP="00C37FC7">
            <w:pPr>
              <w:snapToGrid w:val="0"/>
              <w:jc w:val="center"/>
              <w:rPr>
                <w:b/>
              </w:rPr>
            </w:pPr>
            <w:r>
              <w:rPr>
                <w:b/>
              </w:rPr>
              <w:t>Lp.</w:t>
            </w:r>
          </w:p>
        </w:tc>
        <w:tc>
          <w:tcPr>
            <w:tcW w:w="1417" w:type="dxa"/>
            <w:tcBorders>
              <w:top w:val="single" w:sz="4" w:space="0" w:color="000000"/>
              <w:left w:val="single" w:sz="4" w:space="0" w:color="000000"/>
              <w:bottom w:val="single" w:sz="4" w:space="0" w:color="000000"/>
            </w:tcBorders>
            <w:shd w:val="clear" w:color="auto" w:fill="C0C0C0"/>
            <w:vAlign w:val="center"/>
          </w:tcPr>
          <w:p w:rsidR="007E5C9C" w:rsidRDefault="007E5C9C" w:rsidP="00C37FC7">
            <w:pPr>
              <w:snapToGrid w:val="0"/>
              <w:jc w:val="center"/>
              <w:rPr>
                <w:b/>
              </w:rPr>
            </w:pPr>
            <w:r>
              <w:rPr>
                <w:b/>
              </w:rPr>
              <w:t>Symbol dokumentu</w:t>
            </w:r>
          </w:p>
        </w:tc>
        <w:tc>
          <w:tcPr>
            <w:tcW w:w="4732"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7E5C9C" w:rsidRDefault="007E5C9C" w:rsidP="00C37FC7">
            <w:pPr>
              <w:snapToGrid w:val="0"/>
              <w:jc w:val="center"/>
              <w:rPr>
                <w:b/>
              </w:rPr>
            </w:pPr>
            <w:r>
              <w:rPr>
                <w:b/>
              </w:rPr>
              <w:t>Nazwa</w:t>
            </w:r>
          </w:p>
        </w:tc>
      </w:tr>
      <w:tr w:rsidR="007E5C9C" w:rsidTr="00C37FC7">
        <w:trPr>
          <w:trHeight w:val="373"/>
        </w:trPr>
        <w:tc>
          <w:tcPr>
            <w:tcW w:w="494" w:type="dxa"/>
            <w:tcBorders>
              <w:top w:val="single" w:sz="4" w:space="0" w:color="000000"/>
              <w:left w:val="single" w:sz="4" w:space="0" w:color="000000"/>
              <w:bottom w:val="single" w:sz="4" w:space="0" w:color="000000"/>
            </w:tcBorders>
            <w:shd w:val="clear" w:color="auto" w:fill="auto"/>
            <w:vAlign w:val="center"/>
          </w:tcPr>
          <w:p w:rsidR="007E5C9C" w:rsidRDefault="00BB40F8" w:rsidP="00C37FC7">
            <w:pPr>
              <w:snapToGrid w:val="0"/>
            </w:pPr>
            <w:r>
              <w:rPr>
                <w:sz w:val="22"/>
              </w:rPr>
              <w:fldChar w:fldCharType="begin"/>
            </w:r>
            <w:r w:rsidR="007E5C9C">
              <w:rPr>
                <w:sz w:val="22"/>
              </w:rPr>
              <w:instrText xml:space="preserve"> SEQ "AutoNr" \*Arabic </w:instrText>
            </w:r>
            <w:r>
              <w:rPr>
                <w:sz w:val="22"/>
              </w:rPr>
              <w:fldChar w:fldCharType="separate"/>
            </w:r>
            <w:r w:rsidR="00982E6D">
              <w:rPr>
                <w:noProof/>
                <w:sz w:val="22"/>
              </w:rPr>
              <w:t>1</w:t>
            </w:r>
            <w:r>
              <w:rPr>
                <w:sz w:val="22"/>
              </w:rPr>
              <w:fldChar w:fldCharType="end"/>
            </w:r>
          </w:p>
        </w:tc>
        <w:tc>
          <w:tcPr>
            <w:tcW w:w="1417" w:type="dxa"/>
            <w:tcBorders>
              <w:top w:val="single" w:sz="4" w:space="0" w:color="000000"/>
              <w:left w:val="single" w:sz="4" w:space="0" w:color="000000"/>
              <w:bottom w:val="single" w:sz="4" w:space="0" w:color="000000"/>
            </w:tcBorders>
            <w:shd w:val="clear" w:color="auto" w:fill="auto"/>
            <w:vAlign w:val="center"/>
          </w:tcPr>
          <w:p w:rsidR="007E5C9C" w:rsidRDefault="007E5C9C" w:rsidP="00C37FC7">
            <w:pPr>
              <w:snapToGrid w:val="0"/>
              <w:jc w:val="center"/>
            </w:pPr>
            <w:r>
              <w:rPr>
                <w:sz w:val="22"/>
              </w:rPr>
              <w:t>N-1</w:t>
            </w:r>
          </w:p>
        </w:tc>
        <w:tc>
          <w:tcPr>
            <w:tcW w:w="47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7E5C9C" w:rsidRDefault="007E5C9C" w:rsidP="00C37FC7">
            <w:pPr>
              <w:snapToGrid w:val="0"/>
            </w:pPr>
            <w:r>
              <w:rPr>
                <w:sz w:val="22"/>
              </w:rPr>
              <w:t>Notatka służbowa dotycząca podejrzenia wystąpienia nieprawidłowości</w:t>
            </w:r>
          </w:p>
        </w:tc>
      </w:tr>
      <w:tr w:rsidR="007E5C9C" w:rsidTr="00C37FC7">
        <w:trPr>
          <w:trHeight w:val="373"/>
        </w:trPr>
        <w:tc>
          <w:tcPr>
            <w:tcW w:w="494" w:type="dxa"/>
            <w:tcBorders>
              <w:top w:val="single" w:sz="4" w:space="0" w:color="000000"/>
              <w:left w:val="single" w:sz="4" w:space="0" w:color="000000"/>
              <w:bottom w:val="single" w:sz="4" w:space="0" w:color="000000"/>
            </w:tcBorders>
            <w:shd w:val="clear" w:color="auto" w:fill="auto"/>
            <w:vAlign w:val="center"/>
          </w:tcPr>
          <w:p w:rsidR="007E5C9C" w:rsidRDefault="007E5C9C" w:rsidP="00C37FC7">
            <w:pPr>
              <w:snapToGrid w:val="0"/>
            </w:pPr>
          </w:p>
        </w:tc>
        <w:tc>
          <w:tcPr>
            <w:tcW w:w="1417" w:type="dxa"/>
            <w:tcBorders>
              <w:top w:val="single" w:sz="4" w:space="0" w:color="000000"/>
              <w:left w:val="single" w:sz="4" w:space="0" w:color="000000"/>
              <w:bottom w:val="single" w:sz="4" w:space="0" w:color="000000"/>
            </w:tcBorders>
            <w:shd w:val="clear" w:color="auto" w:fill="auto"/>
            <w:vAlign w:val="center"/>
          </w:tcPr>
          <w:p w:rsidR="007E5C9C" w:rsidRDefault="007E5C9C" w:rsidP="00C37FC7">
            <w:pPr>
              <w:snapToGrid w:val="0"/>
              <w:jc w:val="center"/>
            </w:pPr>
            <w:r>
              <w:rPr>
                <w:sz w:val="22"/>
              </w:rPr>
              <w:t>P-1</w:t>
            </w:r>
          </w:p>
        </w:tc>
        <w:tc>
          <w:tcPr>
            <w:tcW w:w="47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7E5C9C" w:rsidRDefault="007E5C9C" w:rsidP="00C37FC7">
            <w:pPr>
              <w:snapToGrid w:val="0"/>
            </w:pPr>
            <w:r>
              <w:rPr>
                <w:sz w:val="22"/>
              </w:rPr>
              <w:t xml:space="preserve">Pismo przekazujące informację o braku nieprawidłowości do </w:t>
            </w:r>
            <w:proofErr w:type="spellStart"/>
            <w:r>
              <w:rPr>
                <w:sz w:val="22"/>
              </w:rPr>
              <w:t>MRiRW</w:t>
            </w:r>
            <w:proofErr w:type="spellEnd"/>
          </w:p>
        </w:tc>
      </w:tr>
      <w:tr w:rsidR="007E5C9C" w:rsidTr="00C37FC7">
        <w:trPr>
          <w:trHeight w:val="1276"/>
        </w:trPr>
        <w:tc>
          <w:tcPr>
            <w:tcW w:w="494" w:type="dxa"/>
            <w:tcBorders>
              <w:top w:val="single" w:sz="4" w:space="0" w:color="000000"/>
              <w:left w:val="single" w:sz="4" w:space="0" w:color="000000"/>
              <w:bottom w:val="single" w:sz="4" w:space="0" w:color="000000"/>
            </w:tcBorders>
            <w:shd w:val="clear" w:color="auto" w:fill="auto"/>
            <w:vAlign w:val="center"/>
          </w:tcPr>
          <w:p w:rsidR="007E5C9C" w:rsidRDefault="007E5C9C" w:rsidP="00C37FC7">
            <w:pPr>
              <w:snapToGrid w:val="0"/>
            </w:pPr>
            <w:r>
              <w:rPr>
                <w:sz w:val="22"/>
              </w:rPr>
              <w:t>2</w:t>
            </w:r>
          </w:p>
        </w:tc>
        <w:tc>
          <w:tcPr>
            <w:tcW w:w="1417" w:type="dxa"/>
            <w:tcBorders>
              <w:top w:val="single" w:sz="4" w:space="0" w:color="000000"/>
              <w:left w:val="single" w:sz="4" w:space="0" w:color="000000"/>
              <w:bottom w:val="single" w:sz="4" w:space="0" w:color="000000"/>
            </w:tcBorders>
            <w:shd w:val="clear" w:color="auto" w:fill="auto"/>
            <w:vAlign w:val="center"/>
          </w:tcPr>
          <w:p w:rsidR="007E5C9C" w:rsidRDefault="007E5C9C" w:rsidP="00C37FC7">
            <w:pPr>
              <w:snapToGrid w:val="0"/>
              <w:jc w:val="center"/>
            </w:pPr>
            <w:r>
              <w:rPr>
                <w:sz w:val="22"/>
              </w:rPr>
              <w:t>P-3</w:t>
            </w:r>
          </w:p>
        </w:tc>
        <w:tc>
          <w:tcPr>
            <w:tcW w:w="47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7E5C9C" w:rsidRPr="003A6F9B" w:rsidRDefault="007E5C9C" w:rsidP="00C37FC7">
            <w:pPr>
              <w:jc w:val="center"/>
            </w:pPr>
            <w:r w:rsidRPr="003A6F9B">
              <w:rPr>
                <w:sz w:val="22"/>
              </w:rPr>
              <w:t>Pismo o wszczęciu postępowania wyjaśniającego</w:t>
            </w:r>
          </w:p>
          <w:p w:rsidR="007E5C9C" w:rsidRDefault="007E5C9C" w:rsidP="00C37FC7">
            <w:pPr>
              <w:snapToGrid w:val="0"/>
            </w:pPr>
          </w:p>
        </w:tc>
      </w:tr>
      <w:tr w:rsidR="007E5C9C" w:rsidTr="00C37FC7">
        <w:trPr>
          <w:trHeight w:val="1110"/>
        </w:trPr>
        <w:tc>
          <w:tcPr>
            <w:tcW w:w="494" w:type="dxa"/>
            <w:tcBorders>
              <w:top w:val="single" w:sz="4" w:space="0" w:color="000000"/>
              <w:left w:val="single" w:sz="4" w:space="0" w:color="000000"/>
              <w:bottom w:val="single" w:sz="4" w:space="0" w:color="000000"/>
            </w:tcBorders>
            <w:shd w:val="clear" w:color="auto" w:fill="auto"/>
            <w:vAlign w:val="center"/>
          </w:tcPr>
          <w:p w:rsidR="007E5C9C" w:rsidRDefault="007E5C9C" w:rsidP="00C37FC7">
            <w:pPr>
              <w:snapToGrid w:val="0"/>
            </w:pPr>
            <w:r>
              <w:rPr>
                <w:sz w:val="22"/>
              </w:rPr>
              <w:t>3</w:t>
            </w:r>
          </w:p>
        </w:tc>
        <w:tc>
          <w:tcPr>
            <w:tcW w:w="1417" w:type="dxa"/>
            <w:tcBorders>
              <w:top w:val="single" w:sz="4" w:space="0" w:color="000000"/>
              <w:left w:val="single" w:sz="4" w:space="0" w:color="000000"/>
              <w:bottom w:val="single" w:sz="4" w:space="0" w:color="000000"/>
            </w:tcBorders>
            <w:shd w:val="clear" w:color="auto" w:fill="auto"/>
            <w:vAlign w:val="center"/>
          </w:tcPr>
          <w:p w:rsidR="007E5C9C" w:rsidRDefault="007E5C9C" w:rsidP="00C37FC7">
            <w:pPr>
              <w:snapToGrid w:val="0"/>
              <w:jc w:val="center"/>
            </w:pPr>
            <w:r>
              <w:rPr>
                <w:sz w:val="22"/>
              </w:rPr>
              <w:t>P-4</w:t>
            </w:r>
          </w:p>
        </w:tc>
        <w:tc>
          <w:tcPr>
            <w:tcW w:w="47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7E5C9C" w:rsidRPr="003A6F9B" w:rsidRDefault="007E5C9C" w:rsidP="00C37FC7">
            <w:pPr>
              <w:jc w:val="center"/>
            </w:pPr>
            <w:r w:rsidRPr="003A6F9B">
              <w:rPr>
                <w:sz w:val="22"/>
              </w:rPr>
              <w:t>Pismo o wyniku postępowania wyjaśniającego</w:t>
            </w:r>
          </w:p>
          <w:p w:rsidR="007E5C9C" w:rsidRDefault="007E5C9C" w:rsidP="00C37FC7">
            <w:pPr>
              <w:snapToGrid w:val="0"/>
            </w:pPr>
          </w:p>
        </w:tc>
      </w:tr>
      <w:tr w:rsidR="007E5C9C" w:rsidTr="00C37FC7">
        <w:trPr>
          <w:trHeight w:val="373"/>
        </w:trPr>
        <w:tc>
          <w:tcPr>
            <w:tcW w:w="494" w:type="dxa"/>
            <w:tcBorders>
              <w:top w:val="single" w:sz="4" w:space="0" w:color="000000"/>
              <w:left w:val="single" w:sz="4" w:space="0" w:color="000000"/>
              <w:bottom w:val="single" w:sz="4" w:space="0" w:color="000000"/>
            </w:tcBorders>
            <w:shd w:val="clear" w:color="auto" w:fill="auto"/>
            <w:vAlign w:val="center"/>
          </w:tcPr>
          <w:p w:rsidR="007E5C9C" w:rsidRDefault="007E5C9C" w:rsidP="00C37FC7">
            <w:pPr>
              <w:snapToGrid w:val="0"/>
            </w:pPr>
            <w:r>
              <w:rPr>
                <w:sz w:val="22"/>
              </w:rPr>
              <w:t>4</w:t>
            </w:r>
          </w:p>
        </w:tc>
        <w:tc>
          <w:tcPr>
            <w:tcW w:w="1417" w:type="dxa"/>
            <w:tcBorders>
              <w:top w:val="single" w:sz="4" w:space="0" w:color="000000"/>
              <w:left w:val="single" w:sz="4" w:space="0" w:color="000000"/>
              <w:bottom w:val="single" w:sz="4" w:space="0" w:color="000000"/>
            </w:tcBorders>
            <w:shd w:val="clear" w:color="auto" w:fill="auto"/>
            <w:vAlign w:val="center"/>
          </w:tcPr>
          <w:p w:rsidR="007E5C9C" w:rsidRDefault="007E5C9C" w:rsidP="00C37FC7">
            <w:pPr>
              <w:snapToGrid w:val="0"/>
              <w:jc w:val="center"/>
            </w:pPr>
            <w:r>
              <w:rPr>
                <w:sz w:val="22"/>
              </w:rPr>
              <w:t>D-1</w:t>
            </w:r>
          </w:p>
        </w:tc>
        <w:tc>
          <w:tcPr>
            <w:tcW w:w="47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7E5C9C" w:rsidRDefault="007E5C9C" w:rsidP="00C37FC7">
            <w:pPr>
              <w:snapToGrid w:val="0"/>
            </w:pPr>
            <w:r>
              <w:rPr>
                <w:sz w:val="22"/>
              </w:rPr>
              <w:t>Deklaracja Bezstronności</w:t>
            </w:r>
          </w:p>
        </w:tc>
      </w:tr>
      <w:tr w:rsidR="007E5C9C" w:rsidTr="00C37FC7">
        <w:trPr>
          <w:trHeight w:val="266"/>
        </w:trPr>
        <w:tc>
          <w:tcPr>
            <w:tcW w:w="494" w:type="dxa"/>
            <w:tcBorders>
              <w:top w:val="single" w:sz="4" w:space="0" w:color="000000"/>
              <w:left w:val="single" w:sz="4" w:space="0" w:color="000000"/>
              <w:bottom w:val="single" w:sz="4" w:space="0" w:color="000000"/>
            </w:tcBorders>
            <w:shd w:val="clear" w:color="auto" w:fill="auto"/>
            <w:vAlign w:val="center"/>
          </w:tcPr>
          <w:p w:rsidR="007E5C9C" w:rsidRDefault="007E5C9C" w:rsidP="00C37FC7">
            <w:pPr>
              <w:snapToGrid w:val="0"/>
            </w:pPr>
            <w:r>
              <w:rPr>
                <w:sz w:val="22"/>
              </w:rPr>
              <w:t>5</w:t>
            </w:r>
          </w:p>
        </w:tc>
        <w:tc>
          <w:tcPr>
            <w:tcW w:w="1417" w:type="dxa"/>
            <w:tcBorders>
              <w:top w:val="single" w:sz="4" w:space="0" w:color="000000"/>
              <w:left w:val="single" w:sz="4" w:space="0" w:color="000000"/>
              <w:bottom w:val="single" w:sz="4" w:space="0" w:color="000000"/>
            </w:tcBorders>
            <w:shd w:val="clear" w:color="auto" w:fill="auto"/>
            <w:vAlign w:val="center"/>
          </w:tcPr>
          <w:p w:rsidR="007E5C9C" w:rsidRDefault="007E5C9C" w:rsidP="00C37FC7">
            <w:pPr>
              <w:snapToGrid w:val="0"/>
              <w:jc w:val="center"/>
            </w:pPr>
            <w:r>
              <w:rPr>
                <w:sz w:val="22"/>
              </w:rPr>
              <w:t>R-1</w:t>
            </w:r>
          </w:p>
        </w:tc>
        <w:tc>
          <w:tcPr>
            <w:tcW w:w="47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7E5C9C" w:rsidRDefault="007E5C9C" w:rsidP="00C37FC7">
            <w:pPr>
              <w:snapToGrid w:val="0"/>
            </w:pPr>
            <w:r>
              <w:rPr>
                <w:sz w:val="22"/>
              </w:rPr>
              <w:t>Raport Wewnętrzny z Rozpatrywania i stwierdzania nieprawidłowości</w:t>
            </w:r>
          </w:p>
        </w:tc>
      </w:tr>
      <w:tr w:rsidR="007E5C9C" w:rsidTr="00C37FC7">
        <w:trPr>
          <w:trHeight w:val="266"/>
        </w:trPr>
        <w:tc>
          <w:tcPr>
            <w:tcW w:w="494" w:type="dxa"/>
            <w:tcBorders>
              <w:left w:val="single" w:sz="4" w:space="0" w:color="000000"/>
              <w:bottom w:val="single" w:sz="4" w:space="0" w:color="000000"/>
            </w:tcBorders>
            <w:shd w:val="clear" w:color="auto" w:fill="auto"/>
            <w:vAlign w:val="center"/>
          </w:tcPr>
          <w:p w:rsidR="007E5C9C" w:rsidRDefault="007E5C9C" w:rsidP="00C37FC7">
            <w:pPr>
              <w:snapToGrid w:val="0"/>
            </w:pPr>
            <w:r>
              <w:rPr>
                <w:sz w:val="22"/>
              </w:rPr>
              <w:t>6</w:t>
            </w:r>
          </w:p>
        </w:tc>
        <w:tc>
          <w:tcPr>
            <w:tcW w:w="1417" w:type="dxa"/>
            <w:tcBorders>
              <w:left w:val="single" w:sz="4" w:space="0" w:color="000000"/>
              <w:bottom w:val="single" w:sz="4" w:space="0" w:color="000000"/>
            </w:tcBorders>
            <w:shd w:val="clear" w:color="auto" w:fill="auto"/>
            <w:vAlign w:val="center"/>
          </w:tcPr>
          <w:p w:rsidR="007E5C9C" w:rsidRDefault="007E5C9C" w:rsidP="00C37FC7">
            <w:pPr>
              <w:snapToGrid w:val="0"/>
              <w:jc w:val="center"/>
            </w:pPr>
            <w:r>
              <w:rPr>
                <w:sz w:val="22"/>
              </w:rPr>
              <w:t>R-2</w:t>
            </w:r>
          </w:p>
        </w:tc>
        <w:tc>
          <w:tcPr>
            <w:tcW w:w="47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7E5C9C" w:rsidRDefault="007E5C9C" w:rsidP="00C37FC7">
            <w:pPr>
              <w:snapToGrid w:val="0"/>
              <w:jc w:val="both"/>
            </w:pPr>
            <w:r>
              <w:t>Rejestr spraw stwierdzających nieprawidłowość</w:t>
            </w:r>
          </w:p>
        </w:tc>
      </w:tr>
    </w:tbl>
    <w:p w:rsidR="007E5C9C" w:rsidRDefault="007E5C9C" w:rsidP="007E5C9C"/>
    <w:p w:rsidR="007E5C9C" w:rsidRDefault="007E5C9C" w:rsidP="007E5C9C"/>
    <w:p w:rsidR="007E5C9C" w:rsidRDefault="007E5C9C" w:rsidP="007E5C9C"/>
    <w:tbl>
      <w:tblPr>
        <w:tblpPr w:leftFromText="141" w:rightFromText="141" w:vertAnchor="page" w:horzAnchor="margin" w:tblpXSpec="center" w:tblpY="1135"/>
        <w:tblW w:w="9210" w:type="dxa"/>
        <w:tblLayout w:type="fixed"/>
        <w:tblCellMar>
          <w:left w:w="70" w:type="dxa"/>
          <w:right w:w="70" w:type="dxa"/>
        </w:tblCellMar>
        <w:tblLook w:val="04A0"/>
      </w:tblPr>
      <w:tblGrid>
        <w:gridCol w:w="4605"/>
        <w:gridCol w:w="4605"/>
      </w:tblGrid>
      <w:tr w:rsidR="007E5C9C" w:rsidTr="00C37FC7">
        <w:trPr>
          <w:trHeight w:val="1800"/>
        </w:trPr>
        <w:tc>
          <w:tcPr>
            <w:tcW w:w="4606" w:type="dxa"/>
          </w:tcPr>
          <w:p w:rsidR="007E5C9C" w:rsidRDefault="007E5C9C" w:rsidP="00C37FC7">
            <w:pPr>
              <w:jc w:val="center"/>
            </w:pPr>
            <w:r>
              <w:rPr>
                <w:noProof/>
                <w:sz w:val="21"/>
                <w:lang w:eastAsia="pl-PL"/>
              </w:rPr>
              <w:drawing>
                <wp:inline distT="0" distB="0" distL="0" distR="0">
                  <wp:extent cx="1000125" cy="704850"/>
                  <wp:effectExtent l="19050" t="0" r="9525"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srcRect/>
                          <a:stretch>
                            <a:fillRect/>
                          </a:stretch>
                        </pic:blipFill>
                        <pic:spPr bwMode="auto">
                          <a:xfrm>
                            <a:off x="0" y="0"/>
                            <a:ext cx="1000125" cy="704850"/>
                          </a:xfrm>
                          <a:prstGeom prst="rect">
                            <a:avLst/>
                          </a:prstGeom>
                          <a:noFill/>
                          <a:ln w="9525">
                            <a:noFill/>
                            <a:miter lim="800000"/>
                            <a:headEnd/>
                            <a:tailEnd/>
                          </a:ln>
                        </pic:spPr>
                      </pic:pic>
                    </a:graphicData>
                  </a:graphic>
                </wp:inline>
              </w:drawing>
            </w:r>
          </w:p>
        </w:tc>
        <w:tc>
          <w:tcPr>
            <w:tcW w:w="4606" w:type="dxa"/>
          </w:tcPr>
          <w:p w:rsidR="007E5C9C" w:rsidRDefault="007E5C9C" w:rsidP="00C37FC7">
            <w:pPr>
              <w:jc w:val="center"/>
            </w:pPr>
            <w:r>
              <w:rPr>
                <w:rFonts w:ascii="Century Gothic" w:hAnsi="Century Gothic"/>
                <w:b/>
                <w:noProof/>
                <w:lang w:eastAsia="pl-PL"/>
              </w:rPr>
              <w:drawing>
                <wp:inline distT="0" distB="0" distL="0" distR="0">
                  <wp:extent cx="1228725" cy="1019175"/>
                  <wp:effectExtent l="19050" t="0" r="9525" b="0"/>
                  <wp:docPr id="2" name="Obraz 2" descr="PO RYBY Logo2 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O RYBY Logo2 CMYK"/>
                          <pic:cNvPicPr>
                            <a:picLocks noChangeAspect="1" noChangeArrowheads="1"/>
                          </pic:cNvPicPr>
                        </pic:nvPicPr>
                        <pic:blipFill>
                          <a:blip r:embed="rId15" cstate="print"/>
                          <a:srcRect/>
                          <a:stretch>
                            <a:fillRect/>
                          </a:stretch>
                        </pic:blipFill>
                        <pic:spPr bwMode="auto">
                          <a:xfrm>
                            <a:off x="0" y="0"/>
                            <a:ext cx="1228725" cy="1019175"/>
                          </a:xfrm>
                          <a:prstGeom prst="rect">
                            <a:avLst/>
                          </a:prstGeom>
                          <a:noFill/>
                          <a:ln w="9525">
                            <a:noFill/>
                            <a:miter lim="800000"/>
                            <a:headEnd/>
                            <a:tailEnd/>
                          </a:ln>
                        </pic:spPr>
                      </pic:pic>
                    </a:graphicData>
                  </a:graphic>
                </wp:inline>
              </w:drawing>
            </w:r>
          </w:p>
        </w:tc>
      </w:tr>
      <w:tr w:rsidR="007E5C9C" w:rsidRPr="00275ACF" w:rsidTr="00C37FC7">
        <w:trPr>
          <w:trHeight w:val="284"/>
        </w:trPr>
        <w:tc>
          <w:tcPr>
            <w:tcW w:w="4606" w:type="dxa"/>
            <w:vMerge w:val="restart"/>
            <w:tcBorders>
              <w:top w:val="nil"/>
              <w:left w:val="nil"/>
              <w:bottom w:val="single" w:sz="4" w:space="0" w:color="auto"/>
              <w:right w:val="nil"/>
            </w:tcBorders>
          </w:tcPr>
          <w:p w:rsidR="007E5C9C" w:rsidRPr="00275ACF" w:rsidRDefault="007E5C9C" w:rsidP="00C37FC7">
            <w:pPr>
              <w:rPr>
                <w:b/>
                <w:sz w:val="20"/>
              </w:rPr>
            </w:pPr>
            <w:r w:rsidRPr="00275ACF">
              <w:rPr>
                <w:b/>
                <w:i/>
                <w:sz w:val="20"/>
              </w:rPr>
              <w:lastRenderedPageBreak/>
              <w:t>Program Operacyjny „Zrównoważony rozwój sektora rybołówstwa i nadbrzeżnych obszarów rybackich 2007-2013”</w:t>
            </w:r>
          </w:p>
        </w:tc>
        <w:tc>
          <w:tcPr>
            <w:tcW w:w="4606" w:type="dxa"/>
            <w:vAlign w:val="bottom"/>
          </w:tcPr>
          <w:p w:rsidR="007E5C9C" w:rsidRPr="00275ACF" w:rsidRDefault="007E5C9C" w:rsidP="00C37FC7">
            <w:pPr>
              <w:ind w:left="-45"/>
              <w:rPr>
                <w:b/>
                <w:i/>
                <w:sz w:val="20"/>
              </w:rPr>
            </w:pPr>
            <w:r w:rsidRPr="00275ACF">
              <w:rPr>
                <w:b/>
                <w:i/>
                <w:sz w:val="20"/>
              </w:rPr>
              <w:t xml:space="preserve">Samorząd Województwa …. </w:t>
            </w:r>
          </w:p>
        </w:tc>
      </w:tr>
      <w:tr w:rsidR="007E5C9C" w:rsidRPr="00275ACF" w:rsidTr="00C37FC7">
        <w:trPr>
          <w:trHeight w:val="284"/>
        </w:trPr>
        <w:tc>
          <w:tcPr>
            <w:tcW w:w="4606" w:type="dxa"/>
            <w:vMerge/>
            <w:tcBorders>
              <w:top w:val="nil"/>
              <w:left w:val="nil"/>
              <w:bottom w:val="single" w:sz="4" w:space="0" w:color="auto"/>
              <w:right w:val="nil"/>
            </w:tcBorders>
            <w:vAlign w:val="center"/>
          </w:tcPr>
          <w:p w:rsidR="007E5C9C" w:rsidRPr="00275ACF" w:rsidRDefault="007E5C9C" w:rsidP="00C37FC7">
            <w:pPr>
              <w:rPr>
                <w:b/>
                <w:sz w:val="20"/>
              </w:rPr>
            </w:pPr>
          </w:p>
        </w:tc>
        <w:tc>
          <w:tcPr>
            <w:tcW w:w="4606" w:type="dxa"/>
            <w:vAlign w:val="bottom"/>
          </w:tcPr>
          <w:p w:rsidR="007E5C9C" w:rsidRPr="00275ACF" w:rsidRDefault="007E5C9C" w:rsidP="00C37FC7">
            <w:pPr>
              <w:ind w:left="-45"/>
              <w:rPr>
                <w:i/>
                <w:sz w:val="20"/>
              </w:rPr>
            </w:pPr>
          </w:p>
        </w:tc>
      </w:tr>
      <w:tr w:rsidR="007E5C9C" w:rsidRPr="00275ACF" w:rsidTr="00C37FC7">
        <w:trPr>
          <w:trHeight w:val="284"/>
        </w:trPr>
        <w:tc>
          <w:tcPr>
            <w:tcW w:w="4606" w:type="dxa"/>
            <w:vMerge/>
            <w:tcBorders>
              <w:top w:val="nil"/>
              <w:left w:val="nil"/>
              <w:bottom w:val="single" w:sz="4" w:space="0" w:color="auto"/>
              <w:right w:val="nil"/>
            </w:tcBorders>
            <w:vAlign w:val="center"/>
          </w:tcPr>
          <w:p w:rsidR="007E5C9C" w:rsidRPr="00275ACF" w:rsidRDefault="007E5C9C" w:rsidP="00C37FC7">
            <w:pPr>
              <w:rPr>
                <w:b/>
                <w:sz w:val="20"/>
              </w:rPr>
            </w:pPr>
          </w:p>
        </w:tc>
        <w:tc>
          <w:tcPr>
            <w:tcW w:w="4606" w:type="dxa"/>
            <w:vAlign w:val="bottom"/>
          </w:tcPr>
          <w:p w:rsidR="007E5C9C" w:rsidRPr="00275ACF" w:rsidRDefault="007E5C9C" w:rsidP="00C37FC7">
            <w:pPr>
              <w:ind w:left="-45"/>
              <w:rPr>
                <w:i/>
                <w:sz w:val="20"/>
              </w:rPr>
            </w:pPr>
            <w:r w:rsidRPr="00275ACF">
              <w:rPr>
                <w:i/>
                <w:sz w:val="18"/>
                <w:szCs w:val="18"/>
              </w:rPr>
              <w:t xml:space="preserve">ul. ………….. </w:t>
            </w:r>
            <w:proofErr w:type="gramStart"/>
            <w:r w:rsidRPr="00275ACF">
              <w:rPr>
                <w:i/>
                <w:sz w:val="18"/>
                <w:szCs w:val="18"/>
              </w:rPr>
              <w:t>nr…, , ……………..  Miejscowość</w:t>
            </w:r>
            <w:proofErr w:type="gramEnd"/>
            <w:r w:rsidRPr="00275ACF">
              <w:rPr>
                <w:i/>
                <w:sz w:val="18"/>
                <w:szCs w:val="18"/>
              </w:rPr>
              <w:t xml:space="preserve"> …………</w:t>
            </w:r>
          </w:p>
        </w:tc>
      </w:tr>
      <w:tr w:rsidR="007E5C9C" w:rsidRPr="00275ACF" w:rsidTr="00C37FC7">
        <w:trPr>
          <w:trHeight w:val="314"/>
        </w:trPr>
        <w:tc>
          <w:tcPr>
            <w:tcW w:w="4606" w:type="dxa"/>
            <w:vMerge/>
            <w:tcBorders>
              <w:top w:val="nil"/>
              <w:left w:val="nil"/>
              <w:bottom w:val="single" w:sz="4" w:space="0" w:color="auto"/>
              <w:right w:val="nil"/>
            </w:tcBorders>
            <w:vAlign w:val="center"/>
          </w:tcPr>
          <w:p w:rsidR="007E5C9C" w:rsidRPr="00275ACF" w:rsidRDefault="007E5C9C" w:rsidP="00C37FC7">
            <w:pPr>
              <w:rPr>
                <w:b/>
                <w:sz w:val="20"/>
              </w:rPr>
            </w:pPr>
          </w:p>
        </w:tc>
        <w:tc>
          <w:tcPr>
            <w:tcW w:w="4606" w:type="dxa"/>
            <w:tcBorders>
              <w:top w:val="nil"/>
              <w:left w:val="nil"/>
              <w:bottom w:val="single" w:sz="4" w:space="0" w:color="auto"/>
              <w:right w:val="nil"/>
            </w:tcBorders>
          </w:tcPr>
          <w:p w:rsidR="007E5C9C" w:rsidRPr="00275ACF" w:rsidRDefault="007E5C9C" w:rsidP="00C37FC7">
            <w:pPr>
              <w:ind w:left="-46"/>
              <w:rPr>
                <w:i/>
                <w:sz w:val="18"/>
                <w:szCs w:val="18"/>
              </w:rPr>
            </w:pPr>
          </w:p>
        </w:tc>
      </w:tr>
    </w:tbl>
    <w:p w:rsidR="007E5C9C" w:rsidRPr="00275ACF" w:rsidRDefault="007E5C9C" w:rsidP="007E5C9C">
      <w:pPr>
        <w:tabs>
          <w:tab w:val="left" w:pos="180"/>
        </w:tabs>
        <w:rPr>
          <w:bCs/>
          <w:sz w:val="22"/>
          <w:szCs w:val="22"/>
        </w:rPr>
      </w:pPr>
    </w:p>
    <w:p w:rsidR="007E5C9C" w:rsidRDefault="007E5C9C" w:rsidP="007E5C9C"/>
    <w:tbl>
      <w:tblPr>
        <w:tblpPr w:leftFromText="141" w:rightFromText="141" w:vertAnchor="text" w:horzAnchor="margin" w:tblpXSpec="right" w:tblpY="93"/>
        <w:tblW w:w="138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4A0"/>
      </w:tblPr>
      <w:tblGrid>
        <w:gridCol w:w="1380"/>
      </w:tblGrid>
      <w:tr w:rsidR="007E5C9C" w:rsidTr="00C37FC7">
        <w:trPr>
          <w:trHeight w:val="276"/>
        </w:trPr>
        <w:tc>
          <w:tcPr>
            <w:tcW w:w="1380" w:type="dxa"/>
            <w:tcBorders>
              <w:top w:val="single" w:sz="4" w:space="0" w:color="auto"/>
              <w:left w:val="single" w:sz="4" w:space="0" w:color="auto"/>
              <w:bottom w:val="single" w:sz="4" w:space="0" w:color="auto"/>
              <w:right w:val="single" w:sz="4" w:space="0" w:color="auto"/>
            </w:tcBorders>
            <w:shd w:val="pct10" w:color="000000" w:fill="FFFFFF"/>
            <w:vAlign w:val="center"/>
          </w:tcPr>
          <w:p w:rsidR="007E5C9C" w:rsidRDefault="007E5C9C" w:rsidP="00C37FC7">
            <w:pPr>
              <w:pStyle w:val="Stopka"/>
              <w:tabs>
                <w:tab w:val="left" w:pos="708"/>
              </w:tabs>
              <w:ind w:left="-70" w:right="-70"/>
              <w:jc w:val="center"/>
              <w:rPr>
                <w:b/>
                <w:bCs/>
                <w:sz w:val="24"/>
                <w:szCs w:val="24"/>
              </w:rPr>
            </w:pPr>
            <w:r>
              <w:rPr>
                <w:b/>
                <w:bCs/>
                <w:sz w:val="24"/>
                <w:szCs w:val="24"/>
              </w:rPr>
              <w:t>N-1</w:t>
            </w:r>
          </w:p>
        </w:tc>
      </w:tr>
    </w:tbl>
    <w:p w:rsidR="007E5C9C" w:rsidRPr="00B77AC9" w:rsidRDefault="007E5C9C" w:rsidP="007E5C9C">
      <w:pPr>
        <w:rPr>
          <w:vanish/>
        </w:rPr>
      </w:pPr>
    </w:p>
    <w:tbl>
      <w:tblPr>
        <w:tblW w:w="9795"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4A0"/>
      </w:tblPr>
      <w:tblGrid>
        <w:gridCol w:w="4615"/>
        <w:gridCol w:w="568"/>
        <w:gridCol w:w="2164"/>
        <w:gridCol w:w="2448"/>
      </w:tblGrid>
      <w:tr w:rsidR="007E5C9C" w:rsidTr="00C37FC7">
        <w:tc>
          <w:tcPr>
            <w:tcW w:w="4606" w:type="dxa"/>
            <w:tcBorders>
              <w:top w:val="nil"/>
              <w:left w:val="nil"/>
              <w:bottom w:val="nil"/>
              <w:right w:val="nil"/>
            </w:tcBorders>
            <w:vAlign w:val="bottom"/>
          </w:tcPr>
          <w:p w:rsidR="007E5C9C" w:rsidRDefault="007E5C9C" w:rsidP="00C37FC7">
            <w:pPr>
              <w:rPr>
                <w:sz w:val="18"/>
              </w:rPr>
            </w:pPr>
          </w:p>
        </w:tc>
        <w:tc>
          <w:tcPr>
            <w:tcW w:w="567" w:type="dxa"/>
            <w:tcBorders>
              <w:top w:val="nil"/>
              <w:left w:val="nil"/>
              <w:bottom w:val="nil"/>
              <w:right w:val="nil"/>
            </w:tcBorders>
          </w:tcPr>
          <w:p w:rsidR="007E5C9C" w:rsidRDefault="007E5C9C" w:rsidP="00C37FC7">
            <w:pPr>
              <w:rPr>
                <w:i/>
              </w:rPr>
            </w:pPr>
          </w:p>
        </w:tc>
        <w:tc>
          <w:tcPr>
            <w:tcW w:w="4604" w:type="dxa"/>
            <w:gridSpan w:val="2"/>
            <w:tcBorders>
              <w:top w:val="dotted" w:sz="4" w:space="0" w:color="auto"/>
              <w:left w:val="nil"/>
              <w:bottom w:val="nil"/>
              <w:right w:val="nil"/>
            </w:tcBorders>
            <w:vAlign w:val="bottom"/>
          </w:tcPr>
          <w:p w:rsidR="007E5C9C" w:rsidRDefault="007E5C9C" w:rsidP="00C37FC7">
            <w:pPr>
              <w:rPr>
                <w:rFonts w:eastAsia="Arial Unicode MS"/>
                <w:i/>
                <w:sz w:val="18"/>
              </w:rPr>
            </w:pPr>
          </w:p>
        </w:tc>
      </w:tr>
      <w:tr w:rsidR="007E5C9C" w:rsidTr="00C37FC7">
        <w:tc>
          <w:tcPr>
            <w:tcW w:w="4606" w:type="dxa"/>
            <w:tcBorders>
              <w:top w:val="nil"/>
              <w:left w:val="nil"/>
              <w:bottom w:val="nil"/>
              <w:right w:val="nil"/>
            </w:tcBorders>
          </w:tcPr>
          <w:p w:rsidR="007E5C9C" w:rsidRDefault="007E5C9C" w:rsidP="00C37FC7">
            <w:pPr>
              <w:rPr>
                <w:b/>
                <w:bCs/>
              </w:rPr>
            </w:pPr>
          </w:p>
        </w:tc>
        <w:tc>
          <w:tcPr>
            <w:tcW w:w="567" w:type="dxa"/>
            <w:tcBorders>
              <w:top w:val="nil"/>
              <w:left w:val="nil"/>
              <w:bottom w:val="nil"/>
              <w:right w:val="nil"/>
            </w:tcBorders>
          </w:tcPr>
          <w:p w:rsidR="007E5C9C" w:rsidRDefault="007E5C9C" w:rsidP="00C37FC7">
            <w:pPr>
              <w:rPr>
                <w:i/>
              </w:rPr>
            </w:pPr>
          </w:p>
        </w:tc>
        <w:tc>
          <w:tcPr>
            <w:tcW w:w="4604" w:type="dxa"/>
            <w:gridSpan w:val="2"/>
            <w:tcBorders>
              <w:top w:val="nil"/>
              <w:left w:val="nil"/>
              <w:bottom w:val="dotted" w:sz="4" w:space="0" w:color="auto"/>
              <w:right w:val="nil"/>
            </w:tcBorders>
          </w:tcPr>
          <w:p w:rsidR="007E5C9C" w:rsidRDefault="007E5C9C" w:rsidP="00C37FC7">
            <w:pPr>
              <w:rPr>
                <w:bCs/>
                <w:i/>
                <w:sz w:val="20"/>
                <w:szCs w:val="20"/>
              </w:rPr>
            </w:pPr>
            <w:r w:rsidRPr="00275ACF">
              <w:rPr>
                <w:i/>
                <w:sz w:val="18"/>
                <w:szCs w:val="20"/>
              </w:rPr>
              <w:t>Kierownik komórki organizacyjnej odpowiedzialnej za obsługę PO RYBY właściwej dla etapu, którego dotyczy nieprawidłowość</w:t>
            </w:r>
          </w:p>
        </w:tc>
      </w:tr>
      <w:tr w:rsidR="007E5C9C" w:rsidTr="00C37FC7">
        <w:tc>
          <w:tcPr>
            <w:tcW w:w="4606" w:type="dxa"/>
            <w:tcBorders>
              <w:top w:val="nil"/>
              <w:left w:val="nil"/>
              <w:bottom w:val="nil"/>
              <w:right w:val="nil"/>
            </w:tcBorders>
            <w:vAlign w:val="bottom"/>
          </w:tcPr>
          <w:p w:rsidR="007E5C9C" w:rsidRDefault="007E5C9C" w:rsidP="00C37FC7">
            <w:pPr>
              <w:rPr>
                <w:sz w:val="18"/>
              </w:rPr>
            </w:pPr>
          </w:p>
        </w:tc>
        <w:tc>
          <w:tcPr>
            <w:tcW w:w="567" w:type="dxa"/>
            <w:tcBorders>
              <w:top w:val="nil"/>
              <w:left w:val="nil"/>
              <w:bottom w:val="nil"/>
              <w:right w:val="nil"/>
            </w:tcBorders>
          </w:tcPr>
          <w:p w:rsidR="007E5C9C" w:rsidRDefault="007E5C9C" w:rsidP="00C37FC7">
            <w:pPr>
              <w:rPr>
                <w:i/>
              </w:rPr>
            </w:pPr>
          </w:p>
        </w:tc>
        <w:tc>
          <w:tcPr>
            <w:tcW w:w="4604" w:type="dxa"/>
            <w:gridSpan w:val="2"/>
            <w:tcBorders>
              <w:top w:val="dotted" w:sz="4" w:space="0" w:color="auto"/>
              <w:left w:val="nil"/>
              <w:bottom w:val="nil"/>
              <w:right w:val="nil"/>
            </w:tcBorders>
            <w:vAlign w:val="bottom"/>
          </w:tcPr>
          <w:p w:rsidR="007E5C9C" w:rsidRDefault="007E5C9C" w:rsidP="00C37FC7">
            <w:pPr>
              <w:pStyle w:val="Stopka"/>
              <w:tabs>
                <w:tab w:val="left" w:pos="708"/>
              </w:tabs>
              <w:rPr>
                <w:i/>
                <w:sz w:val="18"/>
              </w:rPr>
            </w:pPr>
          </w:p>
        </w:tc>
      </w:tr>
      <w:tr w:rsidR="007E5C9C" w:rsidTr="00C37FC7">
        <w:trPr>
          <w:trHeight w:val="424"/>
        </w:trPr>
        <w:tc>
          <w:tcPr>
            <w:tcW w:w="4606" w:type="dxa"/>
            <w:tcBorders>
              <w:top w:val="nil"/>
              <w:left w:val="nil"/>
              <w:bottom w:val="nil"/>
              <w:right w:val="nil"/>
            </w:tcBorders>
          </w:tcPr>
          <w:p w:rsidR="007E5C9C" w:rsidRDefault="007E5C9C" w:rsidP="00C37FC7"/>
        </w:tc>
        <w:tc>
          <w:tcPr>
            <w:tcW w:w="567" w:type="dxa"/>
            <w:tcBorders>
              <w:top w:val="nil"/>
              <w:left w:val="nil"/>
              <w:bottom w:val="nil"/>
              <w:right w:val="nil"/>
            </w:tcBorders>
          </w:tcPr>
          <w:p w:rsidR="007E5C9C" w:rsidRDefault="007E5C9C" w:rsidP="00C37FC7">
            <w:pPr>
              <w:rPr>
                <w:i/>
              </w:rPr>
            </w:pPr>
          </w:p>
        </w:tc>
        <w:tc>
          <w:tcPr>
            <w:tcW w:w="4604" w:type="dxa"/>
            <w:gridSpan w:val="2"/>
            <w:tcBorders>
              <w:top w:val="nil"/>
              <w:left w:val="nil"/>
              <w:bottom w:val="dotted" w:sz="4" w:space="0" w:color="auto"/>
              <w:right w:val="nil"/>
            </w:tcBorders>
          </w:tcPr>
          <w:p w:rsidR="007E5C9C" w:rsidRDefault="007E5C9C" w:rsidP="00C37FC7">
            <w:pPr>
              <w:rPr>
                <w:b/>
                <w:bCs/>
                <w:i/>
              </w:rPr>
            </w:pPr>
            <w:r w:rsidRPr="00275ACF">
              <w:rPr>
                <w:i/>
                <w:sz w:val="18"/>
                <w:szCs w:val="20"/>
              </w:rPr>
              <w:t>Adres: ulica, nr</w:t>
            </w:r>
          </w:p>
        </w:tc>
      </w:tr>
      <w:tr w:rsidR="007E5C9C" w:rsidTr="00C37FC7">
        <w:tc>
          <w:tcPr>
            <w:tcW w:w="4606" w:type="dxa"/>
            <w:tcBorders>
              <w:top w:val="nil"/>
              <w:left w:val="nil"/>
              <w:bottom w:val="nil"/>
              <w:right w:val="nil"/>
            </w:tcBorders>
          </w:tcPr>
          <w:p w:rsidR="007E5C9C" w:rsidRDefault="007E5C9C" w:rsidP="00C37FC7"/>
        </w:tc>
        <w:tc>
          <w:tcPr>
            <w:tcW w:w="567" w:type="dxa"/>
            <w:tcBorders>
              <w:top w:val="nil"/>
              <w:left w:val="nil"/>
              <w:bottom w:val="nil"/>
              <w:right w:val="nil"/>
            </w:tcBorders>
          </w:tcPr>
          <w:p w:rsidR="007E5C9C" w:rsidRDefault="007E5C9C" w:rsidP="00C37FC7">
            <w:pPr>
              <w:rPr>
                <w:i/>
              </w:rPr>
            </w:pPr>
          </w:p>
        </w:tc>
        <w:tc>
          <w:tcPr>
            <w:tcW w:w="4604" w:type="dxa"/>
            <w:gridSpan w:val="2"/>
            <w:tcBorders>
              <w:top w:val="dotted" w:sz="4" w:space="0" w:color="auto"/>
              <w:left w:val="nil"/>
              <w:bottom w:val="nil"/>
              <w:right w:val="nil"/>
            </w:tcBorders>
            <w:vAlign w:val="bottom"/>
          </w:tcPr>
          <w:p w:rsidR="007E5C9C" w:rsidRDefault="007E5C9C" w:rsidP="00C37FC7">
            <w:pPr>
              <w:pStyle w:val="Stopka"/>
              <w:tabs>
                <w:tab w:val="left" w:pos="708"/>
              </w:tabs>
              <w:rPr>
                <w:i/>
                <w:sz w:val="18"/>
              </w:rPr>
            </w:pPr>
            <w:r>
              <w:rPr>
                <w:i/>
                <w:sz w:val="18"/>
              </w:rPr>
              <w:t>Kod pocztowy, miejscowość</w:t>
            </w:r>
          </w:p>
        </w:tc>
      </w:tr>
      <w:tr w:rsidR="007E5C9C" w:rsidTr="00C37FC7">
        <w:trPr>
          <w:trHeight w:val="170"/>
        </w:trPr>
        <w:tc>
          <w:tcPr>
            <w:tcW w:w="2880" w:type="dxa"/>
            <w:gridSpan w:val="2"/>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7E5C9C" w:rsidRPr="002A77A6" w:rsidRDefault="007E5C9C" w:rsidP="00C37FC7">
            <w:pPr>
              <w:tabs>
                <w:tab w:val="num" w:pos="540"/>
              </w:tabs>
              <w:rPr>
                <w:sz w:val="18"/>
                <w:szCs w:val="18"/>
              </w:rPr>
            </w:pPr>
            <w:r w:rsidRPr="002A77A6">
              <w:rPr>
                <w:sz w:val="18"/>
                <w:szCs w:val="18"/>
              </w:rPr>
              <w:t>Znak sprawy:</w:t>
            </w:r>
          </w:p>
        </w:tc>
        <w:tc>
          <w:tcPr>
            <w:tcW w:w="21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7E5C9C" w:rsidRPr="002A77A6" w:rsidRDefault="007E5C9C" w:rsidP="00C37FC7">
            <w:pPr>
              <w:tabs>
                <w:tab w:val="num" w:pos="540"/>
              </w:tabs>
              <w:ind w:left="-108" w:right="252"/>
              <w:rPr>
                <w:sz w:val="20"/>
                <w:szCs w:val="20"/>
              </w:rPr>
            </w:pPr>
            <w:r w:rsidRPr="002A77A6">
              <w:rPr>
                <w:sz w:val="20"/>
                <w:szCs w:val="20"/>
              </w:rPr>
              <w:t>Data</w:t>
            </w:r>
          </w:p>
        </w:tc>
        <w:tc>
          <w:tcPr>
            <w:tcW w:w="480" w:type="dxa"/>
            <w:vAlign w:val="center"/>
          </w:tcPr>
          <w:p w:rsidR="007E5C9C" w:rsidRDefault="007E5C9C" w:rsidP="00C37FC7">
            <w:pPr>
              <w:rPr>
                <w:sz w:val="20"/>
                <w:szCs w:val="20"/>
              </w:rPr>
            </w:pPr>
          </w:p>
        </w:tc>
      </w:tr>
      <w:tr w:rsidR="007E5C9C" w:rsidTr="00C37FC7">
        <w:trPr>
          <w:trHeight w:val="170"/>
        </w:trPr>
        <w:tc>
          <w:tcPr>
            <w:tcW w:w="2880" w:type="dxa"/>
            <w:gridSpan w:val="2"/>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7E5C9C" w:rsidRDefault="007E5C9C" w:rsidP="00C37FC7">
            <w:pPr>
              <w:ind w:right="-149"/>
              <w:rPr>
                <w:sz w:val="18"/>
                <w:szCs w:val="18"/>
              </w:rPr>
            </w:pPr>
          </w:p>
        </w:tc>
        <w:tc>
          <w:tcPr>
            <w:tcW w:w="21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7E5C9C" w:rsidRDefault="007E5C9C" w:rsidP="00C37FC7">
            <w:pPr>
              <w:tabs>
                <w:tab w:val="num" w:pos="540"/>
              </w:tabs>
              <w:jc w:val="both"/>
              <w:rPr>
                <w:sz w:val="18"/>
                <w:szCs w:val="18"/>
              </w:rPr>
            </w:pPr>
          </w:p>
        </w:tc>
        <w:tc>
          <w:tcPr>
            <w:tcW w:w="480" w:type="dxa"/>
            <w:vAlign w:val="center"/>
          </w:tcPr>
          <w:p w:rsidR="007E5C9C" w:rsidRDefault="007E5C9C" w:rsidP="00C37FC7">
            <w:pPr>
              <w:rPr>
                <w:sz w:val="20"/>
                <w:szCs w:val="20"/>
              </w:rPr>
            </w:pPr>
          </w:p>
        </w:tc>
      </w:tr>
    </w:tbl>
    <w:p w:rsidR="007E5C9C" w:rsidRDefault="007E5C9C" w:rsidP="007E5C9C">
      <w:pPr>
        <w:ind w:left="4962"/>
        <w:jc w:val="both"/>
        <w:rPr>
          <w:rFonts w:eastAsia="Arial Unicode MS"/>
        </w:rPr>
      </w:pPr>
    </w:p>
    <w:p w:rsidR="007E5C9C" w:rsidRDefault="007E5C9C" w:rsidP="007E5C9C">
      <w:pPr>
        <w:tabs>
          <w:tab w:val="left" w:pos="2605"/>
        </w:tabs>
      </w:pPr>
    </w:p>
    <w:p w:rsidR="007E5C9C" w:rsidRDefault="007E5C9C" w:rsidP="007E5C9C">
      <w:pPr>
        <w:tabs>
          <w:tab w:val="left" w:pos="2605"/>
        </w:tabs>
        <w:jc w:val="center"/>
      </w:pPr>
    </w:p>
    <w:p w:rsidR="007E5C9C" w:rsidRDefault="007E5C9C" w:rsidP="007E5C9C">
      <w:pPr>
        <w:tabs>
          <w:tab w:val="left" w:pos="180"/>
        </w:tabs>
        <w:spacing w:line="360" w:lineRule="auto"/>
        <w:jc w:val="center"/>
        <w:rPr>
          <w:b/>
          <w:bCs/>
          <w:sz w:val="22"/>
          <w:szCs w:val="22"/>
        </w:rPr>
      </w:pPr>
    </w:p>
    <w:p w:rsidR="007E5C9C" w:rsidRPr="009070D5" w:rsidRDefault="007E5C9C" w:rsidP="007E5C9C">
      <w:pPr>
        <w:tabs>
          <w:tab w:val="left" w:pos="180"/>
        </w:tabs>
        <w:spacing w:line="360" w:lineRule="auto"/>
        <w:jc w:val="center"/>
        <w:rPr>
          <w:b/>
          <w:bCs/>
          <w:sz w:val="22"/>
          <w:szCs w:val="22"/>
        </w:rPr>
      </w:pPr>
      <w:r w:rsidRPr="009070D5">
        <w:rPr>
          <w:b/>
          <w:bCs/>
          <w:sz w:val="22"/>
          <w:szCs w:val="22"/>
        </w:rPr>
        <w:t>Notatka służbowa</w:t>
      </w:r>
    </w:p>
    <w:p w:rsidR="007E5C9C" w:rsidRPr="009070D5" w:rsidRDefault="007E5C9C" w:rsidP="007E5C9C">
      <w:pPr>
        <w:tabs>
          <w:tab w:val="left" w:pos="180"/>
        </w:tabs>
        <w:spacing w:line="360" w:lineRule="auto"/>
        <w:jc w:val="center"/>
        <w:rPr>
          <w:b/>
          <w:bCs/>
          <w:sz w:val="22"/>
          <w:szCs w:val="22"/>
        </w:rPr>
      </w:pPr>
      <w:proofErr w:type="gramStart"/>
      <w:r w:rsidRPr="009070D5">
        <w:rPr>
          <w:b/>
          <w:bCs/>
          <w:sz w:val="22"/>
          <w:szCs w:val="22"/>
        </w:rPr>
        <w:t>dotycząca</w:t>
      </w:r>
      <w:proofErr w:type="gramEnd"/>
      <w:r w:rsidRPr="009070D5">
        <w:rPr>
          <w:b/>
          <w:bCs/>
          <w:sz w:val="22"/>
          <w:szCs w:val="22"/>
        </w:rPr>
        <w:t xml:space="preserve"> podejrzenia wystąpienia nieprawidłowości</w:t>
      </w:r>
    </w:p>
    <w:p w:rsidR="007E5C9C" w:rsidRPr="009070D5" w:rsidRDefault="007E5C9C" w:rsidP="007E5C9C">
      <w:pPr>
        <w:tabs>
          <w:tab w:val="left" w:pos="180"/>
        </w:tabs>
        <w:spacing w:line="360" w:lineRule="auto"/>
        <w:jc w:val="both"/>
        <w:rPr>
          <w:bCs/>
          <w:sz w:val="22"/>
          <w:szCs w:val="22"/>
        </w:rPr>
      </w:pPr>
    </w:p>
    <w:p w:rsidR="007E5C9C" w:rsidRDefault="007E5C9C" w:rsidP="007E5C9C">
      <w:pPr>
        <w:pStyle w:val="Tekstpodstawowy"/>
        <w:numPr>
          <w:ilvl w:val="0"/>
          <w:numId w:val="0"/>
        </w:numPr>
        <w:spacing w:before="0" w:after="0" w:line="360" w:lineRule="auto"/>
        <w:rPr>
          <w:bCs/>
          <w:sz w:val="22"/>
          <w:szCs w:val="22"/>
        </w:rPr>
      </w:pPr>
      <w:proofErr w:type="gramStart"/>
      <w:r w:rsidRPr="009070D5">
        <w:rPr>
          <w:bCs/>
          <w:sz w:val="22"/>
          <w:szCs w:val="22"/>
        </w:rPr>
        <w:t>W  związku</w:t>
      </w:r>
      <w:proofErr w:type="gramEnd"/>
      <w:r w:rsidRPr="009070D5">
        <w:rPr>
          <w:bCs/>
          <w:sz w:val="22"/>
          <w:szCs w:val="22"/>
        </w:rPr>
        <w:t xml:space="preserve"> z</w:t>
      </w:r>
      <w:r>
        <w:rPr>
          <w:bCs/>
          <w:sz w:val="22"/>
          <w:szCs w:val="22"/>
        </w:rPr>
        <w:t>:</w:t>
      </w:r>
    </w:p>
    <w:p w:rsidR="007E5C9C" w:rsidRDefault="007E5C9C" w:rsidP="007E5C9C">
      <w:pPr>
        <w:pStyle w:val="Tekstpodstawowy"/>
        <w:numPr>
          <w:ilvl w:val="0"/>
          <w:numId w:val="0"/>
        </w:numPr>
        <w:spacing w:before="0" w:after="0" w:line="360" w:lineRule="auto"/>
        <w:jc w:val="both"/>
        <w:rPr>
          <w:bCs/>
          <w:sz w:val="22"/>
          <w:szCs w:val="22"/>
        </w:rPr>
      </w:pPr>
      <w:r>
        <w:rPr>
          <w:bCs/>
          <w:sz w:val="22"/>
          <w:szCs w:val="22"/>
        </w:rPr>
        <w:t xml:space="preserve">1. </w:t>
      </w:r>
      <w:proofErr w:type="gramStart"/>
      <w:r>
        <w:rPr>
          <w:bCs/>
          <w:sz w:val="22"/>
          <w:szCs w:val="22"/>
        </w:rPr>
        <w:t>obsługą</w:t>
      </w:r>
      <w:proofErr w:type="gramEnd"/>
      <w:r>
        <w:rPr>
          <w:bCs/>
          <w:sz w:val="22"/>
          <w:szCs w:val="22"/>
        </w:rPr>
        <w:t xml:space="preserve"> wniosku o dofinansowanie, 2. </w:t>
      </w:r>
      <w:proofErr w:type="gramStart"/>
      <w:r>
        <w:rPr>
          <w:bCs/>
          <w:sz w:val="22"/>
          <w:szCs w:val="22"/>
        </w:rPr>
        <w:t>obsługą</w:t>
      </w:r>
      <w:proofErr w:type="gramEnd"/>
      <w:r>
        <w:rPr>
          <w:bCs/>
          <w:sz w:val="22"/>
          <w:szCs w:val="22"/>
        </w:rPr>
        <w:t xml:space="preserve"> wniosku o p</w:t>
      </w:r>
      <w:r w:rsidRPr="009070D5">
        <w:rPr>
          <w:bCs/>
          <w:sz w:val="22"/>
          <w:szCs w:val="22"/>
        </w:rPr>
        <w:t>łatność</w:t>
      </w:r>
      <w:r>
        <w:rPr>
          <w:bCs/>
          <w:sz w:val="22"/>
          <w:szCs w:val="22"/>
        </w:rPr>
        <w:t xml:space="preserve">, 3. </w:t>
      </w:r>
      <w:proofErr w:type="gramStart"/>
      <w:r>
        <w:rPr>
          <w:bCs/>
          <w:sz w:val="22"/>
          <w:szCs w:val="22"/>
        </w:rPr>
        <w:t>kontrolą</w:t>
      </w:r>
      <w:proofErr w:type="gramEnd"/>
      <w:r>
        <w:rPr>
          <w:bCs/>
          <w:sz w:val="22"/>
          <w:szCs w:val="22"/>
        </w:rPr>
        <w:t xml:space="preserve"> w miejscu realizacji operacji, 4. </w:t>
      </w:r>
      <w:proofErr w:type="gramStart"/>
      <w:r>
        <w:rPr>
          <w:bCs/>
          <w:sz w:val="22"/>
          <w:szCs w:val="22"/>
        </w:rPr>
        <w:t>donosem</w:t>
      </w:r>
      <w:proofErr w:type="gramEnd"/>
      <w:r>
        <w:rPr>
          <w:bCs/>
          <w:sz w:val="22"/>
          <w:szCs w:val="22"/>
        </w:rPr>
        <w:t xml:space="preserve">, 5. </w:t>
      </w:r>
      <w:proofErr w:type="gramStart"/>
      <w:r>
        <w:rPr>
          <w:bCs/>
          <w:sz w:val="22"/>
          <w:szCs w:val="22"/>
        </w:rPr>
        <w:t>kontrolą</w:t>
      </w:r>
      <w:proofErr w:type="gramEnd"/>
      <w:r>
        <w:rPr>
          <w:bCs/>
          <w:sz w:val="22"/>
          <w:szCs w:val="22"/>
        </w:rPr>
        <w:t xml:space="preserve"> w okresie związania z celem, 6. </w:t>
      </w:r>
      <w:proofErr w:type="gramStart"/>
      <w:r>
        <w:rPr>
          <w:bCs/>
          <w:sz w:val="22"/>
          <w:szCs w:val="22"/>
        </w:rPr>
        <w:t>obsługą</w:t>
      </w:r>
      <w:proofErr w:type="gramEnd"/>
      <w:r>
        <w:rPr>
          <w:bCs/>
          <w:sz w:val="22"/>
          <w:szCs w:val="22"/>
        </w:rPr>
        <w:t xml:space="preserve"> zamówień publicznych, </w:t>
      </w:r>
    </w:p>
    <w:p w:rsidR="007E5C9C" w:rsidRDefault="007E5C9C" w:rsidP="007E5C9C">
      <w:pPr>
        <w:pStyle w:val="Tekstpodstawowy"/>
        <w:numPr>
          <w:ilvl w:val="0"/>
          <w:numId w:val="0"/>
        </w:numPr>
        <w:spacing w:before="0" w:after="0" w:line="360" w:lineRule="auto"/>
        <w:jc w:val="both"/>
        <w:rPr>
          <w:bCs/>
          <w:sz w:val="22"/>
          <w:szCs w:val="22"/>
        </w:rPr>
      </w:pPr>
      <w:r>
        <w:rPr>
          <w:bCs/>
          <w:sz w:val="22"/>
          <w:szCs w:val="22"/>
        </w:rPr>
        <w:t xml:space="preserve">7. </w:t>
      </w:r>
      <w:proofErr w:type="gramStart"/>
      <w:r>
        <w:rPr>
          <w:bCs/>
          <w:sz w:val="22"/>
          <w:szCs w:val="22"/>
        </w:rPr>
        <w:t>inne-jakie</w:t>
      </w:r>
      <w:proofErr w:type="gramEnd"/>
      <w:r>
        <w:rPr>
          <w:bCs/>
          <w:sz w:val="22"/>
          <w:szCs w:val="22"/>
        </w:rPr>
        <w:t>?………………………………….</w:t>
      </w:r>
      <w:r>
        <w:rPr>
          <w:bCs/>
          <w:sz w:val="22"/>
          <w:szCs w:val="22"/>
          <w:vertAlign w:val="superscript"/>
        </w:rPr>
        <w:t>1</w:t>
      </w:r>
      <w:r>
        <w:rPr>
          <w:bCs/>
          <w:sz w:val="22"/>
          <w:szCs w:val="22"/>
        </w:rPr>
        <w:t xml:space="preserve"> </w:t>
      </w:r>
    </w:p>
    <w:p w:rsidR="007E5C9C" w:rsidRDefault="007E5C9C" w:rsidP="007E5C9C">
      <w:pPr>
        <w:pStyle w:val="Tekstpodstawowy"/>
        <w:numPr>
          <w:ilvl w:val="0"/>
          <w:numId w:val="0"/>
        </w:numPr>
        <w:spacing w:before="0" w:after="0" w:line="360" w:lineRule="auto"/>
        <w:rPr>
          <w:bCs/>
          <w:sz w:val="22"/>
          <w:szCs w:val="22"/>
        </w:rPr>
      </w:pPr>
      <w:proofErr w:type="gramStart"/>
      <w:r>
        <w:rPr>
          <w:bCs/>
          <w:sz w:val="22"/>
          <w:szCs w:val="22"/>
        </w:rPr>
        <w:t>u</w:t>
      </w:r>
      <w:proofErr w:type="gramEnd"/>
      <w:r>
        <w:rPr>
          <w:bCs/>
          <w:sz w:val="22"/>
          <w:szCs w:val="22"/>
        </w:rPr>
        <w:t xml:space="preserve"> …………………………………………………………………………………………………………</w:t>
      </w:r>
    </w:p>
    <w:p w:rsidR="007E5C9C" w:rsidRPr="00337F38" w:rsidRDefault="007E5C9C" w:rsidP="007E5C9C">
      <w:pPr>
        <w:pStyle w:val="Tekstpodstawowy"/>
        <w:spacing w:before="0" w:after="0" w:line="360" w:lineRule="auto"/>
        <w:jc w:val="center"/>
        <w:rPr>
          <w:bCs/>
          <w:i/>
          <w:sz w:val="28"/>
          <w:szCs w:val="28"/>
          <w:vertAlign w:val="superscript"/>
        </w:rPr>
      </w:pPr>
      <w:r w:rsidRPr="00337F38">
        <w:rPr>
          <w:bCs/>
          <w:i/>
          <w:szCs w:val="24"/>
          <w:vertAlign w:val="superscript"/>
        </w:rPr>
        <w:t>(</w:t>
      </w:r>
      <w:r w:rsidRPr="00337F38">
        <w:rPr>
          <w:bCs/>
          <w:i/>
          <w:sz w:val="28"/>
          <w:szCs w:val="28"/>
          <w:vertAlign w:val="superscript"/>
        </w:rPr>
        <w:t>dane podmiotu, którego dotyczy nieprawidłowość)</w:t>
      </w:r>
    </w:p>
    <w:p w:rsidR="007E5C9C" w:rsidRPr="009070D5" w:rsidRDefault="007E5C9C" w:rsidP="007E5C9C">
      <w:pPr>
        <w:pStyle w:val="Tekstpodstawowy"/>
        <w:numPr>
          <w:ilvl w:val="0"/>
          <w:numId w:val="0"/>
        </w:numPr>
        <w:spacing w:before="0" w:after="0" w:line="360" w:lineRule="auto"/>
        <w:jc w:val="both"/>
        <w:rPr>
          <w:bCs/>
          <w:sz w:val="22"/>
          <w:szCs w:val="22"/>
        </w:rPr>
      </w:pPr>
      <w:proofErr w:type="gramStart"/>
      <w:r>
        <w:rPr>
          <w:bCs/>
          <w:sz w:val="22"/>
          <w:szCs w:val="22"/>
        </w:rPr>
        <w:t>w</w:t>
      </w:r>
      <w:proofErr w:type="gramEnd"/>
      <w:r>
        <w:rPr>
          <w:bCs/>
          <w:sz w:val="22"/>
          <w:szCs w:val="22"/>
        </w:rPr>
        <w:t xml:space="preserve"> ramach realizacji operacji </w:t>
      </w:r>
    </w:p>
    <w:p w:rsidR="007E5C9C" w:rsidRDefault="007E5C9C" w:rsidP="007E5C9C">
      <w:pPr>
        <w:pStyle w:val="Tekstpodstawowy"/>
        <w:numPr>
          <w:ilvl w:val="0"/>
          <w:numId w:val="0"/>
        </w:numPr>
        <w:spacing w:before="0" w:after="0" w:line="360" w:lineRule="auto"/>
        <w:rPr>
          <w:bCs/>
          <w:i/>
          <w:sz w:val="18"/>
          <w:szCs w:val="18"/>
        </w:rPr>
      </w:pPr>
      <w:r>
        <w:rPr>
          <w:bCs/>
          <w:i/>
          <w:sz w:val="18"/>
          <w:szCs w:val="18"/>
        </w:rPr>
        <w:t>……………………………………………………………………………………………………………………………………………………</w:t>
      </w:r>
    </w:p>
    <w:p w:rsidR="007E5C9C" w:rsidRPr="00337F38" w:rsidRDefault="007E5C9C" w:rsidP="007E5C9C">
      <w:pPr>
        <w:pStyle w:val="Tekstpodstawowy"/>
        <w:spacing w:before="0" w:after="0" w:line="360" w:lineRule="auto"/>
        <w:jc w:val="center"/>
        <w:rPr>
          <w:i/>
          <w:sz w:val="28"/>
          <w:szCs w:val="28"/>
          <w:vertAlign w:val="superscript"/>
        </w:rPr>
      </w:pPr>
      <w:r w:rsidRPr="00337F38">
        <w:rPr>
          <w:bCs/>
          <w:i/>
          <w:sz w:val="28"/>
          <w:szCs w:val="28"/>
          <w:vertAlign w:val="superscript"/>
        </w:rPr>
        <w:t>(</w:t>
      </w:r>
      <w:r>
        <w:rPr>
          <w:bCs/>
          <w:i/>
          <w:sz w:val="28"/>
          <w:szCs w:val="28"/>
          <w:vertAlign w:val="superscript"/>
        </w:rPr>
        <w:t xml:space="preserve">nr wniosku o dofinansowanie oraz </w:t>
      </w:r>
      <w:r w:rsidRPr="00337F38">
        <w:rPr>
          <w:bCs/>
          <w:i/>
          <w:sz w:val="28"/>
          <w:szCs w:val="28"/>
          <w:vertAlign w:val="superscript"/>
        </w:rPr>
        <w:t>tytuł operacji)</w:t>
      </w:r>
    </w:p>
    <w:p w:rsidR="007E5C9C" w:rsidRPr="009070D5" w:rsidRDefault="007E5C9C" w:rsidP="007E5C9C">
      <w:pPr>
        <w:tabs>
          <w:tab w:val="left" w:pos="180"/>
        </w:tabs>
        <w:spacing w:line="360" w:lineRule="auto"/>
        <w:jc w:val="both"/>
        <w:rPr>
          <w:bCs/>
          <w:sz w:val="22"/>
          <w:szCs w:val="22"/>
        </w:rPr>
      </w:pPr>
      <w:proofErr w:type="gramStart"/>
      <w:r w:rsidRPr="009070D5">
        <w:rPr>
          <w:sz w:val="22"/>
          <w:szCs w:val="22"/>
        </w:rPr>
        <w:t>zachodzi</w:t>
      </w:r>
      <w:proofErr w:type="gramEnd"/>
      <w:r w:rsidRPr="009070D5">
        <w:rPr>
          <w:sz w:val="22"/>
          <w:szCs w:val="22"/>
        </w:rPr>
        <w:t xml:space="preserve"> podejrzenie wystąpienia nieprawidłowości, polegającej na</w:t>
      </w:r>
      <w:r>
        <w:rPr>
          <w:sz w:val="22"/>
          <w:szCs w:val="22"/>
        </w:rPr>
        <w:t xml:space="preserve"> …………………………………………………………………………………………………………. </w:t>
      </w:r>
    </w:p>
    <w:p w:rsidR="007E5C9C" w:rsidRDefault="007E5C9C" w:rsidP="007E5C9C">
      <w:pPr>
        <w:pStyle w:val="Tekstpodstawowy"/>
        <w:numPr>
          <w:ilvl w:val="0"/>
          <w:numId w:val="0"/>
        </w:numPr>
        <w:spacing w:before="0" w:after="0"/>
        <w:jc w:val="both"/>
      </w:pPr>
    </w:p>
    <w:p w:rsidR="007E5C9C" w:rsidRDefault="007E5C9C" w:rsidP="007E5C9C">
      <w:pPr>
        <w:pStyle w:val="Tekstpodstawowy"/>
        <w:numPr>
          <w:ilvl w:val="0"/>
          <w:numId w:val="0"/>
        </w:numPr>
        <w:spacing w:before="0" w:after="0"/>
        <w:jc w:val="both"/>
      </w:pPr>
    </w:p>
    <w:p w:rsidR="007E5C9C" w:rsidRDefault="007E5C9C" w:rsidP="007E5C9C">
      <w:pPr>
        <w:pStyle w:val="Tekstpodstawowy"/>
        <w:numPr>
          <w:ilvl w:val="0"/>
          <w:numId w:val="0"/>
        </w:numPr>
        <w:spacing w:before="0" w:after="0"/>
        <w:jc w:val="both"/>
      </w:pPr>
    </w:p>
    <w:p w:rsidR="007E5C9C" w:rsidRDefault="007E5C9C" w:rsidP="007E5C9C">
      <w:pPr>
        <w:pStyle w:val="Tekstpodstawowy"/>
        <w:numPr>
          <w:ilvl w:val="0"/>
          <w:numId w:val="0"/>
        </w:numPr>
        <w:spacing w:before="0" w:after="0"/>
        <w:jc w:val="both"/>
      </w:pPr>
    </w:p>
    <w:p w:rsidR="007E5C9C" w:rsidRPr="00CB3252" w:rsidRDefault="007E5C9C" w:rsidP="007E5C9C">
      <w:pPr>
        <w:pStyle w:val="Tekstpodstawowy"/>
        <w:numPr>
          <w:ilvl w:val="0"/>
          <w:numId w:val="0"/>
        </w:numPr>
        <w:spacing w:before="0" w:after="0"/>
        <w:jc w:val="both"/>
      </w:pPr>
      <w:r w:rsidRPr="00CB3252">
        <w:t>Jednocześnie informuję, iż dokumentacja, stanowiąca potwierdzenie zaistnienia powyższych okoliczności, dostępna jest do wglądu w</w:t>
      </w:r>
      <w:r>
        <w:t> …………………………………………………………………</w:t>
      </w:r>
      <w:r w:rsidRPr="00CB3252">
        <w:t>.</w:t>
      </w:r>
      <w:r>
        <w:t>/</w:t>
      </w:r>
      <w:proofErr w:type="gramStart"/>
      <w:r>
        <w:t>stanowi</w:t>
      </w:r>
      <w:proofErr w:type="gramEnd"/>
      <w:r>
        <w:t xml:space="preserve"> załącznik do niniejszego pisma</w:t>
      </w:r>
      <w:r>
        <w:rPr>
          <w:vertAlign w:val="superscript"/>
        </w:rPr>
        <w:t>1</w:t>
      </w:r>
      <w:r>
        <w:t>.</w:t>
      </w:r>
    </w:p>
    <w:p w:rsidR="007E5C9C" w:rsidRPr="009070D5" w:rsidRDefault="007E5C9C" w:rsidP="007E5C9C">
      <w:pPr>
        <w:tabs>
          <w:tab w:val="left" w:pos="180"/>
        </w:tabs>
        <w:spacing w:line="360" w:lineRule="auto"/>
        <w:rPr>
          <w:bCs/>
          <w:sz w:val="22"/>
          <w:szCs w:val="22"/>
        </w:rPr>
      </w:pPr>
    </w:p>
    <w:p w:rsidR="007E5C9C" w:rsidRDefault="007E5C9C" w:rsidP="007E5C9C">
      <w:pPr>
        <w:tabs>
          <w:tab w:val="left" w:pos="180"/>
        </w:tabs>
        <w:spacing w:line="360" w:lineRule="auto"/>
        <w:rPr>
          <w:bCs/>
          <w:sz w:val="22"/>
          <w:szCs w:val="22"/>
        </w:rPr>
      </w:pPr>
    </w:p>
    <w:p w:rsidR="007E5C9C" w:rsidRDefault="007E5C9C" w:rsidP="007E5C9C">
      <w:pPr>
        <w:tabs>
          <w:tab w:val="left" w:pos="180"/>
        </w:tabs>
        <w:spacing w:line="360" w:lineRule="auto"/>
        <w:rPr>
          <w:bCs/>
          <w:sz w:val="22"/>
          <w:szCs w:val="22"/>
        </w:rPr>
      </w:pPr>
    </w:p>
    <w:p w:rsidR="007E5C9C" w:rsidRDefault="007E5C9C" w:rsidP="007E5C9C">
      <w:pPr>
        <w:tabs>
          <w:tab w:val="left" w:pos="180"/>
        </w:tabs>
        <w:spacing w:line="360" w:lineRule="auto"/>
        <w:rPr>
          <w:bCs/>
          <w:sz w:val="22"/>
          <w:szCs w:val="22"/>
        </w:rPr>
      </w:pPr>
    </w:p>
    <w:p w:rsidR="007E5C9C" w:rsidRDefault="007E5C9C" w:rsidP="007E5C9C">
      <w:pPr>
        <w:tabs>
          <w:tab w:val="left" w:pos="180"/>
        </w:tabs>
        <w:spacing w:line="360" w:lineRule="auto"/>
        <w:rPr>
          <w:bCs/>
          <w:sz w:val="22"/>
          <w:szCs w:val="22"/>
        </w:rPr>
      </w:pPr>
      <w:r>
        <w:rPr>
          <w:bCs/>
          <w:sz w:val="22"/>
          <w:szCs w:val="22"/>
        </w:rPr>
        <w:t xml:space="preserve">Pracownik sporządzający </w:t>
      </w:r>
      <w:proofErr w:type="gramStart"/>
      <w:r>
        <w:rPr>
          <w:bCs/>
          <w:sz w:val="22"/>
          <w:szCs w:val="22"/>
        </w:rPr>
        <w:t xml:space="preserve">notatkę :        </w:t>
      </w:r>
      <w:proofErr w:type="gramEnd"/>
    </w:p>
    <w:p w:rsidR="007E5C9C" w:rsidRDefault="007E5C9C" w:rsidP="007E5C9C">
      <w:pPr>
        <w:tabs>
          <w:tab w:val="left" w:pos="180"/>
        </w:tabs>
        <w:spacing w:line="360" w:lineRule="auto"/>
        <w:rPr>
          <w:bCs/>
          <w:sz w:val="22"/>
          <w:szCs w:val="22"/>
        </w:rPr>
      </w:pPr>
    </w:p>
    <w:p w:rsidR="007E5C9C" w:rsidRDefault="007E5C9C" w:rsidP="007E5C9C">
      <w:pPr>
        <w:tabs>
          <w:tab w:val="left" w:pos="180"/>
        </w:tabs>
        <w:spacing w:line="360" w:lineRule="auto"/>
        <w:rPr>
          <w:bCs/>
          <w:sz w:val="22"/>
          <w:szCs w:val="22"/>
        </w:rPr>
      </w:pPr>
    </w:p>
    <w:p w:rsidR="007E5C9C" w:rsidRDefault="007E5C9C" w:rsidP="007E5C9C">
      <w:pPr>
        <w:tabs>
          <w:tab w:val="left" w:pos="180"/>
        </w:tabs>
        <w:spacing w:line="360" w:lineRule="auto"/>
        <w:rPr>
          <w:bCs/>
          <w:sz w:val="22"/>
          <w:szCs w:val="22"/>
        </w:rPr>
      </w:pPr>
    </w:p>
    <w:p w:rsidR="007E5C9C" w:rsidRPr="009070D5" w:rsidRDefault="007E5C9C" w:rsidP="007E5C9C">
      <w:pPr>
        <w:tabs>
          <w:tab w:val="left" w:pos="180"/>
        </w:tabs>
        <w:spacing w:line="360" w:lineRule="auto"/>
        <w:rPr>
          <w:bCs/>
          <w:sz w:val="22"/>
          <w:szCs w:val="22"/>
        </w:rPr>
      </w:pPr>
      <w:r>
        <w:rPr>
          <w:bCs/>
          <w:sz w:val="22"/>
          <w:szCs w:val="22"/>
        </w:rPr>
        <w:t>……………………………………………………………..</w:t>
      </w:r>
    </w:p>
    <w:p w:rsidR="007E5C9C" w:rsidRDefault="007E5C9C" w:rsidP="007E5C9C">
      <w:pPr>
        <w:tabs>
          <w:tab w:val="left" w:pos="180"/>
        </w:tabs>
        <w:spacing w:line="360" w:lineRule="auto"/>
        <w:rPr>
          <w:bCs/>
          <w:sz w:val="22"/>
          <w:szCs w:val="22"/>
        </w:rPr>
      </w:pPr>
    </w:p>
    <w:p w:rsidR="007E5C9C" w:rsidRPr="009070D5" w:rsidRDefault="007E5C9C" w:rsidP="007E5C9C">
      <w:pPr>
        <w:tabs>
          <w:tab w:val="left" w:pos="180"/>
        </w:tabs>
        <w:spacing w:line="360" w:lineRule="auto"/>
        <w:rPr>
          <w:bCs/>
          <w:sz w:val="22"/>
          <w:szCs w:val="22"/>
        </w:rPr>
      </w:pPr>
    </w:p>
    <w:p w:rsidR="007E5C9C" w:rsidRDefault="007E5C9C" w:rsidP="007E5C9C">
      <w:pPr>
        <w:tabs>
          <w:tab w:val="left" w:pos="180"/>
        </w:tabs>
        <w:spacing w:line="360" w:lineRule="auto"/>
        <w:rPr>
          <w:bCs/>
          <w:sz w:val="22"/>
          <w:szCs w:val="22"/>
        </w:rPr>
      </w:pPr>
    </w:p>
    <w:p w:rsidR="007E5C9C" w:rsidRDefault="007E5C9C" w:rsidP="007E5C9C">
      <w:pPr>
        <w:tabs>
          <w:tab w:val="left" w:pos="180"/>
        </w:tabs>
        <w:spacing w:line="360" w:lineRule="auto"/>
        <w:rPr>
          <w:bCs/>
          <w:sz w:val="22"/>
          <w:szCs w:val="22"/>
        </w:rPr>
      </w:pPr>
    </w:p>
    <w:p w:rsidR="007E5C9C" w:rsidRDefault="007E5C9C" w:rsidP="007E5C9C">
      <w:pPr>
        <w:tabs>
          <w:tab w:val="left" w:pos="180"/>
        </w:tabs>
        <w:spacing w:line="360" w:lineRule="auto"/>
        <w:rPr>
          <w:bCs/>
          <w:sz w:val="22"/>
          <w:szCs w:val="22"/>
        </w:rPr>
      </w:pPr>
    </w:p>
    <w:p w:rsidR="007E5C9C" w:rsidRDefault="007E5C9C" w:rsidP="007E5C9C">
      <w:pPr>
        <w:tabs>
          <w:tab w:val="left" w:pos="180"/>
        </w:tabs>
        <w:spacing w:line="360" w:lineRule="auto"/>
        <w:rPr>
          <w:bCs/>
          <w:sz w:val="22"/>
          <w:szCs w:val="22"/>
        </w:rPr>
      </w:pPr>
      <w:r>
        <w:rPr>
          <w:bCs/>
          <w:sz w:val="22"/>
          <w:szCs w:val="22"/>
        </w:rPr>
        <w:t>Bezpośredni przełożony Pracownika sporządzającego notatkę:</w:t>
      </w:r>
      <w:r>
        <w:rPr>
          <w:bCs/>
          <w:sz w:val="22"/>
          <w:szCs w:val="22"/>
        </w:rPr>
        <w:tab/>
        <w:t xml:space="preserve"> </w:t>
      </w:r>
    </w:p>
    <w:p w:rsidR="007E5C9C" w:rsidRDefault="007E5C9C" w:rsidP="007E5C9C">
      <w:pPr>
        <w:tabs>
          <w:tab w:val="left" w:pos="180"/>
        </w:tabs>
        <w:spacing w:line="360" w:lineRule="auto"/>
        <w:rPr>
          <w:bCs/>
          <w:sz w:val="22"/>
          <w:szCs w:val="22"/>
        </w:rPr>
      </w:pPr>
    </w:p>
    <w:p w:rsidR="007E5C9C" w:rsidRDefault="007E5C9C" w:rsidP="007E5C9C">
      <w:pPr>
        <w:tabs>
          <w:tab w:val="left" w:pos="180"/>
        </w:tabs>
        <w:spacing w:line="360" w:lineRule="auto"/>
        <w:rPr>
          <w:bCs/>
          <w:sz w:val="22"/>
          <w:szCs w:val="22"/>
        </w:rPr>
      </w:pPr>
    </w:p>
    <w:p w:rsidR="007E5C9C" w:rsidRDefault="007E5C9C" w:rsidP="007E5C9C">
      <w:pPr>
        <w:tabs>
          <w:tab w:val="left" w:pos="180"/>
        </w:tabs>
        <w:spacing w:line="360" w:lineRule="auto"/>
        <w:rPr>
          <w:bCs/>
          <w:sz w:val="22"/>
          <w:szCs w:val="22"/>
        </w:rPr>
      </w:pPr>
    </w:p>
    <w:p w:rsidR="007E5C9C" w:rsidRPr="009070D5" w:rsidRDefault="007E5C9C" w:rsidP="007E5C9C">
      <w:pPr>
        <w:tabs>
          <w:tab w:val="left" w:pos="180"/>
        </w:tabs>
        <w:spacing w:line="360" w:lineRule="auto"/>
        <w:rPr>
          <w:bCs/>
          <w:sz w:val="22"/>
          <w:szCs w:val="22"/>
        </w:rPr>
      </w:pPr>
      <w:r>
        <w:rPr>
          <w:bCs/>
          <w:sz w:val="22"/>
          <w:szCs w:val="22"/>
        </w:rPr>
        <w:t>………………………………………………………………</w:t>
      </w:r>
    </w:p>
    <w:p w:rsidR="007E5C9C" w:rsidRDefault="007E5C9C" w:rsidP="007E5C9C"/>
    <w:p w:rsidR="007E5C9C" w:rsidRDefault="007E5C9C" w:rsidP="007E5C9C"/>
    <w:p w:rsidR="007E5C9C" w:rsidRDefault="007E5C9C" w:rsidP="007E5C9C"/>
    <w:p w:rsidR="007E5C9C" w:rsidRDefault="007E5C9C" w:rsidP="007E5C9C"/>
    <w:p w:rsidR="007E5C9C" w:rsidRDefault="007E5C9C" w:rsidP="007E5C9C"/>
    <w:p w:rsidR="007E5C9C" w:rsidRDefault="007E5C9C" w:rsidP="007E5C9C"/>
    <w:p w:rsidR="007E5C9C" w:rsidRDefault="007E5C9C" w:rsidP="007E5C9C"/>
    <w:p w:rsidR="007E5C9C" w:rsidRDefault="007E5C9C" w:rsidP="007E5C9C"/>
    <w:p w:rsidR="007E5C9C" w:rsidRDefault="007E5C9C" w:rsidP="007E5C9C"/>
    <w:p w:rsidR="007E5C9C" w:rsidRDefault="007E5C9C" w:rsidP="007E5C9C"/>
    <w:p w:rsidR="007E5C9C" w:rsidRDefault="007E5C9C" w:rsidP="007E5C9C"/>
    <w:p w:rsidR="007E5C9C" w:rsidRDefault="007E5C9C" w:rsidP="007E5C9C"/>
    <w:p w:rsidR="007E5C9C" w:rsidRDefault="007E5C9C" w:rsidP="007E5C9C"/>
    <w:p w:rsidR="007E5C9C" w:rsidRDefault="007E5C9C" w:rsidP="007E5C9C"/>
    <w:p w:rsidR="007E5C9C" w:rsidRPr="002A77A6" w:rsidRDefault="007E5C9C" w:rsidP="007E5C9C">
      <w:r>
        <w:rPr>
          <w:vertAlign w:val="superscript"/>
        </w:rPr>
        <w:t>1</w:t>
      </w:r>
      <w:r>
        <w:t xml:space="preserve"> Niepotrzebne skreślić</w:t>
      </w:r>
    </w:p>
    <w:p w:rsidR="007E5C9C" w:rsidRDefault="007E5C9C" w:rsidP="007E5C9C">
      <w:pPr>
        <w:sectPr w:rsidR="007E5C9C">
          <w:headerReference w:type="even" r:id="rId16"/>
          <w:headerReference w:type="default" r:id="rId17"/>
          <w:footerReference w:type="even" r:id="rId18"/>
          <w:footerReference w:type="default" r:id="rId19"/>
          <w:headerReference w:type="first" r:id="rId20"/>
          <w:footerReference w:type="first" r:id="rId21"/>
          <w:pgSz w:w="11906" w:h="16838"/>
          <w:pgMar w:top="1134" w:right="851" w:bottom="1134" w:left="1418" w:header="708" w:footer="454" w:gutter="0"/>
          <w:cols w:space="708"/>
          <w:docGrid w:linePitch="360"/>
        </w:sectPr>
      </w:pPr>
    </w:p>
    <w:p w:rsidR="007E5C9C" w:rsidRDefault="007E5C9C" w:rsidP="007E5C9C">
      <w:pPr>
        <w:rPr>
          <w:vanish/>
        </w:rPr>
      </w:pPr>
    </w:p>
    <w:p w:rsidR="007E5C9C" w:rsidRDefault="007E5C9C" w:rsidP="007E5C9C">
      <w:pPr>
        <w:rPr>
          <w:vanish/>
        </w:rPr>
      </w:pPr>
    </w:p>
    <w:tbl>
      <w:tblPr>
        <w:tblpPr w:leftFromText="141" w:rightFromText="141" w:vertAnchor="page" w:horzAnchor="margin" w:tblpXSpec="center" w:tblpY="1135"/>
        <w:tblW w:w="9210" w:type="dxa"/>
        <w:tblLayout w:type="fixed"/>
        <w:tblCellMar>
          <w:left w:w="70" w:type="dxa"/>
          <w:right w:w="70" w:type="dxa"/>
        </w:tblCellMar>
        <w:tblLook w:val="04A0"/>
      </w:tblPr>
      <w:tblGrid>
        <w:gridCol w:w="4605"/>
        <w:gridCol w:w="4605"/>
      </w:tblGrid>
      <w:tr w:rsidR="007E5C9C" w:rsidTr="00C37FC7">
        <w:trPr>
          <w:trHeight w:val="1800"/>
        </w:trPr>
        <w:tc>
          <w:tcPr>
            <w:tcW w:w="4606" w:type="dxa"/>
          </w:tcPr>
          <w:p w:rsidR="007E5C9C" w:rsidRDefault="007E5C9C" w:rsidP="00C37FC7">
            <w:pPr>
              <w:jc w:val="center"/>
            </w:pPr>
            <w:r>
              <w:rPr>
                <w:noProof/>
                <w:sz w:val="21"/>
                <w:lang w:eastAsia="pl-PL"/>
              </w:rPr>
              <w:drawing>
                <wp:inline distT="0" distB="0" distL="0" distR="0">
                  <wp:extent cx="1000125" cy="704850"/>
                  <wp:effectExtent l="19050" t="0" r="9525"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srcRect/>
                          <a:stretch>
                            <a:fillRect/>
                          </a:stretch>
                        </pic:blipFill>
                        <pic:spPr bwMode="auto">
                          <a:xfrm>
                            <a:off x="0" y="0"/>
                            <a:ext cx="1000125" cy="704850"/>
                          </a:xfrm>
                          <a:prstGeom prst="rect">
                            <a:avLst/>
                          </a:prstGeom>
                          <a:noFill/>
                          <a:ln w="9525">
                            <a:noFill/>
                            <a:miter lim="800000"/>
                            <a:headEnd/>
                            <a:tailEnd/>
                          </a:ln>
                        </pic:spPr>
                      </pic:pic>
                    </a:graphicData>
                  </a:graphic>
                </wp:inline>
              </w:drawing>
            </w:r>
          </w:p>
        </w:tc>
        <w:tc>
          <w:tcPr>
            <w:tcW w:w="4606" w:type="dxa"/>
          </w:tcPr>
          <w:p w:rsidR="007E5C9C" w:rsidRDefault="007E5C9C" w:rsidP="00C37FC7">
            <w:pPr>
              <w:jc w:val="center"/>
            </w:pPr>
            <w:r>
              <w:rPr>
                <w:rFonts w:ascii="Century Gothic" w:hAnsi="Century Gothic"/>
                <w:b/>
                <w:noProof/>
                <w:lang w:eastAsia="pl-PL"/>
              </w:rPr>
              <w:drawing>
                <wp:inline distT="0" distB="0" distL="0" distR="0">
                  <wp:extent cx="1228725" cy="1019175"/>
                  <wp:effectExtent l="19050" t="0" r="9525" b="0"/>
                  <wp:docPr id="4" name="Obraz 4" descr="PO RYBY Logo2 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O RYBY Logo2 CMYK"/>
                          <pic:cNvPicPr>
                            <a:picLocks noChangeAspect="1" noChangeArrowheads="1"/>
                          </pic:cNvPicPr>
                        </pic:nvPicPr>
                        <pic:blipFill>
                          <a:blip r:embed="rId15" cstate="print"/>
                          <a:srcRect/>
                          <a:stretch>
                            <a:fillRect/>
                          </a:stretch>
                        </pic:blipFill>
                        <pic:spPr bwMode="auto">
                          <a:xfrm>
                            <a:off x="0" y="0"/>
                            <a:ext cx="1228725" cy="1019175"/>
                          </a:xfrm>
                          <a:prstGeom prst="rect">
                            <a:avLst/>
                          </a:prstGeom>
                          <a:noFill/>
                          <a:ln w="9525">
                            <a:noFill/>
                            <a:miter lim="800000"/>
                            <a:headEnd/>
                            <a:tailEnd/>
                          </a:ln>
                        </pic:spPr>
                      </pic:pic>
                    </a:graphicData>
                  </a:graphic>
                </wp:inline>
              </w:drawing>
            </w:r>
          </w:p>
        </w:tc>
      </w:tr>
      <w:tr w:rsidR="007E5C9C" w:rsidTr="00C37FC7">
        <w:trPr>
          <w:trHeight w:val="284"/>
        </w:trPr>
        <w:tc>
          <w:tcPr>
            <w:tcW w:w="4606" w:type="dxa"/>
            <w:vMerge w:val="restart"/>
            <w:tcBorders>
              <w:top w:val="nil"/>
              <w:left w:val="nil"/>
              <w:bottom w:val="single" w:sz="4" w:space="0" w:color="auto"/>
              <w:right w:val="nil"/>
            </w:tcBorders>
          </w:tcPr>
          <w:p w:rsidR="007E5C9C" w:rsidRDefault="007E5C9C" w:rsidP="00C37FC7">
            <w:pPr>
              <w:rPr>
                <w:b/>
                <w:sz w:val="20"/>
              </w:rPr>
            </w:pPr>
            <w:r>
              <w:rPr>
                <w:b/>
                <w:i/>
                <w:sz w:val="20"/>
              </w:rPr>
              <w:t>Program Operacyjny „Zrównoważony rozwój sektora rybołówstwa i nadbrzeżnych obszarów rybackich 2007-2013”</w:t>
            </w:r>
          </w:p>
        </w:tc>
        <w:tc>
          <w:tcPr>
            <w:tcW w:w="4606" w:type="dxa"/>
            <w:vAlign w:val="bottom"/>
          </w:tcPr>
          <w:p w:rsidR="007E5C9C" w:rsidRDefault="007E5C9C" w:rsidP="00C37FC7">
            <w:pPr>
              <w:ind w:left="-45"/>
              <w:rPr>
                <w:b/>
                <w:i/>
                <w:sz w:val="20"/>
              </w:rPr>
            </w:pPr>
            <w:r>
              <w:rPr>
                <w:b/>
                <w:i/>
                <w:sz w:val="20"/>
              </w:rPr>
              <w:t xml:space="preserve">Samorząd Województwa …. </w:t>
            </w:r>
          </w:p>
        </w:tc>
      </w:tr>
      <w:tr w:rsidR="007E5C9C" w:rsidTr="00C37FC7">
        <w:trPr>
          <w:trHeight w:val="284"/>
        </w:trPr>
        <w:tc>
          <w:tcPr>
            <w:tcW w:w="4606" w:type="dxa"/>
            <w:vMerge/>
            <w:tcBorders>
              <w:top w:val="nil"/>
              <w:left w:val="nil"/>
              <w:bottom w:val="single" w:sz="4" w:space="0" w:color="auto"/>
              <w:right w:val="nil"/>
            </w:tcBorders>
            <w:vAlign w:val="center"/>
          </w:tcPr>
          <w:p w:rsidR="007E5C9C" w:rsidRDefault="007E5C9C" w:rsidP="00C37FC7">
            <w:pPr>
              <w:rPr>
                <w:b/>
                <w:sz w:val="20"/>
              </w:rPr>
            </w:pPr>
          </w:p>
        </w:tc>
        <w:tc>
          <w:tcPr>
            <w:tcW w:w="4606" w:type="dxa"/>
            <w:vAlign w:val="bottom"/>
          </w:tcPr>
          <w:p w:rsidR="007E5C9C" w:rsidRDefault="007E5C9C" w:rsidP="00C37FC7">
            <w:pPr>
              <w:ind w:left="-45"/>
              <w:rPr>
                <w:i/>
                <w:sz w:val="20"/>
              </w:rPr>
            </w:pPr>
          </w:p>
        </w:tc>
      </w:tr>
      <w:tr w:rsidR="007E5C9C" w:rsidTr="00C37FC7">
        <w:trPr>
          <w:trHeight w:val="284"/>
        </w:trPr>
        <w:tc>
          <w:tcPr>
            <w:tcW w:w="4606" w:type="dxa"/>
            <w:vMerge/>
            <w:tcBorders>
              <w:top w:val="nil"/>
              <w:left w:val="nil"/>
              <w:bottom w:val="single" w:sz="4" w:space="0" w:color="auto"/>
              <w:right w:val="nil"/>
            </w:tcBorders>
            <w:vAlign w:val="center"/>
          </w:tcPr>
          <w:p w:rsidR="007E5C9C" w:rsidRDefault="007E5C9C" w:rsidP="00C37FC7">
            <w:pPr>
              <w:rPr>
                <w:b/>
                <w:sz w:val="20"/>
              </w:rPr>
            </w:pPr>
          </w:p>
        </w:tc>
        <w:tc>
          <w:tcPr>
            <w:tcW w:w="4606" w:type="dxa"/>
            <w:vAlign w:val="bottom"/>
          </w:tcPr>
          <w:p w:rsidR="007E5C9C" w:rsidRDefault="007E5C9C" w:rsidP="00C37FC7">
            <w:pPr>
              <w:ind w:left="-45"/>
              <w:rPr>
                <w:i/>
                <w:sz w:val="20"/>
              </w:rPr>
            </w:pPr>
            <w:r>
              <w:rPr>
                <w:i/>
                <w:sz w:val="18"/>
                <w:szCs w:val="18"/>
              </w:rPr>
              <w:t xml:space="preserve">ul. ………….. </w:t>
            </w:r>
            <w:proofErr w:type="gramStart"/>
            <w:r>
              <w:rPr>
                <w:i/>
                <w:sz w:val="18"/>
                <w:szCs w:val="18"/>
              </w:rPr>
              <w:t>nr…, , ……………..  Miejscowość</w:t>
            </w:r>
            <w:proofErr w:type="gramEnd"/>
            <w:r>
              <w:rPr>
                <w:i/>
                <w:sz w:val="18"/>
                <w:szCs w:val="18"/>
              </w:rPr>
              <w:t xml:space="preserve"> …………</w:t>
            </w:r>
          </w:p>
        </w:tc>
      </w:tr>
      <w:tr w:rsidR="007E5C9C" w:rsidTr="00C37FC7">
        <w:trPr>
          <w:trHeight w:val="314"/>
        </w:trPr>
        <w:tc>
          <w:tcPr>
            <w:tcW w:w="4606" w:type="dxa"/>
            <w:vMerge/>
            <w:tcBorders>
              <w:top w:val="nil"/>
              <w:left w:val="nil"/>
              <w:bottom w:val="single" w:sz="4" w:space="0" w:color="auto"/>
              <w:right w:val="nil"/>
            </w:tcBorders>
            <w:vAlign w:val="center"/>
          </w:tcPr>
          <w:p w:rsidR="007E5C9C" w:rsidRDefault="007E5C9C" w:rsidP="00C37FC7">
            <w:pPr>
              <w:rPr>
                <w:b/>
                <w:sz w:val="20"/>
              </w:rPr>
            </w:pPr>
          </w:p>
        </w:tc>
        <w:tc>
          <w:tcPr>
            <w:tcW w:w="4606" w:type="dxa"/>
            <w:tcBorders>
              <w:top w:val="nil"/>
              <w:left w:val="nil"/>
              <w:bottom w:val="single" w:sz="4" w:space="0" w:color="auto"/>
              <w:right w:val="nil"/>
            </w:tcBorders>
          </w:tcPr>
          <w:p w:rsidR="007E5C9C" w:rsidRDefault="007E5C9C" w:rsidP="00C37FC7">
            <w:pPr>
              <w:ind w:left="-46"/>
              <w:rPr>
                <w:i/>
                <w:sz w:val="18"/>
                <w:szCs w:val="18"/>
              </w:rPr>
            </w:pPr>
          </w:p>
        </w:tc>
      </w:tr>
    </w:tbl>
    <w:p w:rsidR="007E5C9C" w:rsidRDefault="007E5C9C" w:rsidP="007E5C9C">
      <w:pPr>
        <w:rPr>
          <w:vanish/>
        </w:rPr>
      </w:pPr>
    </w:p>
    <w:tbl>
      <w:tblPr>
        <w:tblpPr w:leftFromText="141" w:rightFromText="141" w:vertAnchor="text" w:horzAnchor="margin" w:tblpXSpec="right" w:tblpY="19"/>
        <w:tblW w:w="180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4A0"/>
      </w:tblPr>
      <w:tblGrid>
        <w:gridCol w:w="1800"/>
      </w:tblGrid>
      <w:tr w:rsidR="007E5C9C" w:rsidTr="00C37FC7">
        <w:trPr>
          <w:trHeight w:val="276"/>
        </w:trPr>
        <w:tc>
          <w:tcPr>
            <w:tcW w:w="1800" w:type="dxa"/>
            <w:tcBorders>
              <w:top w:val="single" w:sz="4" w:space="0" w:color="auto"/>
              <w:left w:val="single" w:sz="4" w:space="0" w:color="auto"/>
              <w:bottom w:val="single" w:sz="4" w:space="0" w:color="auto"/>
              <w:right w:val="single" w:sz="4" w:space="0" w:color="auto"/>
            </w:tcBorders>
            <w:shd w:val="pct10" w:color="000000" w:fill="FFFFFF"/>
            <w:vAlign w:val="center"/>
          </w:tcPr>
          <w:p w:rsidR="007E5C9C" w:rsidRDefault="007E5C9C" w:rsidP="00C37FC7">
            <w:pPr>
              <w:pStyle w:val="Stopka"/>
              <w:tabs>
                <w:tab w:val="left" w:pos="708"/>
              </w:tabs>
              <w:ind w:left="-70" w:right="-70"/>
              <w:jc w:val="center"/>
              <w:rPr>
                <w:b/>
                <w:bCs/>
                <w:sz w:val="24"/>
                <w:szCs w:val="24"/>
              </w:rPr>
            </w:pPr>
            <w:r>
              <w:br w:type="page"/>
            </w:r>
            <w:r>
              <w:rPr>
                <w:b/>
                <w:bCs/>
                <w:sz w:val="24"/>
                <w:szCs w:val="24"/>
              </w:rPr>
              <w:t>P-1</w:t>
            </w:r>
          </w:p>
        </w:tc>
      </w:tr>
    </w:tbl>
    <w:p w:rsidR="007E5C9C" w:rsidRDefault="007E5C9C" w:rsidP="007E5C9C">
      <w:pPr>
        <w:spacing w:before="120"/>
        <w:rPr>
          <w:sz w:val="20"/>
          <w:szCs w:val="20"/>
        </w:rPr>
      </w:pPr>
    </w:p>
    <w:p w:rsidR="007E5C9C" w:rsidRDefault="007E5C9C" w:rsidP="007E5C9C">
      <w:pPr>
        <w:tabs>
          <w:tab w:val="left" w:pos="2605"/>
        </w:tabs>
      </w:pPr>
      <w:r>
        <w:tab/>
      </w:r>
    </w:p>
    <w:tbl>
      <w:tblPr>
        <w:tblW w:w="9795"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4A0"/>
      </w:tblPr>
      <w:tblGrid>
        <w:gridCol w:w="4615"/>
        <w:gridCol w:w="568"/>
        <w:gridCol w:w="2164"/>
        <w:gridCol w:w="2448"/>
      </w:tblGrid>
      <w:tr w:rsidR="007E5C9C" w:rsidTr="00C37FC7">
        <w:tc>
          <w:tcPr>
            <w:tcW w:w="4606" w:type="dxa"/>
            <w:tcBorders>
              <w:top w:val="nil"/>
              <w:left w:val="nil"/>
              <w:bottom w:val="nil"/>
              <w:right w:val="nil"/>
            </w:tcBorders>
            <w:vAlign w:val="bottom"/>
          </w:tcPr>
          <w:p w:rsidR="007E5C9C" w:rsidRDefault="007E5C9C" w:rsidP="00C37FC7">
            <w:pPr>
              <w:rPr>
                <w:sz w:val="18"/>
              </w:rPr>
            </w:pPr>
          </w:p>
        </w:tc>
        <w:tc>
          <w:tcPr>
            <w:tcW w:w="567" w:type="dxa"/>
            <w:tcBorders>
              <w:top w:val="nil"/>
              <w:left w:val="nil"/>
              <w:bottom w:val="nil"/>
              <w:right w:val="nil"/>
            </w:tcBorders>
          </w:tcPr>
          <w:p w:rsidR="007E5C9C" w:rsidRDefault="007E5C9C" w:rsidP="00C37FC7">
            <w:pPr>
              <w:rPr>
                <w:i/>
              </w:rPr>
            </w:pPr>
          </w:p>
        </w:tc>
        <w:tc>
          <w:tcPr>
            <w:tcW w:w="4604" w:type="dxa"/>
            <w:gridSpan w:val="2"/>
            <w:tcBorders>
              <w:top w:val="dotted" w:sz="4" w:space="0" w:color="auto"/>
              <w:left w:val="nil"/>
              <w:bottom w:val="nil"/>
              <w:right w:val="nil"/>
            </w:tcBorders>
            <w:vAlign w:val="bottom"/>
          </w:tcPr>
          <w:p w:rsidR="007E5C9C" w:rsidRDefault="007E5C9C" w:rsidP="00C37FC7">
            <w:pPr>
              <w:rPr>
                <w:rFonts w:eastAsia="Arial Unicode MS"/>
                <w:i/>
                <w:sz w:val="18"/>
              </w:rPr>
            </w:pPr>
            <w:r>
              <w:rPr>
                <w:rFonts w:eastAsia="Arial Unicode MS"/>
                <w:i/>
                <w:sz w:val="18"/>
              </w:rPr>
              <w:t xml:space="preserve">Pan </w:t>
            </w:r>
          </w:p>
        </w:tc>
      </w:tr>
      <w:tr w:rsidR="007E5C9C" w:rsidTr="00C37FC7">
        <w:tc>
          <w:tcPr>
            <w:tcW w:w="4606" w:type="dxa"/>
            <w:tcBorders>
              <w:top w:val="nil"/>
              <w:left w:val="nil"/>
              <w:bottom w:val="nil"/>
              <w:right w:val="nil"/>
            </w:tcBorders>
          </w:tcPr>
          <w:p w:rsidR="007E5C9C" w:rsidRDefault="007E5C9C" w:rsidP="00C37FC7">
            <w:pPr>
              <w:rPr>
                <w:b/>
                <w:bCs/>
              </w:rPr>
            </w:pPr>
          </w:p>
        </w:tc>
        <w:tc>
          <w:tcPr>
            <w:tcW w:w="567" w:type="dxa"/>
            <w:tcBorders>
              <w:top w:val="nil"/>
              <w:left w:val="nil"/>
              <w:bottom w:val="nil"/>
              <w:right w:val="nil"/>
            </w:tcBorders>
          </w:tcPr>
          <w:p w:rsidR="007E5C9C" w:rsidRDefault="007E5C9C" w:rsidP="00C37FC7">
            <w:pPr>
              <w:rPr>
                <w:i/>
              </w:rPr>
            </w:pPr>
          </w:p>
        </w:tc>
        <w:tc>
          <w:tcPr>
            <w:tcW w:w="4604" w:type="dxa"/>
            <w:gridSpan w:val="2"/>
            <w:tcBorders>
              <w:top w:val="nil"/>
              <w:left w:val="nil"/>
              <w:bottom w:val="dotted" w:sz="4" w:space="0" w:color="auto"/>
              <w:right w:val="nil"/>
            </w:tcBorders>
          </w:tcPr>
          <w:p w:rsidR="007E5C9C" w:rsidRDefault="007E5C9C" w:rsidP="00C37FC7">
            <w:pPr>
              <w:rPr>
                <w:bCs/>
                <w:i/>
                <w:sz w:val="20"/>
                <w:szCs w:val="20"/>
              </w:rPr>
            </w:pPr>
            <w:r>
              <w:rPr>
                <w:bCs/>
                <w:i/>
                <w:sz w:val="20"/>
                <w:szCs w:val="20"/>
              </w:rPr>
              <w:t>Dyrektor Departamentu Rybołówstwa</w:t>
            </w:r>
          </w:p>
        </w:tc>
      </w:tr>
      <w:tr w:rsidR="007E5C9C" w:rsidTr="00C37FC7">
        <w:tc>
          <w:tcPr>
            <w:tcW w:w="4606" w:type="dxa"/>
            <w:tcBorders>
              <w:top w:val="nil"/>
              <w:left w:val="nil"/>
              <w:bottom w:val="nil"/>
              <w:right w:val="nil"/>
            </w:tcBorders>
            <w:vAlign w:val="bottom"/>
          </w:tcPr>
          <w:p w:rsidR="007E5C9C" w:rsidRDefault="007E5C9C" w:rsidP="00C37FC7">
            <w:pPr>
              <w:rPr>
                <w:sz w:val="18"/>
              </w:rPr>
            </w:pPr>
          </w:p>
        </w:tc>
        <w:tc>
          <w:tcPr>
            <w:tcW w:w="567" w:type="dxa"/>
            <w:tcBorders>
              <w:top w:val="nil"/>
              <w:left w:val="nil"/>
              <w:bottom w:val="nil"/>
              <w:right w:val="nil"/>
            </w:tcBorders>
          </w:tcPr>
          <w:p w:rsidR="007E5C9C" w:rsidRDefault="007E5C9C" w:rsidP="00C37FC7">
            <w:pPr>
              <w:rPr>
                <w:i/>
              </w:rPr>
            </w:pPr>
          </w:p>
        </w:tc>
        <w:tc>
          <w:tcPr>
            <w:tcW w:w="4604" w:type="dxa"/>
            <w:gridSpan w:val="2"/>
            <w:tcBorders>
              <w:top w:val="dotted" w:sz="4" w:space="0" w:color="auto"/>
              <w:left w:val="nil"/>
              <w:bottom w:val="nil"/>
              <w:right w:val="nil"/>
            </w:tcBorders>
            <w:vAlign w:val="bottom"/>
          </w:tcPr>
          <w:p w:rsidR="007E5C9C" w:rsidRDefault="007E5C9C" w:rsidP="00C37FC7">
            <w:pPr>
              <w:pStyle w:val="Stopka"/>
              <w:tabs>
                <w:tab w:val="left" w:pos="708"/>
              </w:tabs>
              <w:rPr>
                <w:i/>
                <w:sz w:val="18"/>
              </w:rPr>
            </w:pPr>
            <w:r>
              <w:rPr>
                <w:i/>
                <w:sz w:val="18"/>
              </w:rPr>
              <w:t>Ministerstwo Rolnictwa i Rozwoju Wsi</w:t>
            </w:r>
          </w:p>
        </w:tc>
      </w:tr>
      <w:tr w:rsidR="007E5C9C" w:rsidTr="00C37FC7">
        <w:tc>
          <w:tcPr>
            <w:tcW w:w="4606" w:type="dxa"/>
            <w:tcBorders>
              <w:top w:val="nil"/>
              <w:left w:val="nil"/>
              <w:bottom w:val="nil"/>
              <w:right w:val="nil"/>
            </w:tcBorders>
          </w:tcPr>
          <w:p w:rsidR="007E5C9C" w:rsidRDefault="007E5C9C" w:rsidP="00C37FC7"/>
        </w:tc>
        <w:tc>
          <w:tcPr>
            <w:tcW w:w="567" w:type="dxa"/>
            <w:tcBorders>
              <w:top w:val="nil"/>
              <w:left w:val="nil"/>
              <w:bottom w:val="nil"/>
              <w:right w:val="nil"/>
            </w:tcBorders>
          </w:tcPr>
          <w:p w:rsidR="007E5C9C" w:rsidRDefault="007E5C9C" w:rsidP="00C37FC7">
            <w:pPr>
              <w:rPr>
                <w:i/>
              </w:rPr>
            </w:pPr>
          </w:p>
        </w:tc>
        <w:tc>
          <w:tcPr>
            <w:tcW w:w="4604" w:type="dxa"/>
            <w:gridSpan w:val="2"/>
            <w:tcBorders>
              <w:top w:val="nil"/>
              <w:left w:val="nil"/>
              <w:bottom w:val="dotted" w:sz="4" w:space="0" w:color="auto"/>
              <w:right w:val="nil"/>
            </w:tcBorders>
          </w:tcPr>
          <w:p w:rsidR="007E5C9C" w:rsidRDefault="007E5C9C" w:rsidP="00C37FC7">
            <w:pPr>
              <w:rPr>
                <w:b/>
                <w:bCs/>
                <w:i/>
              </w:rPr>
            </w:pPr>
            <w:r>
              <w:rPr>
                <w:i/>
                <w:sz w:val="18"/>
              </w:rPr>
              <w:t>Adres: ulica, nr</w:t>
            </w:r>
          </w:p>
        </w:tc>
      </w:tr>
      <w:tr w:rsidR="007E5C9C" w:rsidTr="00C37FC7">
        <w:tc>
          <w:tcPr>
            <w:tcW w:w="4606" w:type="dxa"/>
            <w:tcBorders>
              <w:top w:val="nil"/>
              <w:left w:val="nil"/>
              <w:bottom w:val="nil"/>
              <w:right w:val="nil"/>
            </w:tcBorders>
          </w:tcPr>
          <w:p w:rsidR="007E5C9C" w:rsidRDefault="007E5C9C" w:rsidP="00C37FC7"/>
        </w:tc>
        <w:tc>
          <w:tcPr>
            <w:tcW w:w="567" w:type="dxa"/>
            <w:tcBorders>
              <w:top w:val="nil"/>
              <w:left w:val="nil"/>
              <w:bottom w:val="nil"/>
              <w:right w:val="nil"/>
            </w:tcBorders>
          </w:tcPr>
          <w:p w:rsidR="007E5C9C" w:rsidRDefault="007E5C9C" w:rsidP="00C37FC7">
            <w:pPr>
              <w:rPr>
                <w:i/>
              </w:rPr>
            </w:pPr>
          </w:p>
        </w:tc>
        <w:tc>
          <w:tcPr>
            <w:tcW w:w="4604" w:type="dxa"/>
            <w:gridSpan w:val="2"/>
            <w:tcBorders>
              <w:top w:val="dotted" w:sz="4" w:space="0" w:color="auto"/>
              <w:left w:val="nil"/>
              <w:bottom w:val="nil"/>
              <w:right w:val="nil"/>
            </w:tcBorders>
            <w:vAlign w:val="bottom"/>
          </w:tcPr>
          <w:p w:rsidR="007E5C9C" w:rsidRDefault="007E5C9C" w:rsidP="00C37FC7">
            <w:pPr>
              <w:pStyle w:val="Stopka"/>
              <w:tabs>
                <w:tab w:val="left" w:pos="708"/>
              </w:tabs>
              <w:rPr>
                <w:i/>
                <w:sz w:val="18"/>
              </w:rPr>
            </w:pPr>
            <w:r>
              <w:rPr>
                <w:i/>
                <w:sz w:val="18"/>
              </w:rPr>
              <w:t>Kod pocztowy, miejscowość</w:t>
            </w:r>
          </w:p>
        </w:tc>
      </w:tr>
      <w:tr w:rsidR="007E5C9C" w:rsidTr="00C37FC7">
        <w:trPr>
          <w:trHeight w:val="170"/>
        </w:trPr>
        <w:tc>
          <w:tcPr>
            <w:tcW w:w="2880" w:type="dxa"/>
            <w:gridSpan w:val="2"/>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7E5C9C" w:rsidRDefault="007E5C9C" w:rsidP="00C37FC7">
            <w:pPr>
              <w:tabs>
                <w:tab w:val="num" w:pos="540"/>
              </w:tabs>
              <w:rPr>
                <w:sz w:val="18"/>
                <w:szCs w:val="18"/>
              </w:rPr>
            </w:pPr>
            <w:r>
              <w:rPr>
                <w:sz w:val="18"/>
                <w:szCs w:val="18"/>
              </w:rPr>
              <w:t>Nasz znak:</w:t>
            </w:r>
          </w:p>
        </w:tc>
        <w:tc>
          <w:tcPr>
            <w:tcW w:w="21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7E5C9C" w:rsidRDefault="007E5C9C" w:rsidP="00C37FC7">
            <w:pPr>
              <w:tabs>
                <w:tab w:val="num" w:pos="540"/>
              </w:tabs>
              <w:ind w:left="-108" w:right="252"/>
              <w:rPr>
                <w:sz w:val="18"/>
                <w:szCs w:val="18"/>
              </w:rPr>
            </w:pPr>
            <w:r>
              <w:rPr>
                <w:sz w:val="18"/>
                <w:szCs w:val="18"/>
              </w:rPr>
              <w:t>Data</w:t>
            </w:r>
          </w:p>
        </w:tc>
        <w:tc>
          <w:tcPr>
            <w:tcW w:w="480" w:type="dxa"/>
            <w:vAlign w:val="center"/>
          </w:tcPr>
          <w:p w:rsidR="007E5C9C" w:rsidRDefault="007E5C9C" w:rsidP="00C37FC7">
            <w:pPr>
              <w:rPr>
                <w:sz w:val="20"/>
                <w:szCs w:val="20"/>
              </w:rPr>
            </w:pPr>
          </w:p>
        </w:tc>
      </w:tr>
      <w:tr w:rsidR="007E5C9C" w:rsidTr="00C37FC7">
        <w:trPr>
          <w:trHeight w:val="170"/>
        </w:trPr>
        <w:tc>
          <w:tcPr>
            <w:tcW w:w="2880" w:type="dxa"/>
            <w:gridSpan w:val="2"/>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7E5C9C" w:rsidRDefault="007E5C9C" w:rsidP="00C37FC7">
            <w:pPr>
              <w:ind w:right="-149"/>
              <w:rPr>
                <w:sz w:val="18"/>
                <w:szCs w:val="18"/>
              </w:rPr>
            </w:pPr>
          </w:p>
        </w:tc>
        <w:tc>
          <w:tcPr>
            <w:tcW w:w="21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7E5C9C" w:rsidRDefault="007E5C9C" w:rsidP="00C37FC7">
            <w:pPr>
              <w:tabs>
                <w:tab w:val="num" w:pos="540"/>
              </w:tabs>
              <w:jc w:val="both"/>
              <w:rPr>
                <w:sz w:val="18"/>
                <w:szCs w:val="18"/>
              </w:rPr>
            </w:pPr>
          </w:p>
        </w:tc>
        <w:tc>
          <w:tcPr>
            <w:tcW w:w="480" w:type="dxa"/>
            <w:vAlign w:val="center"/>
          </w:tcPr>
          <w:p w:rsidR="007E5C9C" w:rsidRDefault="007E5C9C" w:rsidP="00C37FC7">
            <w:pPr>
              <w:rPr>
                <w:sz w:val="20"/>
                <w:szCs w:val="20"/>
              </w:rPr>
            </w:pPr>
          </w:p>
        </w:tc>
      </w:tr>
    </w:tbl>
    <w:p w:rsidR="007E5C9C" w:rsidRDefault="007E5C9C" w:rsidP="007E5C9C"/>
    <w:p w:rsidR="007E5C9C" w:rsidRDefault="007E5C9C" w:rsidP="007E5C9C">
      <w:pPr>
        <w:jc w:val="both"/>
        <w:rPr>
          <w:rFonts w:eastAsia="Arial Unicode MS"/>
        </w:rPr>
      </w:pPr>
    </w:p>
    <w:p w:rsidR="007E5C9C" w:rsidRDefault="007E5C9C" w:rsidP="007E5C9C">
      <w:pPr>
        <w:jc w:val="both"/>
        <w:rPr>
          <w:rFonts w:eastAsia="Arial Unicode MS"/>
        </w:rPr>
      </w:pPr>
    </w:p>
    <w:p w:rsidR="007E5C9C" w:rsidRDefault="007E5C9C" w:rsidP="007E5C9C">
      <w:pPr>
        <w:spacing w:line="360" w:lineRule="auto"/>
        <w:jc w:val="both"/>
        <w:rPr>
          <w:i/>
        </w:rPr>
      </w:pPr>
      <w:r>
        <w:rPr>
          <w:bCs/>
          <w:i/>
        </w:rPr>
        <w:t>Dotyczy: przekazania informacji o nieprawidłowościach w Osi priorytetowej 4 „Zrównoważony rozwój obszarów zależnych od rybactwa”.</w:t>
      </w:r>
    </w:p>
    <w:p w:rsidR="007E5C9C" w:rsidRDefault="007E5C9C" w:rsidP="007E5C9C">
      <w:pPr>
        <w:spacing w:line="360" w:lineRule="auto"/>
        <w:jc w:val="both"/>
      </w:pPr>
    </w:p>
    <w:p w:rsidR="007E5C9C" w:rsidRDefault="007E5C9C" w:rsidP="007E5C9C">
      <w:pPr>
        <w:spacing w:line="360" w:lineRule="auto"/>
        <w:ind w:firstLine="708"/>
        <w:jc w:val="both"/>
      </w:pPr>
      <w:r>
        <w:t xml:space="preserve">Zgodnie z rozporządzeniem Komisji (WE) nr 498/2007 z dnia 26 </w:t>
      </w:r>
      <w:proofErr w:type="gramStart"/>
      <w:r>
        <w:t>marca 2007  r</w:t>
      </w:r>
      <w:proofErr w:type="gramEnd"/>
      <w:r>
        <w:t xml:space="preserve">. </w:t>
      </w:r>
      <w:r>
        <w:rPr>
          <w:i/>
        </w:rPr>
        <w:t xml:space="preserve">ustanawiającym szczegółowe zasady wykonania rozporządzenia Rady (WE) nr 1198/2006 </w:t>
      </w:r>
      <w:r>
        <w:rPr>
          <w:i/>
        </w:rPr>
        <w:br/>
        <w:t>w sprawie Europejskiego Funduszu Rybackiego</w:t>
      </w:r>
      <w:r>
        <w:t xml:space="preserve"> określającym obowiązki w zakresie informowania o wykrytych nieprawidłowościach w wykorzystaniu środków z Europejskiego Funduszu Rybackiego, informuję, że w _________ kwartale ______ roku nie stwierdzono wystąpienia nieprawidłowości podlegających raportowaniu.</w:t>
      </w:r>
    </w:p>
    <w:p w:rsidR="007E5C9C" w:rsidRDefault="007E5C9C" w:rsidP="007E5C9C">
      <w:pPr>
        <w:spacing w:line="360" w:lineRule="auto"/>
        <w:jc w:val="both"/>
      </w:pPr>
    </w:p>
    <w:p w:rsidR="007E5C9C" w:rsidRDefault="007E5C9C" w:rsidP="007E5C9C">
      <w:pPr>
        <w:spacing w:line="360" w:lineRule="auto"/>
        <w:jc w:val="both"/>
      </w:pPr>
    </w:p>
    <w:p w:rsidR="007E5C9C" w:rsidRDefault="007E5C9C" w:rsidP="007E5C9C">
      <w:pPr>
        <w:spacing w:line="360" w:lineRule="auto"/>
        <w:jc w:val="both"/>
      </w:pPr>
    </w:p>
    <w:p w:rsidR="007E5C9C" w:rsidRDefault="007E5C9C" w:rsidP="007E5C9C">
      <w:pPr>
        <w:spacing w:line="480" w:lineRule="auto"/>
        <w:ind w:left="5529"/>
      </w:pPr>
      <w:r>
        <w:rPr>
          <w:i/>
        </w:rPr>
        <w:t xml:space="preserve">    Z poważaniem</w:t>
      </w:r>
      <w:r>
        <w:t>,</w:t>
      </w:r>
    </w:p>
    <w:p w:rsidR="007E5C9C" w:rsidRDefault="007E5C9C" w:rsidP="007E5C9C">
      <w:pPr>
        <w:spacing w:line="480" w:lineRule="auto"/>
        <w:ind w:left="5529"/>
      </w:pPr>
    </w:p>
    <w:p w:rsidR="007E5C9C" w:rsidRDefault="007E5C9C" w:rsidP="007E5C9C">
      <w:pPr>
        <w:ind w:left="4820" w:right="281"/>
        <w:jc w:val="center"/>
        <w:rPr>
          <w:i/>
          <w:color w:val="FF0000"/>
          <w:sz w:val="16"/>
          <w:szCs w:val="16"/>
        </w:rPr>
      </w:pPr>
      <w:r>
        <w:rPr>
          <w:sz w:val="18"/>
          <w:szCs w:val="18"/>
        </w:rPr>
        <w:t>Kierownik jednostki organizacyjnej lub osoba upoważniona</w:t>
      </w:r>
      <w:r>
        <w:rPr>
          <w:bCs/>
          <w:i/>
          <w:color w:val="000000"/>
          <w:sz w:val="16"/>
          <w:szCs w:val="16"/>
        </w:rPr>
        <w:t xml:space="preserve"> (imienna pieczęć, podpis)</w:t>
      </w:r>
    </w:p>
    <w:p w:rsidR="007E5C9C" w:rsidRPr="003A6F9B" w:rsidRDefault="007E5C9C" w:rsidP="007E5C9C">
      <w:pPr>
        <w:pStyle w:val="Tekstpodstawowy"/>
        <w:numPr>
          <w:ilvl w:val="0"/>
          <w:numId w:val="0"/>
        </w:numPr>
        <w:spacing w:before="0" w:after="0"/>
        <w:rPr>
          <w:b/>
          <w:szCs w:val="24"/>
        </w:rPr>
      </w:pPr>
    </w:p>
    <w:tbl>
      <w:tblPr>
        <w:tblW w:w="92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9255"/>
      </w:tblGrid>
      <w:tr w:rsidR="007E5C9C" w:rsidTr="00C37FC7">
        <w:trPr>
          <w:cantSplit/>
          <w:trHeight w:val="1338"/>
        </w:trPr>
        <w:tc>
          <w:tcPr>
            <w:tcW w:w="9255" w:type="dxa"/>
            <w:tcBorders>
              <w:top w:val="nil"/>
              <w:left w:val="nil"/>
              <w:bottom w:val="nil"/>
              <w:right w:val="nil"/>
            </w:tcBorders>
            <w:vAlign w:val="center"/>
          </w:tcPr>
          <w:tbl>
            <w:tblPr>
              <w:tblpPr w:leftFromText="141" w:rightFromText="141" w:vertAnchor="page" w:horzAnchor="margin" w:tblpY="1"/>
              <w:tblOverlap w:val="never"/>
              <w:tblW w:w="9212" w:type="dxa"/>
              <w:tblLayout w:type="fixed"/>
              <w:tblCellMar>
                <w:left w:w="70" w:type="dxa"/>
                <w:right w:w="70" w:type="dxa"/>
              </w:tblCellMar>
              <w:tblLook w:val="0000"/>
            </w:tblPr>
            <w:tblGrid>
              <w:gridCol w:w="4606"/>
              <w:gridCol w:w="4606"/>
            </w:tblGrid>
            <w:tr w:rsidR="007E5C9C" w:rsidTr="00C37FC7">
              <w:trPr>
                <w:trHeight w:val="1800"/>
              </w:trPr>
              <w:tc>
                <w:tcPr>
                  <w:tcW w:w="4606" w:type="dxa"/>
                </w:tcPr>
                <w:p w:rsidR="007E5C9C" w:rsidRDefault="007E5C9C" w:rsidP="00C37FC7">
                  <w:pPr>
                    <w:jc w:val="center"/>
                  </w:pPr>
                  <w:r>
                    <w:rPr>
                      <w:noProof/>
                      <w:sz w:val="21"/>
                      <w:lang w:eastAsia="pl-PL"/>
                    </w:rPr>
                    <w:lastRenderedPageBreak/>
                    <w:drawing>
                      <wp:inline distT="0" distB="0" distL="0" distR="0">
                        <wp:extent cx="1000125" cy="704850"/>
                        <wp:effectExtent l="19050" t="0" r="9525"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srcRect/>
                                <a:stretch>
                                  <a:fillRect/>
                                </a:stretch>
                              </pic:blipFill>
                              <pic:spPr bwMode="auto">
                                <a:xfrm>
                                  <a:off x="0" y="0"/>
                                  <a:ext cx="1000125" cy="704850"/>
                                </a:xfrm>
                                <a:prstGeom prst="rect">
                                  <a:avLst/>
                                </a:prstGeom>
                                <a:noFill/>
                                <a:ln w="9525">
                                  <a:noFill/>
                                  <a:miter lim="800000"/>
                                  <a:headEnd/>
                                  <a:tailEnd/>
                                </a:ln>
                              </pic:spPr>
                            </pic:pic>
                          </a:graphicData>
                        </a:graphic>
                      </wp:inline>
                    </w:drawing>
                  </w:r>
                </w:p>
              </w:tc>
              <w:tc>
                <w:tcPr>
                  <w:tcW w:w="4606" w:type="dxa"/>
                </w:tcPr>
                <w:p w:rsidR="007E5C9C" w:rsidRDefault="007E5C9C" w:rsidP="00C37FC7">
                  <w:pPr>
                    <w:jc w:val="center"/>
                  </w:pPr>
                  <w:r>
                    <w:rPr>
                      <w:rFonts w:ascii="Century Gothic" w:hAnsi="Century Gothic"/>
                      <w:b/>
                      <w:noProof/>
                      <w:lang w:eastAsia="pl-PL"/>
                    </w:rPr>
                    <w:drawing>
                      <wp:inline distT="0" distB="0" distL="0" distR="0">
                        <wp:extent cx="1228725" cy="1019175"/>
                        <wp:effectExtent l="19050" t="0" r="9525" b="0"/>
                        <wp:docPr id="6" name="Obraz 6" descr="PO RYBY Logo2 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O RYBY Logo2 CMYK"/>
                                <pic:cNvPicPr>
                                  <a:picLocks noChangeAspect="1" noChangeArrowheads="1"/>
                                </pic:cNvPicPr>
                              </pic:nvPicPr>
                              <pic:blipFill>
                                <a:blip r:embed="rId15" cstate="print"/>
                                <a:srcRect/>
                                <a:stretch>
                                  <a:fillRect/>
                                </a:stretch>
                              </pic:blipFill>
                              <pic:spPr bwMode="auto">
                                <a:xfrm>
                                  <a:off x="0" y="0"/>
                                  <a:ext cx="1228725" cy="1019175"/>
                                </a:xfrm>
                                <a:prstGeom prst="rect">
                                  <a:avLst/>
                                </a:prstGeom>
                                <a:noFill/>
                                <a:ln w="9525">
                                  <a:noFill/>
                                  <a:miter lim="800000"/>
                                  <a:headEnd/>
                                  <a:tailEnd/>
                                </a:ln>
                              </pic:spPr>
                            </pic:pic>
                          </a:graphicData>
                        </a:graphic>
                      </wp:inline>
                    </w:drawing>
                  </w:r>
                </w:p>
              </w:tc>
            </w:tr>
            <w:tr w:rsidR="007E5C9C" w:rsidTr="00C37FC7">
              <w:trPr>
                <w:trHeight w:val="284"/>
              </w:trPr>
              <w:tc>
                <w:tcPr>
                  <w:tcW w:w="4606" w:type="dxa"/>
                  <w:vMerge w:val="restart"/>
                  <w:tcBorders>
                    <w:top w:val="nil"/>
                    <w:left w:val="nil"/>
                    <w:right w:val="nil"/>
                  </w:tcBorders>
                </w:tcPr>
                <w:p w:rsidR="007E5C9C" w:rsidRDefault="007E5C9C" w:rsidP="00C37FC7">
                  <w:pPr>
                    <w:rPr>
                      <w:b/>
                    </w:rPr>
                  </w:pPr>
                  <w:r>
                    <w:rPr>
                      <w:b/>
                      <w:i/>
                    </w:rPr>
                    <w:t>Program Operacyjny „Zrównoważony rozwój sektora rybołówstwa i nadbrzeżnych obszarów rybackich 2007-2013”</w:t>
                  </w:r>
                </w:p>
              </w:tc>
              <w:tc>
                <w:tcPr>
                  <w:tcW w:w="4606" w:type="dxa"/>
                  <w:tcBorders>
                    <w:top w:val="nil"/>
                    <w:left w:val="nil"/>
                    <w:right w:val="nil"/>
                  </w:tcBorders>
                  <w:vAlign w:val="bottom"/>
                </w:tcPr>
                <w:p w:rsidR="007E5C9C" w:rsidRDefault="007E5C9C" w:rsidP="00C37FC7">
                  <w:pPr>
                    <w:ind w:left="-45"/>
                    <w:rPr>
                      <w:b/>
                      <w:i/>
                    </w:rPr>
                  </w:pPr>
                  <w:r>
                    <w:rPr>
                      <w:b/>
                      <w:i/>
                    </w:rPr>
                    <w:t xml:space="preserve">Samorząd Województwa …. </w:t>
                  </w:r>
                </w:p>
              </w:tc>
            </w:tr>
            <w:tr w:rsidR="007E5C9C" w:rsidTr="00C37FC7">
              <w:trPr>
                <w:trHeight w:val="284"/>
              </w:trPr>
              <w:tc>
                <w:tcPr>
                  <w:tcW w:w="4606" w:type="dxa"/>
                  <w:vMerge/>
                  <w:tcBorders>
                    <w:left w:val="nil"/>
                    <w:right w:val="nil"/>
                  </w:tcBorders>
                </w:tcPr>
                <w:p w:rsidR="007E5C9C" w:rsidRDefault="007E5C9C" w:rsidP="00C37FC7">
                  <w:pPr>
                    <w:rPr>
                      <w:b/>
                      <w:i/>
                    </w:rPr>
                  </w:pPr>
                </w:p>
              </w:tc>
              <w:tc>
                <w:tcPr>
                  <w:tcW w:w="4606" w:type="dxa"/>
                  <w:tcBorders>
                    <w:left w:val="nil"/>
                    <w:right w:val="nil"/>
                  </w:tcBorders>
                  <w:vAlign w:val="bottom"/>
                </w:tcPr>
                <w:p w:rsidR="007E5C9C" w:rsidRPr="009354A2" w:rsidRDefault="007E5C9C" w:rsidP="00C37FC7">
                  <w:pPr>
                    <w:ind w:left="-45"/>
                    <w:rPr>
                      <w:i/>
                    </w:rPr>
                  </w:pPr>
                </w:p>
              </w:tc>
            </w:tr>
            <w:tr w:rsidR="007E5C9C" w:rsidTr="00C37FC7">
              <w:trPr>
                <w:trHeight w:val="284"/>
              </w:trPr>
              <w:tc>
                <w:tcPr>
                  <w:tcW w:w="4606" w:type="dxa"/>
                  <w:vMerge/>
                  <w:tcBorders>
                    <w:left w:val="nil"/>
                    <w:right w:val="nil"/>
                  </w:tcBorders>
                </w:tcPr>
                <w:p w:rsidR="007E5C9C" w:rsidRDefault="007E5C9C" w:rsidP="00C37FC7">
                  <w:pPr>
                    <w:rPr>
                      <w:b/>
                      <w:i/>
                    </w:rPr>
                  </w:pPr>
                </w:p>
              </w:tc>
              <w:tc>
                <w:tcPr>
                  <w:tcW w:w="4606" w:type="dxa"/>
                  <w:tcBorders>
                    <w:left w:val="nil"/>
                    <w:right w:val="nil"/>
                  </w:tcBorders>
                  <w:vAlign w:val="bottom"/>
                </w:tcPr>
                <w:p w:rsidR="007E5C9C" w:rsidRPr="009354A2" w:rsidRDefault="007E5C9C" w:rsidP="00C37FC7">
                  <w:pPr>
                    <w:ind w:left="-45"/>
                    <w:rPr>
                      <w:i/>
                    </w:rPr>
                  </w:pPr>
                  <w:r>
                    <w:rPr>
                      <w:i/>
                      <w:sz w:val="18"/>
                      <w:szCs w:val="18"/>
                    </w:rPr>
                    <w:t xml:space="preserve">ul. ………….. </w:t>
                  </w:r>
                  <w:proofErr w:type="gramStart"/>
                  <w:r>
                    <w:rPr>
                      <w:i/>
                      <w:sz w:val="18"/>
                      <w:szCs w:val="18"/>
                    </w:rPr>
                    <w:t xml:space="preserve">nr…, </w:t>
                  </w:r>
                  <w:r w:rsidRPr="002C671F">
                    <w:rPr>
                      <w:i/>
                      <w:sz w:val="18"/>
                      <w:szCs w:val="18"/>
                    </w:rPr>
                    <w:t xml:space="preserve">, </w:t>
                  </w:r>
                  <w:r>
                    <w:rPr>
                      <w:i/>
                      <w:sz w:val="18"/>
                      <w:szCs w:val="18"/>
                    </w:rPr>
                    <w:t>……………..</w:t>
                  </w:r>
                  <w:r w:rsidRPr="002C671F">
                    <w:rPr>
                      <w:i/>
                      <w:sz w:val="18"/>
                      <w:szCs w:val="18"/>
                    </w:rPr>
                    <w:t xml:space="preserve"> </w:t>
                  </w:r>
                  <w:proofErr w:type="gramEnd"/>
                  <w:r>
                    <w:rPr>
                      <w:i/>
                      <w:sz w:val="18"/>
                      <w:szCs w:val="18"/>
                    </w:rPr>
                    <w:t>Miejscowość …………..</w:t>
                  </w:r>
                </w:p>
              </w:tc>
            </w:tr>
            <w:tr w:rsidR="007E5C9C" w:rsidTr="00C37FC7">
              <w:trPr>
                <w:trHeight w:val="617"/>
              </w:trPr>
              <w:tc>
                <w:tcPr>
                  <w:tcW w:w="4606" w:type="dxa"/>
                  <w:vMerge/>
                  <w:tcBorders>
                    <w:left w:val="nil"/>
                    <w:bottom w:val="single" w:sz="4" w:space="0" w:color="auto"/>
                    <w:right w:val="nil"/>
                  </w:tcBorders>
                </w:tcPr>
                <w:p w:rsidR="007E5C9C" w:rsidRDefault="007E5C9C" w:rsidP="00C37FC7">
                  <w:pPr>
                    <w:rPr>
                      <w:b/>
                      <w:i/>
                    </w:rPr>
                  </w:pPr>
                </w:p>
              </w:tc>
              <w:tc>
                <w:tcPr>
                  <w:tcW w:w="4606" w:type="dxa"/>
                  <w:tcBorders>
                    <w:left w:val="nil"/>
                    <w:bottom w:val="single" w:sz="4" w:space="0" w:color="auto"/>
                    <w:right w:val="nil"/>
                  </w:tcBorders>
                </w:tcPr>
                <w:p w:rsidR="007E5C9C" w:rsidRPr="002C671F" w:rsidRDefault="007E5C9C" w:rsidP="00C37FC7">
                  <w:pPr>
                    <w:ind w:left="-46"/>
                    <w:rPr>
                      <w:i/>
                      <w:sz w:val="18"/>
                      <w:szCs w:val="18"/>
                    </w:rPr>
                  </w:pPr>
                </w:p>
              </w:tc>
            </w:tr>
          </w:tbl>
          <w:p w:rsidR="007E5C9C" w:rsidRPr="00AD3C9A" w:rsidRDefault="007E5C9C" w:rsidP="00C37FC7">
            <w:pPr>
              <w:rPr>
                <w:vanish/>
              </w:rPr>
            </w:pPr>
          </w:p>
          <w:tbl>
            <w:tblPr>
              <w:tblpPr w:leftFromText="141" w:rightFromText="141" w:vertAnchor="text" w:horzAnchor="margin" w:tblpXSpec="right" w:tblpY="-48"/>
              <w:tblOverlap w:val="never"/>
              <w:tblW w:w="180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tblPr>
            <w:tblGrid>
              <w:gridCol w:w="1800"/>
            </w:tblGrid>
            <w:tr w:rsidR="007E5C9C" w:rsidTr="00C37FC7">
              <w:trPr>
                <w:trHeight w:val="422"/>
              </w:trPr>
              <w:tc>
                <w:tcPr>
                  <w:tcW w:w="1800" w:type="dxa"/>
                  <w:tcBorders>
                    <w:top w:val="single" w:sz="4" w:space="0" w:color="auto"/>
                    <w:left w:val="single" w:sz="4" w:space="0" w:color="auto"/>
                    <w:bottom w:val="single" w:sz="4" w:space="0" w:color="auto"/>
                    <w:right w:val="single" w:sz="4" w:space="0" w:color="auto"/>
                  </w:tcBorders>
                  <w:shd w:val="pct10" w:color="000000" w:fill="FFFFFF"/>
                  <w:vAlign w:val="center"/>
                </w:tcPr>
                <w:p w:rsidR="007E5C9C" w:rsidRDefault="007E5C9C" w:rsidP="00C37FC7">
                  <w:pPr>
                    <w:pStyle w:val="Stopka"/>
                    <w:tabs>
                      <w:tab w:val="left" w:pos="708"/>
                    </w:tabs>
                    <w:ind w:left="-70" w:right="-70"/>
                    <w:jc w:val="center"/>
                    <w:rPr>
                      <w:b/>
                      <w:bCs/>
                    </w:rPr>
                  </w:pPr>
                  <w:r>
                    <w:rPr>
                      <w:b/>
                      <w:bCs/>
                    </w:rPr>
                    <w:t>P-3</w:t>
                  </w:r>
                </w:p>
              </w:tc>
            </w:tr>
          </w:tbl>
          <w:p w:rsidR="007E5C9C" w:rsidRDefault="007E5C9C" w:rsidP="00C37FC7">
            <w:pPr>
              <w:tabs>
                <w:tab w:val="left" w:pos="2605"/>
              </w:tabs>
            </w:pPr>
          </w:p>
          <w:tbl>
            <w:tblPr>
              <w:tblW w:w="979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tblPr>
            <w:tblGrid>
              <w:gridCol w:w="4612"/>
              <w:gridCol w:w="568"/>
              <w:gridCol w:w="4610"/>
            </w:tblGrid>
            <w:tr w:rsidR="007E5C9C" w:rsidTr="00C37FC7">
              <w:trPr>
                <w:trHeight w:val="895"/>
              </w:trPr>
              <w:tc>
                <w:tcPr>
                  <w:tcW w:w="4612" w:type="dxa"/>
                  <w:tcBorders>
                    <w:top w:val="nil"/>
                    <w:left w:val="nil"/>
                    <w:bottom w:val="nil"/>
                    <w:right w:val="nil"/>
                  </w:tcBorders>
                </w:tcPr>
                <w:p w:rsidR="007E5C9C" w:rsidRDefault="007E5C9C" w:rsidP="00C37FC7">
                  <w:pPr>
                    <w:rPr>
                      <w:b/>
                      <w:bCs/>
                    </w:rPr>
                  </w:pPr>
                </w:p>
              </w:tc>
              <w:tc>
                <w:tcPr>
                  <w:tcW w:w="568" w:type="dxa"/>
                  <w:tcBorders>
                    <w:top w:val="nil"/>
                    <w:left w:val="nil"/>
                    <w:bottom w:val="nil"/>
                    <w:right w:val="nil"/>
                  </w:tcBorders>
                </w:tcPr>
                <w:p w:rsidR="007E5C9C" w:rsidRPr="006B4185" w:rsidRDefault="007E5C9C" w:rsidP="00C37FC7">
                  <w:pPr>
                    <w:rPr>
                      <w:i/>
                    </w:rPr>
                  </w:pPr>
                </w:p>
              </w:tc>
              <w:tc>
                <w:tcPr>
                  <w:tcW w:w="4610" w:type="dxa"/>
                  <w:tcBorders>
                    <w:top w:val="nil"/>
                    <w:left w:val="nil"/>
                    <w:bottom w:val="dotted" w:sz="4" w:space="0" w:color="auto"/>
                    <w:right w:val="nil"/>
                  </w:tcBorders>
                  <w:vAlign w:val="bottom"/>
                </w:tcPr>
                <w:p w:rsidR="007E5C9C" w:rsidRPr="003A6F9B" w:rsidRDefault="007E5C9C" w:rsidP="00C37FC7">
                  <w:pPr>
                    <w:rPr>
                      <w:i/>
                      <w:sz w:val="18"/>
                    </w:rPr>
                  </w:pPr>
                  <w:r>
                    <w:rPr>
                      <w:i/>
                      <w:sz w:val="18"/>
                    </w:rPr>
                    <w:t xml:space="preserve">Imię i nazwisko / </w:t>
                  </w:r>
                  <w:r w:rsidRPr="006B4185">
                    <w:rPr>
                      <w:i/>
                      <w:sz w:val="18"/>
                    </w:rPr>
                    <w:t>Nazwa</w:t>
                  </w:r>
                  <w:r w:rsidRPr="004B7A29">
                    <w:rPr>
                      <w:rStyle w:val="Odwoanieprzypisudolnego"/>
                      <w:i/>
                      <w:sz w:val="18"/>
                    </w:rPr>
                    <w:footnoteReference w:customMarkFollows="1" w:id="1"/>
                    <w:sym w:font="Symbol" w:char="F02A"/>
                  </w:r>
                  <w:r>
                    <w:rPr>
                      <w:i/>
                      <w:sz w:val="18"/>
                    </w:rPr>
                    <w:t xml:space="preserve"> w</w:t>
                  </w:r>
                  <w:r w:rsidRPr="006B4185">
                    <w:rPr>
                      <w:i/>
                      <w:sz w:val="18"/>
                    </w:rPr>
                    <w:t>nioskodawcy</w:t>
                  </w:r>
                </w:p>
              </w:tc>
            </w:tr>
            <w:tr w:rsidR="007E5C9C" w:rsidTr="00C37FC7">
              <w:trPr>
                <w:trHeight w:val="557"/>
              </w:trPr>
              <w:tc>
                <w:tcPr>
                  <w:tcW w:w="4612" w:type="dxa"/>
                  <w:tcBorders>
                    <w:top w:val="nil"/>
                    <w:left w:val="nil"/>
                    <w:bottom w:val="nil"/>
                    <w:right w:val="nil"/>
                  </w:tcBorders>
                  <w:vAlign w:val="bottom"/>
                </w:tcPr>
                <w:p w:rsidR="007E5C9C" w:rsidRDefault="007E5C9C" w:rsidP="00C37FC7">
                  <w:pPr>
                    <w:rPr>
                      <w:sz w:val="18"/>
                    </w:rPr>
                  </w:pPr>
                </w:p>
              </w:tc>
              <w:tc>
                <w:tcPr>
                  <w:tcW w:w="568" w:type="dxa"/>
                  <w:tcBorders>
                    <w:top w:val="nil"/>
                    <w:left w:val="nil"/>
                    <w:bottom w:val="nil"/>
                    <w:right w:val="nil"/>
                  </w:tcBorders>
                </w:tcPr>
                <w:p w:rsidR="007E5C9C" w:rsidRPr="006B4185" w:rsidRDefault="007E5C9C" w:rsidP="00C37FC7">
                  <w:pPr>
                    <w:rPr>
                      <w:i/>
                    </w:rPr>
                  </w:pPr>
                </w:p>
              </w:tc>
              <w:tc>
                <w:tcPr>
                  <w:tcW w:w="4610" w:type="dxa"/>
                  <w:tcBorders>
                    <w:top w:val="dotted" w:sz="4" w:space="0" w:color="auto"/>
                    <w:left w:val="nil"/>
                    <w:bottom w:val="nil"/>
                    <w:right w:val="nil"/>
                  </w:tcBorders>
                  <w:vAlign w:val="bottom"/>
                </w:tcPr>
                <w:p w:rsidR="007E5C9C" w:rsidRPr="006B4185" w:rsidRDefault="007E5C9C" w:rsidP="00C37FC7">
                  <w:pPr>
                    <w:pStyle w:val="Stopka"/>
                    <w:tabs>
                      <w:tab w:val="left" w:pos="708"/>
                    </w:tabs>
                    <w:rPr>
                      <w:i/>
                      <w:sz w:val="18"/>
                    </w:rPr>
                  </w:pPr>
                  <w:r w:rsidRPr="006B4185">
                    <w:rPr>
                      <w:i/>
                      <w:sz w:val="18"/>
                    </w:rPr>
                    <w:t>Adres: ulica, nr</w:t>
                  </w:r>
                </w:p>
              </w:tc>
            </w:tr>
            <w:tr w:rsidR="007E5C9C" w:rsidTr="00C37FC7">
              <w:tc>
                <w:tcPr>
                  <w:tcW w:w="4612" w:type="dxa"/>
                  <w:tcBorders>
                    <w:top w:val="nil"/>
                    <w:left w:val="nil"/>
                    <w:bottom w:val="nil"/>
                    <w:right w:val="nil"/>
                  </w:tcBorders>
                </w:tcPr>
                <w:p w:rsidR="007E5C9C" w:rsidRDefault="007E5C9C" w:rsidP="00C37FC7"/>
              </w:tc>
              <w:tc>
                <w:tcPr>
                  <w:tcW w:w="568" w:type="dxa"/>
                  <w:tcBorders>
                    <w:top w:val="nil"/>
                    <w:left w:val="nil"/>
                    <w:bottom w:val="nil"/>
                    <w:right w:val="nil"/>
                  </w:tcBorders>
                </w:tcPr>
                <w:p w:rsidR="007E5C9C" w:rsidRPr="006B4185" w:rsidRDefault="007E5C9C" w:rsidP="00C37FC7">
                  <w:pPr>
                    <w:rPr>
                      <w:i/>
                    </w:rPr>
                  </w:pPr>
                </w:p>
              </w:tc>
              <w:tc>
                <w:tcPr>
                  <w:tcW w:w="4610" w:type="dxa"/>
                  <w:tcBorders>
                    <w:top w:val="nil"/>
                    <w:left w:val="nil"/>
                    <w:bottom w:val="dotted" w:sz="4" w:space="0" w:color="auto"/>
                    <w:right w:val="nil"/>
                  </w:tcBorders>
                </w:tcPr>
                <w:p w:rsidR="007E5C9C" w:rsidRPr="006B4185" w:rsidRDefault="007E5C9C" w:rsidP="00C37FC7">
                  <w:pPr>
                    <w:rPr>
                      <w:b/>
                      <w:bCs/>
                      <w:i/>
                    </w:rPr>
                  </w:pPr>
                </w:p>
              </w:tc>
            </w:tr>
            <w:tr w:rsidR="007E5C9C" w:rsidTr="00C37FC7">
              <w:tc>
                <w:tcPr>
                  <w:tcW w:w="4612" w:type="dxa"/>
                  <w:tcBorders>
                    <w:top w:val="nil"/>
                    <w:left w:val="nil"/>
                    <w:bottom w:val="nil"/>
                    <w:right w:val="nil"/>
                  </w:tcBorders>
                </w:tcPr>
                <w:p w:rsidR="007E5C9C" w:rsidRDefault="007E5C9C" w:rsidP="00C37FC7"/>
              </w:tc>
              <w:tc>
                <w:tcPr>
                  <w:tcW w:w="568" w:type="dxa"/>
                  <w:tcBorders>
                    <w:top w:val="nil"/>
                    <w:left w:val="nil"/>
                    <w:bottom w:val="nil"/>
                    <w:right w:val="nil"/>
                  </w:tcBorders>
                </w:tcPr>
                <w:p w:rsidR="007E5C9C" w:rsidRPr="006B4185" w:rsidRDefault="007E5C9C" w:rsidP="00C37FC7">
                  <w:pPr>
                    <w:rPr>
                      <w:i/>
                    </w:rPr>
                  </w:pPr>
                </w:p>
              </w:tc>
              <w:tc>
                <w:tcPr>
                  <w:tcW w:w="4610" w:type="dxa"/>
                  <w:tcBorders>
                    <w:top w:val="dotted" w:sz="4" w:space="0" w:color="auto"/>
                    <w:left w:val="nil"/>
                    <w:bottom w:val="nil"/>
                    <w:right w:val="nil"/>
                  </w:tcBorders>
                  <w:vAlign w:val="bottom"/>
                </w:tcPr>
                <w:p w:rsidR="007E5C9C" w:rsidRPr="006B4185" w:rsidRDefault="007E5C9C" w:rsidP="00C37FC7">
                  <w:pPr>
                    <w:pStyle w:val="Stopka"/>
                    <w:tabs>
                      <w:tab w:val="left" w:pos="708"/>
                    </w:tabs>
                    <w:rPr>
                      <w:i/>
                      <w:sz w:val="18"/>
                    </w:rPr>
                  </w:pPr>
                  <w:r w:rsidRPr="006B4185">
                    <w:rPr>
                      <w:i/>
                      <w:sz w:val="18"/>
                    </w:rPr>
                    <w:t>Kod pocztowy, miejscowość</w:t>
                  </w:r>
                </w:p>
              </w:tc>
            </w:tr>
          </w:tbl>
          <w:p w:rsidR="007E5C9C" w:rsidRDefault="007E5C9C" w:rsidP="00C37FC7">
            <w:pPr>
              <w:spacing w:line="320" w:lineRule="exact"/>
              <w:ind w:left="4320" w:firstLine="636"/>
              <w:jc w:val="both"/>
              <w:rPr>
                <w:b/>
              </w:rPr>
            </w:pPr>
          </w:p>
          <w:tbl>
            <w:tblPr>
              <w:tblW w:w="5220" w:type="dxa"/>
              <w:tblInd w:w="47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880"/>
              <w:gridCol w:w="2340"/>
            </w:tblGrid>
            <w:tr w:rsidR="007E5C9C" w:rsidRPr="00CE06CC" w:rsidTr="00C37FC7">
              <w:trPr>
                <w:trHeight w:val="170"/>
              </w:trPr>
              <w:tc>
                <w:tcPr>
                  <w:tcW w:w="2880" w:type="dxa"/>
                </w:tcPr>
                <w:p w:rsidR="007E5C9C" w:rsidRPr="00CE06CC" w:rsidRDefault="007E5C9C" w:rsidP="00C37FC7">
                  <w:pPr>
                    <w:tabs>
                      <w:tab w:val="num" w:pos="540"/>
                    </w:tabs>
                    <w:rPr>
                      <w:sz w:val="18"/>
                      <w:szCs w:val="18"/>
                    </w:rPr>
                  </w:pPr>
                  <w:r w:rsidRPr="00CE06CC">
                    <w:rPr>
                      <w:sz w:val="18"/>
                      <w:szCs w:val="18"/>
                    </w:rPr>
                    <w:t>Nasz znak:</w:t>
                  </w:r>
                </w:p>
              </w:tc>
              <w:tc>
                <w:tcPr>
                  <w:tcW w:w="2340" w:type="dxa"/>
                </w:tcPr>
                <w:p w:rsidR="007E5C9C" w:rsidRPr="00CE06CC" w:rsidRDefault="007E5C9C" w:rsidP="00C37FC7">
                  <w:pPr>
                    <w:tabs>
                      <w:tab w:val="num" w:pos="540"/>
                    </w:tabs>
                    <w:ind w:left="-108" w:right="252"/>
                    <w:rPr>
                      <w:sz w:val="18"/>
                      <w:szCs w:val="18"/>
                    </w:rPr>
                  </w:pPr>
                  <w:r w:rsidRPr="00CE06CC">
                    <w:rPr>
                      <w:sz w:val="18"/>
                      <w:szCs w:val="18"/>
                    </w:rPr>
                    <w:t>Data</w:t>
                  </w:r>
                </w:p>
              </w:tc>
            </w:tr>
            <w:tr w:rsidR="007E5C9C" w:rsidRPr="00CE06CC" w:rsidTr="00C37FC7">
              <w:trPr>
                <w:trHeight w:val="170"/>
              </w:trPr>
              <w:tc>
                <w:tcPr>
                  <w:tcW w:w="2880" w:type="dxa"/>
                </w:tcPr>
                <w:p w:rsidR="007E5C9C" w:rsidRPr="00CE06CC" w:rsidRDefault="007E5C9C" w:rsidP="00C37FC7">
                  <w:pPr>
                    <w:ind w:right="-149"/>
                    <w:rPr>
                      <w:sz w:val="18"/>
                      <w:szCs w:val="18"/>
                    </w:rPr>
                  </w:pPr>
                </w:p>
              </w:tc>
              <w:tc>
                <w:tcPr>
                  <w:tcW w:w="2340" w:type="dxa"/>
                </w:tcPr>
                <w:p w:rsidR="007E5C9C" w:rsidRPr="00CE06CC" w:rsidRDefault="007E5C9C" w:rsidP="00C37FC7">
                  <w:pPr>
                    <w:tabs>
                      <w:tab w:val="num" w:pos="540"/>
                    </w:tabs>
                    <w:jc w:val="both"/>
                    <w:rPr>
                      <w:sz w:val="18"/>
                      <w:szCs w:val="18"/>
                    </w:rPr>
                  </w:pPr>
                </w:p>
              </w:tc>
            </w:tr>
          </w:tbl>
          <w:p w:rsidR="007E5C9C" w:rsidRDefault="007E5C9C" w:rsidP="00C37FC7">
            <w:pPr>
              <w:jc w:val="center"/>
            </w:pPr>
          </w:p>
          <w:p w:rsidR="007E5C9C" w:rsidRDefault="007E5C9C" w:rsidP="00C37FC7">
            <w:pPr>
              <w:jc w:val="center"/>
              <w:rPr>
                <w:b/>
              </w:rPr>
            </w:pPr>
            <w:r w:rsidRPr="00B224D5">
              <w:rPr>
                <w:b/>
              </w:rPr>
              <w:t xml:space="preserve">Pismo o </w:t>
            </w:r>
            <w:r>
              <w:rPr>
                <w:b/>
              </w:rPr>
              <w:t>wszczęciu postępowania wyjaśniającego</w:t>
            </w:r>
          </w:p>
          <w:p w:rsidR="007E5C9C" w:rsidRPr="00B224D5" w:rsidRDefault="007E5C9C" w:rsidP="00C37FC7">
            <w:pPr>
              <w:jc w:val="center"/>
              <w:rPr>
                <w:b/>
              </w:rPr>
            </w:pPr>
          </w:p>
          <w:p w:rsidR="007E5C9C" w:rsidRPr="00CA79E4" w:rsidRDefault="007E5C9C" w:rsidP="00C37FC7">
            <w:pPr>
              <w:jc w:val="both"/>
            </w:pPr>
          </w:p>
          <w:p w:rsidR="007E5C9C" w:rsidRPr="003E0EB9" w:rsidRDefault="007E5C9C" w:rsidP="00C37FC7">
            <w:pPr>
              <w:jc w:val="both"/>
              <w:rPr>
                <w:i/>
              </w:rPr>
            </w:pPr>
            <w:r w:rsidRPr="003E0EB9">
              <w:rPr>
                <w:i/>
              </w:rPr>
              <w:t xml:space="preserve">Szanowny Panie/ Szanowna Pani, </w:t>
            </w:r>
          </w:p>
          <w:p w:rsidR="007E5C9C" w:rsidRPr="002828CD" w:rsidRDefault="007E5C9C" w:rsidP="00C37FC7">
            <w:pPr>
              <w:spacing w:line="360" w:lineRule="auto"/>
              <w:jc w:val="both"/>
            </w:pPr>
          </w:p>
          <w:p w:rsidR="007E5C9C" w:rsidRPr="002828CD" w:rsidRDefault="007E5C9C" w:rsidP="00C37FC7">
            <w:pPr>
              <w:pStyle w:val="Procedura2"/>
              <w:numPr>
                <w:ilvl w:val="0"/>
                <w:numId w:val="0"/>
              </w:numPr>
              <w:spacing w:before="0" w:after="240"/>
              <w:jc w:val="both"/>
              <w:rPr>
                <w:szCs w:val="24"/>
              </w:rPr>
            </w:pPr>
            <w:r w:rsidRPr="002828CD">
              <w:rPr>
                <w:szCs w:val="24"/>
              </w:rPr>
              <w:t xml:space="preserve">Informuję, że zgodnie z art. 70 ust.1 lit. b Rozporządzenia Komisji (WE) nr 1198/2006 </w:t>
            </w:r>
            <w:r w:rsidRPr="002828CD">
              <w:rPr>
                <w:szCs w:val="24"/>
              </w:rPr>
              <w:br/>
              <w:t xml:space="preserve">z dnia 27.07.2006 r. </w:t>
            </w:r>
            <w:r w:rsidRPr="002828CD">
              <w:rPr>
                <w:i/>
                <w:szCs w:val="24"/>
              </w:rPr>
              <w:t xml:space="preserve">w sprawie Europejskiego Funduszu </w:t>
            </w:r>
            <w:proofErr w:type="gramStart"/>
            <w:r w:rsidRPr="002828CD">
              <w:rPr>
                <w:i/>
                <w:szCs w:val="24"/>
              </w:rPr>
              <w:t xml:space="preserve">Rybackiego </w:t>
            </w:r>
            <w:r w:rsidRPr="002828CD">
              <w:rPr>
                <w:szCs w:val="24"/>
              </w:rPr>
              <w:t xml:space="preserve"> </w:t>
            </w:r>
            <w:r>
              <w:rPr>
                <w:szCs w:val="24"/>
              </w:rPr>
              <w:t>SW</w:t>
            </w:r>
            <w:proofErr w:type="gramEnd"/>
            <w:r w:rsidRPr="002828CD">
              <w:rPr>
                <w:szCs w:val="24"/>
              </w:rPr>
              <w:t xml:space="preserve"> wszczęła postępowanie wyjaśniające w sprawie podejrzenia wystąpienia nieprawidłowości.</w:t>
            </w:r>
          </w:p>
          <w:p w:rsidR="007E5C9C" w:rsidRPr="00A86119" w:rsidRDefault="007E5C9C" w:rsidP="00C37FC7">
            <w:pPr>
              <w:jc w:val="both"/>
            </w:pPr>
            <w:r>
              <w:t>Informacje nt. podejrzenia wystąpienia nieprawidłowości</w:t>
            </w:r>
            <w:r w:rsidRPr="00A86119">
              <w:t>:</w:t>
            </w:r>
          </w:p>
          <w:p w:rsidR="007E5C9C" w:rsidRPr="00543AD5" w:rsidRDefault="007E5C9C" w:rsidP="00C37FC7">
            <w:r w:rsidRPr="00A86119">
              <w:t>..............................................................................................................................................................................................................................................................................................................................</w:t>
            </w:r>
          </w:p>
          <w:p w:rsidR="007E5C9C" w:rsidRDefault="007E5C9C" w:rsidP="00C37FC7">
            <w:pPr>
              <w:pStyle w:val="Tekstpodstawowy2"/>
              <w:jc w:val="both"/>
              <w:rPr>
                <w:sz w:val="20"/>
              </w:rPr>
            </w:pPr>
          </w:p>
          <w:p w:rsidR="007E5C9C" w:rsidRPr="003A6F9B" w:rsidRDefault="007E5C9C" w:rsidP="00C37FC7">
            <w:pPr>
              <w:pStyle w:val="Tekstpodstawowy2"/>
              <w:jc w:val="both"/>
            </w:pPr>
            <w:r w:rsidRPr="003A6F9B">
              <w:t>O wyniku postępowania SW poinformuje odrębnym pismem.</w:t>
            </w:r>
          </w:p>
          <w:p w:rsidR="007E5C9C" w:rsidRDefault="007E5C9C" w:rsidP="00C37FC7">
            <w:pPr>
              <w:pStyle w:val="Tekstpodstawowy2"/>
              <w:jc w:val="center"/>
              <w:rPr>
                <w:sz w:val="20"/>
              </w:rPr>
            </w:pPr>
          </w:p>
          <w:p w:rsidR="007E5C9C" w:rsidRDefault="007E5C9C" w:rsidP="00C37FC7">
            <w:pPr>
              <w:pStyle w:val="Procedura2"/>
              <w:numPr>
                <w:ilvl w:val="0"/>
                <w:numId w:val="0"/>
              </w:numPr>
              <w:spacing w:before="0"/>
              <w:jc w:val="both"/>
            </w:pPr>
          </w:p>
          <w:p w:rsidR="007E5C9C" w:rsidRDefault="007E5C9C" w:rsidP="00C37FC7"/>
          <w:p w:rsidR="007E5C9C" w:rsidRPr="00BE6BFF" w:rsidRDefault="007E5C9C" w:rsidP="00C37FC7">
            <w:pPr>
              <w:jc w:val="center"/>
            </w:pPr>
            <w:r>
              <w:t xml:space="preserve">                                                                               …………………………………</w:t>
            </w:r>
          </w:p>
          <w:p w:rsidR="007E5C9C" w:rsidRPr="005660CB" w:rsidRDefault="007E5C9C" w:rsidP="00C37FC7">
            <w:pPr>
              <w:ind w:left="4820" w:right="281"/>
              <w:jc w:val="center"/>
              <w:rPr>
                <w:bCs/>
                <w:i/>
                <w:color w:val="000000"/>
                <w:sz w:val="18"/>
                <w:szCs w:val="18"/>
              </w:rPr>
            </w:pPr>
            <w:r>
              <w:rPr>
                <w:sz w:val="18"/>
                <w:szCs w:val="18"/>
              </w:rPr>
              <w:t xml:space="preserve">Kierownik jednostki organizacyjnej lub osoba </w:t>
            </w:r>
            <w:proofErr w:type="gramStart"/>
            <w:r>
              <w:rPr>
                <w:sz w:val="18"/>
                <w:szCs w:val="18"/>
              </w:rPr>
              <w:t>upoważniona</w:t>
            </w:r>
            <w:r>
              <w:rPr>
                <w:bCs/>
                <w:i/>
                <w:color w:val="000000"/>
                <w:sz w:val="18"/>
                <w:szCs w:val="18"/>
              </w:rPr>
              <w:t xml:space="preserve">  </w:t>
            </w:r>
            <w:r w:rsidRPr="00607E0D">
              <w:rPr>
                <w:bCs/>
                <w:i/>
                <w:color w:val="000000"/>
                <w:sz w:val="18"/>
                <w:szCs w:val="18"/>
              </w:rPr>
              <w:t>(imienna</w:t>
            </w:r>
            <w:proofErr w:type="gramEnd"/>
            <w:r w:rsidRPr="00607E0D">
              <w:rPr>
                <w:bCs/>
                <w:i/>
                <w:color w:val="000000"/>
                <w:sz w:val="18"/>
                <w:szCs w:val="18"/>
              </w:rPr>
              <w:t xml:space="preserve"> pieczęć, podpis)</w:t>
            </w:r>
          </w:p>
          <w:p w:rsidR="007E5C9C" w:rsidRDefault="007E5C9C" w:rsidP="00C37FC7">
            <w:pPr>
              <w:rPr>
                <w:b/>
              </w:rPr>
            </w:pPr>
            <w:r>
              <w:rPr>
                <w:sz w:val="22"/>
              </w:rPr>
              <w:br w:type="page"/>
            </w:r>
            <w:r>
              <w:rPr>
                <w:vertAlign w:val="superscript"/>
              </w:rPr>
              <w:t>*</w:t>
            </w:r>
            <w:r>
              <w:t xml:space="preserve"> </w:t>
            </w:r>
            <w:r w:rsidRPr="003A6F9B">
              <w:rPr>
                <w:sz w:val="22"/>
                <w:szCs w:val="22"/>
              </w:rPr>
              <w:t>Niepotrzebne usunąć</w:t>
            </w:r>
          </w:p>
        </w:tc>
      </w:tr>
    </w:tbl>
    <w:p w:rsidR="007E5C9C" w:rsidRDefault="007E5C9C" w:rsidP="007E5C9C">
      <w:bookmarkStart w:id="0" w:name="_Toc257032996"/>
    </w:p>
    <w:tbl>
      <w:tblPr>
        <w:tblpPr w:leftFromText="141" w:rightFromText="141" w:vertAnchor="page" w:horzAnchor="margin" w:tblpXSpec="center" w:tblpY="1135"/>
        <w:tblW w:w="9212" w:type="dxa"/>
        <w:tblLayout w:type="fixed"/>
        <w:tblCellMar>
          <w:left w:w="70" w:type="dxa"/>
          <w:right w:w="70" w:type="dxa"/>
        </w:tblCellMar>
        <w:tblLook w:val="0000"/>
      </w:tblPr>
      <w:tblGrid>
        <w:gridCol w:w="4606"/>
        <w:gridCol w:w="4606"/>
      </w:tblGrid>
      <w:tr w:rsidR="007E5C9C" w:rsidTr="00C37FC7">
        <w:trPr>
          <w:trHeight w:val="1800"/>
        </w:trPr>
        <w:tc>
          <w:tcPr>
            <w:tcW w:w="4606" w:type="dxa"/>
          </w:tcPr>
          <w:p w:rsidR="007E5C9C" w:rsidRDefault="007E5C9C" w:rsidP="00C37FC7">
            <w:pPr>
              <w:jc w:val="center"/>
            </w:pPr>
            <w:r>
              <w:rPr>
                <w:noProof/>
                <w:sz w:val="21"/>
                <w:lang w:eastAsia="pl-PL"/>
              </w:rPr>
              <w:drawing>
                <wp:inline distT="0" distB="0" distL="0" distR="0">
                  <wp:extent cx="1000125" cy="704850"/>
                  <wp:effectExtent l="19050" t="0" r="9525"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srcRect/>
                          <a:stretch>
                            <a:fillRect/>
                          </a:stretch>
                        </pic:blipFill>
                        <pic:spPr bwMode="auto">
                          <a:xfrm>
                            <a:off x="0" y="0"/>
                            <a:ext cx="1000125" cy="704850"/>
                          </a:xfrm>
                          <a:prstGeom prst="rect">
                            <a:avLst/>
                          </a:prstGeom>
                          <a:noFill/>
                          <a:ln w="9525">
                            <a:noFill/>
                            <a:miter lim="800000"/>
                            <a:headEnd/>
                            <a:tailEnd/>
                          </a:ln>
                        </pic:spPr>
                      </pic:pic>
                    </a:graphicData>
                  </a:graphic>
                </wp:inline>
              </w:drawing>
            </w:r>
          </w:p>
        </w:tc>
        <w:tc>
          <w:tcPr>
            <w:tcW w:w="4606" w:type="dxa"/>
          </w:tcPr>
          <w:p w:rsidR="007E5C9C" w:rsidRDefault="007E5C9C" w:rsidP="00C37FC7">
            <w:pPr>
              <w:jc w:val="center"/>
            </w:pPr>
            <w:r>
              <w:rPr>
                <w:rFonts w:ascii="Century Gothic" w:hAnsi="Century Gothic"/>
                <w:b/>
                <w:noProof/>
                <w:lang w:eastAsia="pl-PL"/>
              </w:rPr>
              <w:drawing>
                <wp:inline distT="0" distB="0" distL="0" distR="0">
                  <wp:extent cx="1228725" cy="1019175"/>
                  <wp:effectExtent l="19050" t="0" r="9525" b="0"/>
                  <wp:docPr id="8" name="Obraz 8" descr="PO RYBY Logo2 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O RYBY Logo2 CMYK"/>
                          <pic:cNvPicPr>
                            <a:picLocks noChangeAspect="1" noChangeArrowheads="1"/>
                          </pic:cNvPicPr>
                        </pic:nvPicPr>
                        <pic:blipFill>
                          <a:blip r:embed="rId15" cstate="print"/>
                          <a:srcRect/>
                          <a:stretch>
                            <a:fillRect/>
                          </a:stretch>
                        </pic:blipFill>
                        <pic:spPr bwMode="auto">
                          <a:xfrm>
                            <a:off x="0" y="0"/>
                            <a:ext cx="1228725" cy="1019175"/>
                          </a:xfrm>
                          <a:prstGeom prst="rect">
                            <a:avLst/>
                          </a:prstGeom>
                          <a:noFill/>
                          <a:ln w="9525">
                            <a:noFill/>
                            <a:miter lim="800000"/>
                            <a:headEnd/>
                            <a:tailEnd/>
                          </a:ln>
                        </pic:spPr>
                      </pic:pic>
                    </a:graphicData>
                  </a:graphic>
                </wp:inline>
              </w:drawing>
            </w:r>
          </w:p>
        </w:tc>
      </w:tr>
      <w:tr w:rsidR="007E5C9C" w:rsidTr="00C37FC7">
        <w:trPr>
          <w:trHeight w:val="284"/>
        </w:trPr>
        <w:tc>
          <w:tcPr>
            <w:tcW w:w="4606" w:type="dxa"/>
            <w:vMerge w:val="restart"/>
            <w:tcBorders>
              <w:top w:val="nil"/>
              <w:left w:val="nil"/>
              <w:right w:val="nil"/>
            </w:tcBorders>
          </w:tcPr>
          <w:p w:rsidR="007E5C9C" w:rsidRDefault="007E5C9C" w:rsidP="00C37FC7">
            <w:pPr>
              <w:rPr>
                <w:b/>
                <w:sz w:val="20"/>
              </w:rPr>
            </w:pPr>
            <w:r>
              <w:rPr>
                <w:b/>
                <w:i/>
                <w:sz w:val="20"/>
              </w:rPr>
              <w:t>Program Operacyjny „Zrównoważony rozwój sektora rybołówstwa i nadbrzeżnych obszarów rybackich 2007-2013”</w:t>
            </w:r>
          </w:p>
        </w:tc>
        <w:tc>
          <w:tcPr>
            <w:tcW w:w="4606" w:type="dxa"/>
            <w:tcBorders>
              <w:top w:val="nil"/>
              <w:left w:val="nil"/>
              <w:right w:val="nil"/>
            </w:tcBorders>
            <w:vAlign w:val="bottom"/>
          </w:tcPr>
          <w:p w:rsidR="007E5C9C" w:rsidRDefault="007E5C9C" w:rsidP="00C37FC7">
            <w:pPr>
              <w:ind w:left="-45"/>
              <w:rPr>
                <w:b/>
                <w:i/>
                <w:sz w:val="20"/>
              </w:rPr>
            </w:pPr>
            <w:r>
              <w:rPr>
                <w:b/>
                <w:i/>
                <w:sz w:val="20"/>
              </w:rPr>
              <w:t xml:space="preserve">Samorząd Województwa …. </w:t>
            </w:r>
          </w:p>
        </w:tc>
      </w:tr>
      <w:tr w:rsidR="007E5C9C" w:rsidTr="00C37FC7">
        <w:trPr>
          <w:trHeight w:val="284"/>
        </w:trPr>
        <w:tc>
          <w:tcPr>
            <w:tcW w:w="4606" w:type="dxa"/>
            <w:vMerge/>
            <w:tcBorders>
              <w:left w:val="nil"/>
              <w:right w:val="nil"/>
            </w:tcBorders>
          </w:tcPr>
          <w:p w:rsidR="007E5C9C" w:rsidRDefault="007E5C9C" w:rsidP="00C37FC7">
            <w:pPr>
              <w:rPr>
                <w:b/>
                <w:i/>
                <w:sz w:val="20"/>
              </w:rPr>
            </w:pPr>
          </w:p>
        </w:tc>
        <w:tc>
          <w:tcPr>
            <w:tcW w:w="4606" w:type="dxa"/>
            <w:tcBorders>
              <w:left w:val="nil"/>
              <w:right w:val="nil"/>
            </w:tcBorders>
            <w:vAlign w:val="bottom"/>
          </w:tcPr>
          <w:p w:rsidR="007E5C9C" w:rsidRPr="009354A2" w:rsidRDefault="007E5C9C" w:rsidP="00C37FC7">
            <w:pPr>
              <w:ind w:left="-45"/>
              <w:rPr>
                <w:i/>
                <w:sz w:val="20"/>
              </w:rPr>
            </w:pPr>
          </w:p>
        </w:tc>
      </w:tr>
      <w:tr w:rsidR="007E5C9C" w:rsidTr="00C37FC7">
        <w:trPr>
          <w:trHeight w:val="284"/>
        </w:trPr>
        <w:tc>
          <w:tcPr>
            <w:tcW w:w="4606" w:type="dxa"/>
            <w:vMerge/>
            <w:tcBorders>
              <w:left w:val="nil"/>
              <w:right w:val="nil"/>
            </w:tcBorders>
          </w:tcPr>
          <w:p w:rsidR="007E5C9C" w:rsidRDefault="007E5C9C" w:rsidP="00C37FC7">
            <w:pPr>
              <w:rPr>
                <w:b/>
                <w:i/>
                <w:sz w:val="20"/>
              </w:rPr>
            </w:pPr>
          </w:p>
        </w:tc>
        <w:tc>
          <w:tcPr>
            <w:tcW w:w="4606" w:type="dxa"/>
            <w:tcBorders>
              <w:left w:val="nil"/>
              <w:right w:val="nil"/>
            </w:tcBorders>
            <w:vAlign w:val="bottom"/>
          </w:tcPr>
          <w:p w:rsidR="007E5C9C" w:rsidRPr="009354A2" w:rsidRDefault="007E5C9C" w:rsidP="00C37FC7">
            <w:pPr>
              <w:ind w:left="-45"/>
              <w:rPr>
                <w:i/>
                <w:sz w:val="20"/>
              </w:rPr>
            </w:pPr>
            <w:r>
              <w:rPr>
                <w:i/>
                <w:sz w:val="18"/>
                <w:szCs w:val="18"/>
              </w:rPr>
              <w:t xml:space="preserve">ul. ………….. </w:t>
            </w:r>
            <w:proofErr w:type="gramStart"/>
            <w:r>
              <w:rPr>
                <w:i/>
                <w:sz w:val="18"/>
                <w:szCs w:val="18"/>
              </w:rPr>
              <w:t xml:space="preserve">nr…, </w:t>
            </w:r>
            <w:r w:rsidRPr="002C671F">
              <w:rPr>
                <w:i/>
                <w:sz w:val="18"/>
                <w:szCs w:val="18"/>
              </w:rPr>
              <w:t xml:space="preserve">, </w:t>
            </w:r>
            <w:r>
              <w:rPr>
                <w:i/>
                <w:sz w:val="18"/>
                <w:szCs w:val="18"/>
              </w:rPr>
              <w:t>……………..</w:t>
            </w:r>
            <w:r w:rsidRPr="002C671F">
              <w:rPr>
                <w:i/>
                <w:sz w:val="18"/>
                <w:szCs w:val="18"/>
              </w:rPr>
              <w:t xml:space="preserve"> </w:t>
            </w:r>
            <w:r>
              <w:rPr>
                <w:i/>
                <w:sz w:val="18"/>
                <w:szCs w:val="18"/>
              </w:rPr>
              <w:t xml:space="preserve"> Miejscowość</w:t>
            </w:r>
            <w:proofErr w:type="gramEnd"/>
            <w:r>
              <w:rPr>
                <w:i/>
                <w:sz w:val="18"/>
                <w:szCs w:val="18"/>
              </w:rPr>
              <w:t xml:space="preserve"> ………</w:t>
            </w:r>
          </w:p>
        </w:tc>
      </w:tr>
      <w:tr w:rsidR="007E5C9C" w:rsidTr="00C37FC7">
        <w:trPr>
          <w:trHeight w:val="314"/>
        </w:trPr>
        <w:tc>
          <w:tcPr>
            <w:tcW w:w="4606" w:type="dxa"/>
            <w:vMerge/>
            <w:tcBorders>
              <w:left w:val="nil"/>
              <w:bottom w:val="single" w:sz="4" w:space="0" w:color="auto"/>
              <w:right w:val="nil"/>
            </w:tcBorders>
          </w:tcPr>
          <w:p w:rsidR="007E5C9C" w:rsidRDefault="007E5C9C" w:rsidP="00C37FC7">
            <w:pPr>
              <w:rPr>
                <w:b/>
                <w:i/>
                <w:sz w:val="20"/>
              </w:rPr>
            </w:pPr>
          </w:p>
        </w:tc>
        <w:tc>
          <w:tcPr>
            <w:tcW w:w="4606" w:type="dxa"/>
            <w:tcBorders>
              <w:left w:val="nil"/>
              <w:bottom w:val="single" w:sz="4" w:space="0" w:color="auto"/>
              <w:right w:val="nil"/>
            </w:tcBorders>
          </w:tcPr>
          <w:p w:rsidR="007E5C9C" w:rsidRPr="002C671F" w:rsidRDefault="007E5C9C" w:rsidP="00C37FC7">
            <w:pPr>
              <w:ind w:left="-46"/>
              <w:rPr>
                <w:i/>
                <w:sz w:val="18"/>
                <w:szCs w:val="18"/>
              </w:rPr>
            </w:pPr>
          </w:p>
        </w:tc>
      </w:tr>
    </w:tbl>
    <w:p w:rsidR="007E5C9C" w:rsidRDefault="007E5C9C" w:rsidP="007E5C9C"/>
    <w:tbl>
      <w:tblPr>
        <w:tblW w:w="1800" w:type="dxa"/>
        <w:tblInd w:w="781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tblPr>
      <w:tblGrid>
        <w:gridCol w:w="1800"/>
      </w:tblGrid>
      <w:tr w:rsidR="007E5C9C" w:rsidTr="00C37FC7">
        <w:trPr>
          <w:trHeight w:val="276"/>
        </w:trPr>
        <w:tc>
          <w:tcPr>
            <w:tcW w:w="1800" w:type="dxa"/>
            <w:tcBorders>
              <w:top w:val="single" w:sz="4" w:space="0" w:color="auto"/>
              <w:left w:val="single" w:sz="4" w:space="0" w:color="auto"/>
              <w:bottom w:val="single" w:sz="4" w:space="0" w:color="auto"/>
              <w:right w:val="single" w:sz="4" w:space="0" w:color="auto"/>
            </w:tcBorders>
            <w:shd w:val="pct10" w:color="000000" w:fill="FFFFFF"/>
            <w:vAlign w:val="center"/>
          </w:tcPr>
          <w:p w:rsidR="007E5C9C" w:rsidRDefault="007E5C9C" w:rsidP="00C37FC7">
            <w:pPr>
              <w:pStyle w:val="Stopka"/>
              <w:tabs>
                <w:tab w:val="left" w:pos="708"/>
              </w:tabs>
              <w:ind w:left="-70" w:right="-70"/>
              <w:jc w:val="center"/>
              <w:rPr>
                <w:b/>
                <w:bCs/>
              </w:rPr>
            </w:pPr>
            <w:r>
              <w:rPr>
                <w:b/>
                <w:bCs/>
              </w:rPr>
              <w:t>P-4</w:t>
            </w:r>
          </w:p>
        </w:tc>
      </w:tr>
    </w:tbl>
    <w:p w:rsidR="007E5C9C" w:rsidRDefault="007E5C9C" w:rsidP="007E5C9C">
      <w:pPr>
        <w:tabs>
          <w:tab w:val="left" w:pos="2605"/>
        </w:tabs>
      </w:pPr>
      <w:r>
        <w:tab/>
      </w:r>
    </w:p>
    <w:tbl>
      <w:tblPr>
        <w:tblW w:w="979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tblPr>
      <w:tblGrid>
        <w:gridCol w:w="4612"/>
        <w:gridCol w:w="568"/>
        <w:gridCol w:w="2316"/>
        <w:gridCol w:w="2294"/>
      </w:tblGrid>
      <w:tr w:rsidR="007E5C9C" w:rsidTr="00C37FC7">
        <w:tc>
          <w:tcPr>
            <w:tcW w:w="4606" w:type="dxa"/>
            <w:tcBorders>
              <w:top w:val="nil"/>
              <w:left w:val="nil"/>
              <w:bottom w:val="nil"/>
              <w:right w:val="nil"/>
            </w:tcBorders>
            <w:vAlign w:val="bottom"/>
          </w:tcPr>
          <w:p w:rsidR="007E5C9C" w:rsidRDefault="007E5C9C" w:rsidP="00C37FC7">
            <w:pPr>
              <w:rPr>
                <w:sz w:val="18"/>
              </w:rPr>
            </w:pPr>
          </w:p>
        </w:tc>
        <w:tc>
          <w:tcPr>
            <w:tcW w:w="567" w:type="dxa"/>
            <w:tcBorders>
              <w:top w:val="nil"/>
              <w:left w:val="nil"/>
              <w:bottom w:val="nil"/>
              <w:right w:val="nil"/>
            </w:tcBorders>
          </w:tcPr>
          <w:p w:rsidR="007E5C9C" w:rsidRPr="006B4185" w:rsidRDefault="007E5C9C" w:rsidP="00C37FC7">
            <w:pPr>
              <w:rPr>
                <w:i/>
              </w:rPr>
            </w:pPr>
          </w:p>
        </w:tc>
        <w:tc>
          <w:tcPr>
            <w:tcW w:w="4604" w:type="dxa"/>
            <w:gridSpan w:val="2"/>
            <w:tcBorders>
              <w:top w:val="dotted" w:sz="4" w:space="0" w:color="auto"/>
              <w:left w:val="nil"/>
              <w:bottom w:val="nil"/>
              <w:right w:val="nil"/>
            </w:tcBorders>
            <w:vAlign w:val="bottom"/>
          </w:tcPr>
          <w:p w:rsidR="007E5C9C" w:rsidRPr="006B4185" w:rsidRDefault="007E5C9C" w:rsidP="00C37FC7">
            <w:pPr>
              <w:rPr>
                <w:rFonts w:eastAsia="Arial Unicode MS"/>
                <w:i/>
                <w:sz w:val="18"/>
              </w:rPr>
            </w:pPr>
            <w:r>
              <w:rPr>
                <w:i/>
                <w:sz w:val="18"/>
              </w:rPr>
              <w:t xml:space="preserve">Imię i nazwisko / </w:t>
            </w:r>
            <w:r w:rsidRPr="006B4185">
              <w:rPr>
                <w:i/>
                <w:sz w:val="18"/>
              </w:rPr>
              <w:t>Nazwa</w:t>
            </w:r>
            <w:r w:rsidRPr="004B7A29">
              <w:rPr>
                <w:rStyle w:val="Odwoanieprzypisudolnego"/>
                <w:i/>
                <w:sz w:val="18"/>
              </w:rPr>
              <w:footnoteReference w:customMarkFollows="1" w:id="2"/>
              <w:sym w:font="Symbol" w:char="F02A"/>
            </w:r>
            <w:r>
              <w:rPr>
                <w:i/>
                <w:sz w:val="18"/>
              </w:rPr>
              <w:t xml:space="preserve"> w</w:t>
            </w:r>
            <w:r w:rsidRPr="006B4185">
              <w:rPr>
                <w:i/>
                <w:sz w:val="18"/>
              </w:rPr>
              <w:t>nioskodawcy</w:t>
            </w:r>
            <w:r>
              <w:rPr>
                <w:i/>
                <w:sz w:val="18"/>
              </w:rPr>
              <w:t xml:space="preserve"> </w:t>
            </w:r>
          </w:p>
        </w:tc>
      </w:tr>
      <w:tr w:rsidR="007E5C9C" w:rsidTr="00C37FC7">
        <w:tc>
          <w:tcPr>
            <w:tcW w:w="4606" w:type="dxa"/>
            <w:tcBorders>
              <w:top w:val="nil"/>
              <w:left w:val="nil"/>
              <w:bottom w:val="nil"/>
              <w:right w:val="nil"/>
            </w:tcBorders>
          </w:tcPr>
          <w:p w:rsidR="007E5C9C" w:rsidRDefault="007E5C9C" w:rsidP="00C37FC7">
            <w:pPr>
              <w:rPr>
                <w:b/>
                <w:bCs/>
              </w:rPr>
            </w:pPr>
          </w:p>
        </w:tc>
        <w:tc>
          <w:tcPr>
            <w:tcW w:w="567" w:type="dxa"/>
            <w:tcBorders>
              <w:top w:val="nil"/>
              <w:left w:val="nil"/>
              <w:bottom w:val="nil"/>
              <w:right w:val="nil"/>
            </w:tcBorders>
          </w:tcPr>
          <w:p w:rsidR="007E5C9C" w:rsidRPr="006B4185" w:rsidRDefault="007E5C9C" w:rsidP="00C37FC7">
            <w:pPr>
              <w:rPr>
                <w:i/>
              </w:rPr>
            </w:pPr>
          </w:p>
        </w:tc>
        <w:tc>
          <w:tcPr>
            <w:tcW w:w="4604" w:type="dxa"/>
            <w:gridSpan w:val="2"/>
            <w:tcBorders>
              <w:top w:val="nil"/>
              <w:left w:val="nil"/>
              <w:bottom w:val="dotted" w:sz="4" w:space="0" w:color="auto"/>
              <w:right w:val="nil"/>
            </w:tcBorders>
          </w:tcPr>
          <w:p w:rsidR="007E5C9C" w:rsidRPr="006B4185" w:rsidRDefault="007E5C9C" w:rsidP="00C37FC7">
            <w:pPr>
              <w:rPr>
                <w:b/>
                <w:bCs/>
                <w:i/>
              </w:rPr>
            </w:pPr>
          </w:p>
        </w:tc>
      </w:tr>
      <w:tr w:rsidR="007E5C9C" w:rsidTr="00C37FC7">
        <w:tc>
          <w:tcPr>
            <w:tcW w:w="4606" w:type="dxa"/>
            <w:tcBorders>
              <w:top w:val="nil"/>
              <w:left w:val="nil"/>
              <w:bottom w:val="nil"/>
              <w:right w:val="nil"/>
            </w:tcBorders>
            <w:vAlign w:val="bottom"/>
          </w:tcPr>
          <w:p w:rsidR="007E5C9C" w:rsidRDefault="007E5C9C" w:rsidP="00C37FC7">
            <w:pPr>
              <w:rPr>
                <w:sz w:val="18"/>
              </w:rPr>
            </w:pPr>
          </w:p>
        </w:tc>
        <w:tc>
          <w:tcPr>
            <w:tcW w:w="567" w:type="dxa"/>
            <w:tcBorders>
              <w:top w:val="nil"/>
              <w:left w:val="nil"/>
              <w:bottom w:val="nil"/>
              <w:right w:val="nil"/>
            </w:tcBorders>
          </w:tcPr>
          <w:p w:rsidR="007E5C9C" w:rsidRPr="006B4185" w:rsidRDefault="007E5C9C" w:rsidP="00C37FC7">
            <w:pPr>
              <w:rPr>
                <w:i/>
              </w:rPr>
            </w:pPr>
          </w:p>
        </w:tc>
        <w:tc>
          <w:tcPr>
            <w:tcW w:w="4604" w:type="dxa"/>
            <w:gridSpan w:val="2"/>
            <w:tcBorders>
              <w:top w:val="dotted" w:sz="4" w:space="0" w:color="auto"/>
              <w:left w:val="nil"/>
              <w:bottom w:val="nil"/>
              <w:right w:val="nil"/>
            </w:tcBorders>
            <w:vAlign w:val="bottom"/>
          </w:tcPr>
          <w:p w:rsidR="007E5C9C" w:rsidRPr="006B4185" w:rsidRDefault="007E5C9C" w:rsidP="00C37FC7">
            <w:pPr>
              <w:pStyle w:val="Stopka"/>
              <w:tabs>
                <w:tab w:val="left" w:pos="708"/>
              </w:tabs>
              <w:rPr>
                <w:i/>
                <w:sz w:val="18"/>
              </w:rPr>
            </w:pPr>
            <w:r w:rsidRPr="006B4185">
              <w:rPr>
                <w:i/>
                <w:sz w:val="18"/>
              </w:rPr>
              <w:t>Adres: ulica, nr</w:t>
            </w:r>
          </w:p>
        </w:tc>
      </w:tr>
      <w:tr w:rsidR="007E5C9C" w:rsidTr="00C37FC7">
        <w:tc>
          <w:tcPr>
            <w:tcW w:w="4606" w:type="dxa"/>
            <w:tcBorders>
              <w:top w:val="nil"/>
              <w:left w:val="nil"/>
              <w:bottom w:val="nil"/>
              <w:right w:val="nil"/>
            </w:tcBorders>
          </w:tcPr>
          <w:p w:rsidR="007E5C9C" w:rsidRDefault="007E5C9C" w:rsidP="00C37FC7"/>
        </w:tc>
        <w:tc>
          <w:tcPr>
            <w:tcW w:w="567" w:type="dxa"/>
            <w:tcBorders>
              <w:top w:val="nil"/>
              <w:left w:val="nil"/>
              <w:bottom w:val="nil"/>
              <w:right w:val="nil"/>
            </w:tcBorders>
          </w:tcPr>
          <w:p w:rsidR="007E5C9C" w:rsidRPr="006B4185" w:rsidRDefault="007E5C9C" w:rsidP="00C37FC7">
            <w:pPr>
              <w:rPr>
                <w:i/>
              </w:rPr>
            </w:pPr>
          </w:p>
        </w:tc>
        <w:tc>
          <w:tcPr>
            <w:tcW w:w="4604" w:type="dxa"/>
            <w:gridSpan w:val="2"/>
            <w:tcBorders>
              <w:top w:val="nil"/>
              <w:left w:val="nil"/>
              <w:bottom w:val="dotted" w:sz="4" w:space="0" w:color="auto"/>
              <w:right w:val="nil"/>
            </w:tcBorders>
          </w:tcPr>
          <w:p w:rsidR="007E5C9C" w:rsidRPr="006B4185" w:rsidRDefault="007E5C9C" w:rsidP="00C37FC7">
            <w:pPr>
              <w:rPr>
                <w:b/>
                <w:bCs/>
                <w:i/>
              </w:rPr>
            </w:pPr>
          </w:p>
        </w:tc>
      </w:tr>
      <w:tr w:rsidR="007E5C9C" w:rsidTr="00C37FC7">
        <w:tc>
          <w:tcPr>
            <w:tcW w:w="4606" w:type="dxa"/>
            <w:tcBorders>
              <w:top w:val="nil"/>
              <w:left w:val="nil"/>
              <w:bottom w:val="nil"/>
              <w:right w:val="nil"/>
            </w:tcBorders>
          </w:tcPr>
          <w:p w:rsidR="007E5C9C" w:rsidRDefault="007E5C9C" w:rsidP="00C37FC7"/>
        </w:tc>
        <w:tc>
          <w:tcPr>
            <w:tcW w:w="567" w:type="dxa"/>
            <w:tcBorders>
              <w:top w:val="nil"/>
              <w:left w:val="nil"/>
              <w:bottom w:val="nil"/>
              <w:right w:val="nil"/>
            </w:tcBorders>
          </w:tcPr>
          <w:p w:rsidR="007E5C9C" w:rsidRPr="006B4185" w:rsidRDefault="007E5C9C" w:rsidP="00C37FC7">
            <w:pPr>
              <w:rPr>
                <w:i/>
              </w:rPr>
            </w:pPr>
          </w:p>
        </w:tc>
        <w:tc>
          <w:tcPr>
            <w:tcW w:w="4604" w:type="dxa"/>
            <w:gridSpan w:val="2"/>
            <w:tcBorders>
              <w:top w:val="dotted" w:sz="4" w:space="0" w:color="auto"/>
              <w:left w:val="nil"/>
              <w:bottom w:val="nil"/>
              <w:right w:val="nil"/>
            </w:tcBorders>
            <w:vAlign w:val="bottom"/>
          </w:tcPr>
          <w:p w:rsidR="007E5C9C" w:rsidRPr="006B4185" w:rsidRDefault="007E5C9C" w:rsidP="00C37FC7">
            <w:pPr>
              <w:pStyle w:val="Stopka"/>
              <w:tabs>
                <w:tab w:val="left" w:pos="708"/>
              </w:tabs>
              <w:rPr>
                <w:i/>
                <w:sz w:val="18"/>
              </w:rPr>
            </w:pPr>
            <w:r w:rsidRPr="006B4185">
              <w:rPr>
                <w:i/>
                <w:sz w:val="18"/>
              </w:rPr>
              <w:t>Kod pocztowy, miejscowość</w:t>
            </w:r>
          </w:p>
        </w:tc>
      </w:tr>
      <w:tr w:rsidR="007E5C9C" w:rsidRPr="00CE06CC" w:rsidTr="00C37FC7">
        <w:tblPrEx>
          <w:tblBorders>
            <w:insideH w:val="single" w:sz="4" w:space="0" w:color="auto"/>
            <w:insideV w:val="single" w:sz="4" w:space="0" w:color="auto"/>
          </w:tblBorders>
          <w:tblCellMar>
            <w:left w:w="108" w:type="dxa"/>
            <w:right w:w="108" w:type="dxa"/>
          </w:tblCellMar>
          <w:tblLook w:val="01E0"/>
        </w:tblPrEx>
        <w:trPr>
          <w:gridBefore w:val="1"/>
          <w:trHeight w:val="170"/>
        </w:trPr>
        <w:tc>
          <w:tcPr>
            <w:tcW w:w="2880" w:type="dxa"/>
            <w:gridSpan w:val="2"/>
          </w:tcPr>
          <w:p w:rsidR="007E5C9C" w:rsidRPr="00CE06CC" w:rsidRDefault="007E5C9C" w:rsidP="00C37FC7">
            <w:pPr>
              <w:tabs>
                <w:tab w:val="num" w:pos="540"/>
              </w:tabs>
              <w:rPr>
                <w:sz w:val="18"/>
                <w:szCs w:val="18"/>
              </w:rPr>
            </w:pPr>
            <w:r w:rsidRPr="00CE06CC">
              <w:rPr>
                <w:sz w:val="18"/>
                <w:szCs w:val="18"/>
              </w:rPr>
              <w:t>Nasz znak:</w:t>
            </w:r>
          </w:p>
        </w:tc>
        <w:tc>
          <w:tcPr>
            <w:tcW w:w="2160" w:type="dxa"/>
          </w:tcPr>
          <w:p w:rsidR="007E5C9C" w:rsidRPr="00CE06CC" w:rsidRDefault="007E5C9C" w:rsidP="00C37FC7">
            <w:pPr>
              <w:tabs>
                <w:tab w:val="num" w:pos="540"/>
              </w:tabs>
              <w:ind w:left="-108" w:right="252"/>
              <w:rPr>
                <w:sz w:val="18"/>
                <w:szCs w:val="18"/>
              </w:rPr>
            </w:pPr>
            <w:r w:rsidRPr="00CE06CC">
              <w:rPr>
                <w:sz w:val="18"/>
                <w:szCs w:val="18"/>
              </w:rPr>
              <w:t>Data</w:t>
            </w:r>
          </w:p>
        </w:tc>
      </w:tr>
      <w:tr w:rsidR="007E5C9C" w:rsidRPr="00CE06CC" w:rsidTr="00C37FC7">
        <w:tblPrEx>
          <w:tblBorders>
            <w:insideH w:val="single" w:sz="4" w:space="0" w:color="auto"/>
            <w:insideV w:val="single" w:sz="4" w:space="0" w:color="auto"/>
          </w:tblBorders>
          <w:tblCellMar>
            <w:left w:w="108" w:type="dxa"/>
            <w:right w:w="108" w:type="dxa"/>
          </w:tblCellMar>
          <w:tblLook w:val="01E0"/>
        </w:tblPrEx>
        <w:trPr>
          <w:gridBefore w:val="1"/>
          <w:trHeight w:val="170"/>
        </w:trPr>
        <w:tc>
          <w:tcPr>
            <w:tcW w:w="2880" w:type="dxa"/>
            <w:gridSpan w:val="2"/>
          </w:tcPr>
          <w:p w:rsidR="007E5C9C" w:rsidRPr="00CE06CC" w:rsidRDefault="007E5C9C" w:rsidP="00C37FC7">
            <w:pPr>
              <w:ind w:right="-149"/>
              <w:rPr>
                <w:sz w:val="18"/>
                <w:szCs w:val="18"/>
              </w:rPr>
            </w:pPr>
          </w:p>
        </w:tc>
        <w:tc>
          <w:tcPr>
            <w:tcW w:w="2160" w:type="dxa"/>
          </w:tcPr>
          <w:p w:rsidR="007E5C9C" w:rsidRPr="00CE06CC" w:rsidRDefault="007E5C9C" w:rsidP="00C37FC7">
            <w:pPr>
              <w:tabs>
                <w:tab w:val="num" w:pos="540"/>
              </w:tabs>
              <w:jc w:val="both"/>
              <w:rPr>
                <w:sz w:val="18"/>
                <w:szCs w:val="18"/>
              </w:rPr>
            </w:pPr>
          </w:p>
        </w:tc>
      </w:tr>
    </w:tbl>
    <w:p w:rsidR="007E5C9C" w:rsidRDefault="007E5C9C" w:rsidP="007E5C9C"/>
    <w:p w:rsidR="007E5C9C" w:rsidRDefault="007E5C9C" w:rsidP="007E5C9C"/>
    <w:p w:rsidR="007E5C9C" w:rsidRDefault="007E5C9C" w:rsidP="007E5C9C">
      <w:pPr>
        <w:jc w:val="center"/>
        <w:rPr>
          <w:b/>
        </w:rPr>
      </w:pPr>
      <w:r w:rsidRPr="00B224D5">
        <w:rPr>
          <w:b/>
        </w:rPr>
        <w:t xml:space="preserve">Pismo o </w:t>
      </w:r>
      <w:r>
        <w:rPr>
          <w:b/>
        </w:rPr>
        <w:t>wyniku postępowania wyjaśniającego</w:t>
      </w:r>
    </w:p>
    <w:p w:rsidR="007E5C9C" w:rsidRPr="00B224D5" w:rsidRDefault="007E5C9C" w:rsidP="007E5C9C">
      <w:pPr>
        <w:jc w:val="center"/>
        <w:rPr>
          <w:b/>
        </w:rPr>
      </w:pPr>
    </w:p>
    <w:p w:rsidR="007E5C9C" w:rsidRPr="00CA79E4" w:rsidRDefault="007E5C9C" w:rsidP="007E5C9C">
      <w:pPr>
        <w:jc w:val="both"/>
      </w:pPr>
    </w:p>
    <w:p w:rsidR="007E5C9C" w:rsidRPr="007059FA" w:rsidRDefault="007E5C9C" w:rsidP="007E5C9C">
      <w:pPr>
        <w:jc w:val="both"/>
        <w:rPr>
          <w:i/>
        </w:rPr>
      </w:pPr>
      <w:r w:rsidRPr="007059FA">
        <w:rPr>
          <w:i/>
        </w:rPr>
        <w:t xml:space="preserve">Szanowny Panie/ Szanowna Pani, </w:t>
      </w:r>
    </w:p>
    <w:p w:rsidR="007E5C9C" w:rsidRPr="002828CD" w:rsidRDefault="007E5C9C" w:rsidP="007E5C9C">
      <w:pPr>
        <w:spacing w:line="360" w:lineRule="auto"/>
        <w:jc w:val="both"/>
      </w:pPr>
    </w:p>
    <w:p w:rsidR="007E5C9C" w:rsidRPr="002828CD" w:rsidRDefault="007E5C9C" w:rsidP="007E5C9C">
      <w:pPr>
        <w:pStyle w:val="Procedura2"/>
        <w:numPr>
          <w:ilvl w:val="0"/>
          <w:numId w:val="0"/>
        </w:numPr>
        <w:spacing w:before="0" w:after="240"/>
        <w:ind w:firstLine="708"/>
        <w:jc w:val="both"/>
        <w:rPr>
          <w:szCs w:val="24"/>
        </w:rPr>
      </w:pPr>
      <w:r w:rsidRPr="002828CD">
        <w:rPr>
          <w:szCs w:val="24"/>
        </w:rPr>
        <w:t>Informuję, że</w:t>
      </w:r>
      <w:r>
        <w:rPr>
          <w:szCs w:val="24"/>
        </w:rPr>
        <w:t xml:space="preserve"> zgodnie z art. 70 ust.1 lit. b</w:t>
      </w:r>
      <w:r w:rsidRPr="002828CD">
        <w:rPr>
          <w:szCs w:val="24"/>
        </w:rPr>
        <w:t xml:space="preserve"> Rozporządzenia Komis</w:t>
      </w:r>
      <w:r>
        <w:rPr>
          <w:szCs w:val="24"/>
        </w:rPr>
        <w:t xml:space="preserve">ji (WE) nr 1198/2006 </w:t>
      </w:r>
      <w:r>
        <w:rPr>
          <w:szCs w:val="24"/>
        </w:rPr>
        <w:br/>
        <w:t>z dnia 27 lipca</w:t>
      </w:r>
      <w:r w:rsidRPr="002828CD">
        <w:rPr>
          <w:szCs w:val="24"/>
        </w:rPr>
        <w:t xml:space="preserve"> 2006 r. </w:t>
      </w:r>
      <w:r w:rsidRPr="002828CD">
        <w:rPr>
          <w:i/>
          <w:szCs w:val="24"/>
        </w:rPr>
        <w:t xml:space="preserve">w sprawie Europejskiego Funduszu </w:t>
      </w:r>
      <w:proofErr w:type="gramStart"/>
      <w:r w:rsidRPr="002828CD">
        <w:rPr>
          <w:i/>
          <w:szCs w:val="24"/>
        </w:rPr>
        <w:t xml:space="preserve">Rybackiego </w:t>
      </w:r>
      <w:r w:rsidRPr="002828CD">
        <w:rPr>
          <w:szCs w:val="24"/>
        </w:rPr>
        <w:t xml:space="preserve"> </w:t>
      </w:r>
      <w:r>
        <w:rPr>
          <w:szCs w:val="24"/>
        </w:rPr>
        <w:t>SW</w:t>
      </w:r>
      <w:proofErr w:type="gramEnd"/>
      <w:r w:rsidRPr="002828CD">
        <w:rPr>
          <w:szCs w:val="24"/>
        </w:rPr>
        <w:t xml:space="preserve"> </w:t>
      </w:r>
      <w:r>
        <w:rPr>
          <w:szCs w:val="24"/>
        </w:rPr>
        <w:t>przeprowadziła</w:t>
      </w:r>
      <w:r w:rsidRPr="002828CD">
        <w:rPr>
          <w:szCs w:val="24"/>
        </w:rPr>
        <w:t xml:space="preserve"> postępowanie wyjaśniające w sprawie podejrzenia wystąpienia nieprawidłowości.</w:t>
      </w:r>
    </w:p>
    <w:p w:rsidR="007E5C9C" w:rsidRPr="00A86119" w:rsidRDefault="007E5C9C" w:rsidP="007E5C9C">
      <w:pPr>
        <w:jc w:val="both"/>
      </w:pPr>
      <w:r>
        <w:t>Informacje nt. wyniku postępowania wyjaśniającego</w:t>
      </w:r>
      <w:r w:rsidRPr="00A86119">
        <w:t>:</w:t>
      </w:r>
    </w:p>
    <w:p w:rsidR="007E5C9C" w:rsidRPr="00543AD5" w:rsidRDefault="007E5C9C" w:rsidP="007E5C9C">
      <w:r w:rsidRPr="00A86119">
        <w:t>..........................................................................................................................................................................................................................................................................................................................</w:t>
      </w:r>
      <w:r>
        <w:t>.......................................................................................................................................</w:t>
      </w:r>
      <w:r w:rsidRPr="00A86119">
        <w:t>....</w:t>
      </w:r>
    </w:p>
    <w:p w:rsidR="007E5C9C" w:rsidRDefault="007E5C9C" w:rsidP="007E5C9C">
      <w:pPr>
        <w:pStyle w:val="Procedura2"/>
        <w:numPr>
          <w:ilvl w:val="0"/>
          <w:numId w:val="0"/>
        </w:numPr>
        <w:spacing w:before="0"/>
        <w:jc w:val="both"/>
      </w:pPr>
    </w:p>
    <w:p w:rsidR="007E5C9C" w:rsidRPr="007059FA" w:rsidRDefault="007E5C9C" w:rsidP="007E5C9C">
      <w:pPr>
        <w:spacing w:before="120"/>
        <w:ind w:left="5103"/>
        <w:jc w:val="both"/>
        <w:rPr>
          <w:i/>
        </w:rPr>
      </w:pPr>
      <w:r w:rsidRPr="007059FA">
        <w:rPr>
          <w:i/>
        </w:rPr>
        <w:t xml:space="preserve">Z poważaniem, </w:t>
      </w:r>
    </w:p>
    <w:p w:rsidR="007E5C9C" w:rsidRDefault="007E5C9C" w:rsidP="007E5C9C">
      <w:pPr>
        <w:ind w:left="5103"/>
      </w:pPr>
    </w:p>
    <w:p w:rsidR="007E5C9C" w:rsidRDefault="007E5C9C" w:rsidP="007E5C9C">
      <w:pPr>
        <w:ind w:left="5103"/>
      </w:pPr>
    </w:p>
    <w:p w:rsidR="007E5C9C" w:rsidRPr="00F947A1" w:rsidRDefault="007E5C9C" w:rsidP="007E5C9C">
      <w:pPr>
        <w:ind w:left="5400"/>
        <w:jc w:val="center"/>
        <w:rPr>
          <w:bCs/>
          <w:sz w:val="16"/>
          <w:szCs w:val="16"/>
        </w:rPr>
      </w:pPr>
      <w:r>
        <w:rPr>
          <w:sz w:val="18"/>
          <w:szCs w:val="18"/>
        </w:rPr>
        <w:t xml:space="preserve">Kierownik jednostki organizacyjnej lub osoba </w:t>
      </w:r>
      <w:proofErr w:type="gramStart"/>
      <w:r>
        <w:rPr>
          <w:sz w:val="18"/>
          <w:szCs w:val="18"/>
        </w:rPr>
        <w:t xml:space="preserve">upoważniona </w:t>
      </w:r>
      <w:r w:rsidRPr="00F947A1">
        <w:rPr>
          <w:bCs/>
          <w:i/>
          <w:color w:val="000000"/>
          <w:sz w:val="16"/>
          <w:szCs w:val="16"/>
        </w:rPr>
        <w:t xml:space="preserve"> (imienna</w:t>
      </w:r>
      <w:proofErr w:type="gramEnd"/>
      <w:r w:rsidRPr="00F947A1">
        <w:rPr>
          <w:bCs/>
          <w:i/>
          <w:color w:val="000000"/>
          <w:sz w:val="16"/>
          <w:szCs w:val="16"/>
        </w:rPr>
        <w:t xml:space="preserve"> pieczęć, podpis)</w:t>
      </w:r>
    </w:p>
    <w:p w:rsidR="007E5C9C" w:rsidRPr="00F947A1" w:rsidRDefault="007E5C9C" w:rsidP="007E5C9C">
      <w:pPr>
        <w:pStyle w:val="Tekstpodstawowy2"/>
        <w:rPr>
          <w:sz w:val="18"/>
          <w:szCs w:val="18"/>
          <w:u w:val="single"/>
        </w:rPr>
      </w:pPr>
      <w:r w:rsidRPr="00F947A1">
        <w:rPr>
          <w:sz w:val="18"/>
          <w:szCs w:val="18"/>
          <w:u w:val="single"/>
        </w:rPr>
        <w:t>Pouczenie:</w:t>
      </w:r>
    </w:p>
    <w:p w:rsidR="007E5C9C" w:rsidRPr="00F947A1" w:rsidRDefault="007E5C9C" w:rsidP="007E5C9C">
      <w:pPr>
        <w:spacing w:before="120"/>
        <w:rPr>
          <w:sz w:val="18"/>
          <w:szCs w:val="18"/>
        </w:rPr>
      </w:pPr>
      <w:r w:rsidRPr="00F947A1">
        <w:rPr>
          <w:sz w:val="18"/>
          <w:szCs w:val="18"/>
        </w:rPr>
        <w:t>Wnioskodawcy/Beneficjentowi przysługuje prawo do odwołania się od wyniku postępowania w terminie 14 dni od dnia odebrania niniejszego pisma.</w:t>
      </w:r>
    </w:p>
    <w:p w:rsidR="007E5C9C" w:rsidRDefault="007E5C9C" w:rsidP="007E5C9C">
      <w:pPr>
        <w:pStyle w:val="Nagwek1"/>
        <w:spacing w:before="0"/>
        <w:rPr>
          <w:sz w:val="20"/>
          <w:szCs w:val="20"/>
        </w:rPr>
      </w:pPr>
    </w:p>
    <w:p w:rsidR="007E5C9C" w:rsidRDefault="007E5C9C" w:rsidP="007E5C9C">
      <w:pPr>
        <w:pStyle w:val="Nagwek1"/>
        <w:spacing w:before="0"/>
        <w:rPr>
          <w:sz w:val="20"/>
          <w:szCs w:val="20"/>
        </w:rPr>
      </w:pPr>
    </w:p>
    <w:p w:rsidR="007E5C9C" w:rsidRPr="003A6F9B" w:rsidRDefault="007E5C9C" w:rsidP="007E5C9C">
      <w:pPr>
        <w:pStyle w:val="Nagwek1"/>
        <w:spacing w:before="0"/>
        <w:jc w:val="center"/>
        <w:rPr>
          <w:rFonts w:ascii="Times New Roman" w:hAnsi="Times New Roman"/>
          <w:bCs w:val="0"/>
          <w:sz w:val="24"/>
          <w:szCs w:val="24"/>
        </w:rPr>
      </w:pPr>
      <w:r>
        <w:rPr>
          <w:sz w:val="20"/>
          <w:szCs w:val="20"/>
          <w:vertAlign w:val="superscript"/>
        </w:rPr>
        <w:t>*</w:t>
      </w:r>
      <w:r>
        <w:rPr>
          <w:rFonts w:ascii="Times New Roman" w:hAnsi="Times New Roman"/>
          <w:b w:val="0"/>
          <w:sz w:val="22"/>
          <w:szCs w:val="22"/>
        </w:rPr>
        <w:t xml:space="preserve"> Niepotrzebne usunąć</w:t>
      </w:r>
      <w:r>
        <w:rPr>
          <w:sz w:val="20"/>
          <w:szCs w:val="20"/>
        </w:rPr>
        <w:br w:type="page"/>
      </w:r>
      <w:r>
        <w:rPr>
          <w:bCs w:val="0"/>
        </w:rPr>
        <w:lastRenderedPageBreak/>
        <w:t xml:space="preserve">Raport Wewnętrzny </w:t>
      </w:r>
      <w:proofErr w:type="gramStart"/>
      <w:r>
        <w:rPr>
          <w:bCs w:val="0"/>
        </w:rPr>
        <w:t>z  rozpatrywania</w:t>
      </w:r>
      <w:proofErr w:type="gramEnd"/>
      <w:r>
        <w:rPr>
          <w:bCs w:val="0"/>
        </w:rPr>
        <w:t xml:space="preserve"> i stwierdzania nieprawidłowości R-1</w:t>
      </w:r>
      <w:bookmarkEnd w:id="0"/>
    </w:p>
    <w:p w:rsidR="007E5C9C" w:rsidRDefault="007E5C9C" w:rsidP="007E5C9C">
      <w:pPr>
        <w:ind w:left="7080"/>
      </w:pPr>
    </w:p>
    <w:tbl>
      <w:tblPr>
        <w:tblW w:w="0" w:type="auto"/>
        <w:tblInd w:w="71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CCCCC"/>
        <w:tblCellMar>
          <w:left w:w="70" w:type="dxa"/>
          <w:right w:w="70" w:type="dxa"/>
        </w:tblCellMar>
        <w:tblLook w:val="04A0"/>
      </w:tblPr>
      <w:tblGrid>
        <w:gridCol w:w="1560"/>
      </w:tblGrid>
      <w:tr w:rsidR="007E5C9C" w:rsidTr="00C37FC7">
        <w:trPr>
          <w:trHeight w:val="400"/>
        </w:trPr>
        <w:tc>
          <w:tcPr>
            <w:tcW w:w="1560" w:type="dxa"/>
            <w:tcBorders>
              <w:top w:val="single" w:sz="4" w:space="0" w:color="auto"/>
              <w:left w:val="single" w:sz="4" w:space="0" w:color="auto"/>
              <w:bottom w:val="single" w:sz="4" w:space="0" w:color="auto"/>
              <w:right w:val="single" w:sz="4" w:space="0" w:color="auto"/>
            </w:tcBorders>
            <w:shd w:val="clear" w:color="auto" w:fill="CCCCCC"/>
            <w:vAlign w:val="center"/>
          </w:tcPr>
          <w:p w:rsidR="007E5C9C" w:rsidRDefault="007E5C9C" w:rsidP="00C37FC7">
            <w:pPr>
              <w:pStyle w:val="Nagwek7"/>
              <w:tabs>
                <w:tab w:val="clear" w:pos="1296"/>
              </w:tabs>
              <w:spacing w:before="0"/>
              <w:ind w:left="0" w:right="0" w:firstLine="0"/>
              <w:jc w:val="center"/>
              <w:rPr>
                <w:b/>
              </w:rPr>
            </w:pPr>
            <w:r>
              <w:rPr>
                <w:b/>
                <w:bCs/>
              </w:rPr>
              <w:t>R-1</w:t>
            </w:r>
          </w:p>
        </w:tc>
      </w:tr>
    </w:tbl>
    <w:p w:rsidR="007E5C9C" w:rsidRDefault="007E5C9C" w:rsidP="007E5C9C">
      <w:pPr>
        <w:pStyle w:val="Nagwek1"/>
        <w:spacing w:before="0"/>
        <w:rPr>
          <w:b w:val="0"/>
        </w:rPr>
      </w:pPr>
    </w:p>
    <w:p w:rsidR="007E5C9C" w:rsidRDefault="007E5C9C" w:rsidP="007E5C9C">
      <w:pPr>
        <w:pStyle w:val="Nagwek1"/>
        <w:spacing w:before="0"/>
        <w:jc w:val="center"/>
      </w:pPr>
      <w:r>
        <w:rPr>
          <w:bCs w:val="0"/>
        </w:rPr>
        <w:t>PO „Zrównoważony rozwój sektora rybołówstwa i nadbrzeżnych obszarów rybackich 2007-2013”</w:t>
      </w:r>
      <w:r>
        <w:rPr>
          <w:bCs w:val="0"/>
        </w:rPr>
        <w:br/>
      </w:r>
    </w:p>
    <w:p w:rsidR="007E5C9C" w:rsidRDefault="007E5C9C" w:rsidP="007E5C9C">
      <w:pPr>
        <w:jc w:val="center"/>
        <w:rPr>
          <w:b/>
          <w:sz w:val="32"/>
          <w:szCs w:val="20"/>
        </w:rPr>
      </w:pPr>
    </w:p>
    <w:p w:rsidR="007E5C9C" w:rsidRDefault="007E5C9C" w:rsidP="007E5C9C">
      <w:pPr>
        <w:rPr>
          <w:b/>
          <w:sz w:val="32"/>
        </w:rPr>
      </w:pPr>
    </w:p>
    <w:tbl>
      <w:tblPr>
        <w:tblW w:w="8820"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820"/>
      </w:tblGrid>
      <w:tr w:rsidR="007E5C9C" w:rsidTr="00C37FC7">
        <w:trPr>
          <w:trHeight w:val="930"/>
        </w:trPr>
        <w:tc>
          <w:tcPr>
            <w:tcW w:w="8820" w:type="dxa"/>
            <w:tcBorders>
              <w:top w:val="single" w:sz="4" w:space="0" w:color="auto"/>
              <w:left w:val="single" w:sz="4" w:space="0" w:color="auto"/>
              <w:bottom w:val="single" w:sz="4" w:space="0" w:color="auto"/>
              <w:right w:val="single" w:sz="4" w:space="0" w:color="auto"/>
            </w:tcBorders>
          </w:tcPr>
          <w:p w:rsidR="007E5C9C" w:rsidRDefault="007E5C9C" w:rsidP="00C37FC7">
            <w:pPr>
              <w:spacing w:before="240"/>
              <w:jc w:val="center"/>
              <w:rPr>
                <w:b/>
                <w:sz w:val="40"/>
                <w:szCs w:val="40"/>
              </w:rPr>
            </w:pPr>
            <w:r>
              <w:rPr>
                <w:b/>
                <w:bCs/>
                <w:sz w:val="40"/>
                <w:szCs w:val="40"/>
              </w:rPr>
              <w:t xml:space="preserve">RAPORT WEWNĘTRZNY Z ROZPATRYWANIA </w:t>
            </w:r>
            <w:r>
              <w:rPr>
                <w:b/>
                <w:bCs/>
                <w:sz w:val="40"/>
                <w:szCs w:val="40"/>
              </w:rPr>
              <w:br/>
              <w:t xml:space="preserve">I STWIERDZANIA NIEPRAWIDŁOWOŚCI </w:t>
            </w:r>
          </w:p>
        </w:tc>
      </w:tr>
    </w:tbl>
    <w:p w:rsidR="007E5C9C" w:rsidRDefault="007E5C9C" w:rsidP="007E5C9C">
      <w:pPr>
        <w:pStyle w:val="Nagwek1"/>
        <w:rPr>
          <w:b w:val="0"/>
          <w:sz w:val="28"/>
          <w:szCs w:val="20"/>
        </w:rPr>
      </w:pPr>
    </w:p>
    <w:p w:rsidR="007E5C9C" w:rsidRDefault="007E5C9C" w:rsidP="007E5C9C">
      <w:pPr>
        <w:pStyle w:val="Tekstprzypisudolnego"/>
        <w:rPr>
          <w:sz w:val="24"/>
          <w:szCs w:val="24"/>
        </w:rPr>
      </w:pPr>
    </w:p>
    <w:p w:rsidR="007E5C9C" w:rsidRDefault="007E5C9C" w:rsidP="007E5C9C">
      <w:pPr>
        <w:pStyle w:val="Tekstprzypisudolnego"/>
        <w:rPr>
          <w:sz w:val="24"/>
          <w:szCs w:val="24"/>
        </w:rPr>
      </w:pP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t>Znak sprawy:……………………</w:t>
      </w:r>
    </w:p>
    <w:p w:rsidR="007E5C9C" w:rsidRDefault="007E5C9C" w:rsidP="007E5C9C">
      <w:pPr>
        <w:rPr>
          <w:b/>
        </w:rPr>
      </w:pPr>
    </w:p>
    <w:p w:rsidR="007E5C9C" w:rsidRDefault="007E5C9C" w:rsidP="007E5C9C">
      <w:pPr>
        <w:rPr>
          <w:b/>
        </w:rPr>
      </w:pPr>
      <w:r>
        <w:rPr>
          <w:b/>
        </w:rPr>
        <w:t>1. IDENTYFIKACJA WNIOSKODAWCY/BENEFICJENTA</w:t>
      </w:r>
    </w:p>
    <w:p w:rsidR="007E5C9C" w:rsidRDefault="007E5C9C" w:rsidP="007E5C9C">
      <w:pPr>
        <w:rPr>
          <w:b/>
        </w:rPr>
      </w:pPr>
      <w:r>
        <w:rPr>
          <w:b/>
        </w:rPr>
        <w:t>I. Osoba fizyczna</w:t>
      </w:r>
    </w:p>
    <w:tbl>
      <w:tblPr>
        <w:tblW w:w="92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9255"/>
      </w:tblGrid>
      <w:tr w:rsidR="007E5C9C" w:rsidTr="00C37FC7">
        <w:trPr>
          <w:trHeight w:val="288"/>
        </w:trPr>
        <w:tc>
          <w:tcPr>
            <w:tcW w:w="9250" w:type="dxa"/>
            <w:tcBorders>
              <w:top w:val="single" w:sz="4" w:space="0" w:color="auto"/>
              <w:left w:val="single" w:sz="4" w:space="0" w:color="auto"/>
              <w:bottom w:val="single" w:sz="4" w:space="0" w:color="auto"/>
              <w:right w:val="single" w:sz="4" w:space="0" w:color="auto"/>
            </w:tcBorders>
            <w:vAlign w:val="center"/>
          </w:tcPr>
          <w:p w:rsidR="007E5C9C" w:rsidRDefault="007E5C9C" w:rsidP="00C37FC7">
            <w:pPr>
              <w:rPr>
                <w:i/>
              </w:rPr>
            </w:pPr>
            <w:r>
              <w:rPr>
                <w:i/>
              </w:rPr>
              <w:t>Imię</w:t>
            </w:r>
          </w:p>
        </w:tc>
      </w:tr>
      <w:tr w:rsidR="007E5C9C" w:rsidTr="00C37FC7">
        <w:trPr>
          <w:trHeight w:val="535"/>
        </w:trPr>
        <w:tc>
          <w:tcPr>
            <w:tcW w:w="9250" w:type="dxa"/>
            <w:tcBorders>
              <w:top w:val="single" w:sz="4" w:space="0" w:color="auto"/>
              <w:left w:val="nil"/>
              <w:bottom w:val="single" w:sz="4" w:space="0" w:color="auto"/>
              <w:right w:val="nil"/>
            </w:tcBorders>
          </w:tcPr>
          <w:p w:rsidR="007E5C9C" w:rsidRDefault="007E5C9C" w:rsidP="00C37FC7">
            <w:pPr>
              <w:rPr>
                <w:i/>
              </w:rPr>
            </w:pPr>
          </w:p>
          <w:p w:rsidR="007E5C9C" w:rsidRDefault="007E5C9C" w:rsidP="00C37FC7">
            <w:pPr>
              <w:rPr>
                <w:i/>
              </w:rPr>
            </w:pPr>
            <w:r>
              <w:rPr>
                <w:i/>
              </w:rPr>
              <w:t>.......................................................................................................................................................</w:t>
            </w:r>
          </w:p>
          <w:p w:rsidR="007E5C9C" w:rsidRDefault="007E5C9C" w:rsidP="00C37FC7">
            <w:pPr>
              <w:rPr>
                <w:i/>
              </w:rPr>
            </w:pPr>
          </w:p>
        </w:tc>
      </w:tr>
      <w:tr w:rsidR="007E5C9C" w:rsidTr="00C37FC7">
        <w:trPr>
          <w:trHeight w:val="288"/>
        </w:trPr>
        <w:tc>
          <w:tcPr>
            <w:tcW w:w="9250" w:type="dxa"/>
            <w:tcBorders>
              <w:top w:val="single" w:sz="4" w:space="0" w:color="auto"/>
              <w:left w:val="single" w:sz="4" w:space="0" w:color="auto"/>
              <w:bottom w:val="single" w:sz="4" w:space="0" w:color="auto"/>
              <w:right w:val="single" w:sz="4" w:space="0" w:color="auto"/>
            </w:tcBorders>
            <w:vAlign w:val="center"/>
          </w:tcPr>
          <w:p w:rsidR="007E5C9C" w:rsidRDefault="007E5C9C" w:rsidP="00C37FC7">
            <w:pPr>
              <w:rPr>
                <w:i/>
              </w:rPr>
            </w:pPr>
            <w:r>
              <w:rPr>
                <w:i/>
              </w:rPr>
              <w:t>Nazwisko</w:t>
            </w:r>
          </w:p>
        </w:tc>
      </w:tr>
      <w:tr w:rsidR="007E5C9C" w:rsidTr="00C37FC7">
        <w:trPr>
          <w:trHeight w:val="535"/>
        </w:trPr>
        <w:tc>
          <w:tcPr>
            <w:tcW w:w="9250" w:type="dxa"/>
            <w:tcBorders>
              <w:top w:val="single" w:sz="4" w:space="0" w:color="auto"/>
              <w:left w:val="nil"/>
              <w:bottom w:val="single" w:sz="4" w:space="0" w:color="auto"/>
              <w:right w:val="nil"/>
            </w:tcBorders>
          </w:tcPr>
          <w:p w:rsidR="007E5C9C" w:rsidRDefault="007E5C9C" w:rsidP="00C37FC7">
            <w:pPr>
              <w:rPr>
                <w:i/>
              </w:rPr>
            </w:pPr>
          </w:p>
          <w:p w:rsidR="007E5C9C" w:rsidRDefault="007E5C9C" w:rsidP="00C37FC7">
            <w:pPr>
              <w:rPr>
                <w:i/>
              </w:rPr>
            </w:pPr>
            <w:r>
              <w:rPr>
                <w:i/>
              </w:rPr>
              <w:t>.......................................................................................................................................................</w:t>
            </w:r>
          </w:p>
          <w:p w:rsidR="007E5C9C" w:rsidRDefault="007E5C9C" w:rsidP="00C37FC7">
            <w:pPr>
              <w:rPr>
                <w:i/>
              </w:rPr>
            </w:pPr>
          </w:p>
        </w:tc>
      </w:tr>
      <w:tr w:rsidR="007E5C9C" w:rsidTr="00C37FC7">
        <w:trPr>
          <w:trHeight w:val="288"/>
        </w:trPr>
        <w:tc>
          <w:tcPr>
            <w:tcW w:w="9250" w:type="dxa"/>
            <w:tcBorders>
              <w:top w:val="single" w:sz="4" w:space="0" w:color="auto"/>
              <w:left w:val="single" w:sz="4" w:space="0" w:color="auto"/>
              <w:bottom w:val="single" w:sz="4" w:space="0" w:color="auto"/>
              <w:right w:val="single" w:sz="4" w:space="0" w:color="auto"/>
            </w:tcBorders>
            <w:vAlign w:val="center"/>
          </w:tcPr>
          <w:p w:rsidR="007E5C9C" w:rsidRDefault="007E5C9C" w:rsidP="00C37FC7">
            <w:pPr>
              <w:rPr>
                <w:i/>
              </w:rPr>
            </w:pPr>
            <w:r>
              <w:rPr>
                <w:i/>
              </w:rPr>
              <w:t>Adres zamieszkania</w:t>
            </w:r>
          </w:p>
        </w:tc>
      </w:tr>
      <w:tr w:rsidR="007E5C9C" w:rsidTr="00C37FC7">
        <w:trPr>
          <w:trHeight w:val="535"/>
        </w:trPr>
        <w:tc>
          <w:tcPr>
            <w:tcW w:w="9250" w:type="dxa"/>
            <w:tcBorders>
              <w:top w:val="single" w:sz="4" w:space="0" w:color="auto"/>
              <w:left w:val="nil"/>
              <w:bottom w:val="nil"/>
              <w:right w:val="nil"/>
            </w:tcBorders>
          </w:tcPr>
          <w:p w:rsidR="007E5C9C" w:rsidRDefault="007E5C9C" w:rsidP="00C37FC7">
            <w:pPr>
              <w:rPr>
                <w:i/>
              </w:rPr>
            </w:pPr>
          </w:p>
          <w:p w:rsidR="007E5C9C" w:rsidRDefault="007E5C9C" w:rsidP="00C37FC7">
            <w:pPr>
              <w:rPr>
                <w:i/>
              </w:rPr>
            </w:pPr>
            <w:r>
              <w:rPr>
                <w:i/>
              </w:rPr>
              <w:t>.......................................................................................................................................................</w:t>
            </w:r>
          </w:p>
          <w:p w:rsidR="007E5C9C" w:rsidRDefault="007E5C9C" w:rsidP="00C37FC7">
            <w:pPr>
              <w:rPr>
                <w:i/>
              </w:rPr>
            </w:pPr>
          </w:p>
          <w:p w:rsidR="007E5C9C" w:rsidRDefault="007E5C9C" w:rsidP="00C37FC7">
            <w:pPr>
              <w:pBdr>
                <w:top w:val="single" w:sz="4" w:space="1" w:color="auto"/>
                <w:left w:val="single" w:sz="4" w:space="4" w:color="auto"/>
                <w:bottom w:val="single" w:sz="4" w:space="1" w:color="auto"/>
                <w:right w:val="single" w:sz="4" w:space="4" w:color="auto"/>
                <w:between w:val="single" w:sz="4" w:space="1" w:color="auto"/>
              </w:pBdr>
              <w:rPr>
                <w:i/>
              </w:rPr>
            </w:pPr>
            <w:r>
              <w:rPr>
                <w:i/>
              </w:rPr>
              <w:t>Numer identyfikacyjny</w:t>
            </w:r>
          </w:p>
          <w:p w:rsidR="007E5C9C" w:rsidRDefault="007E5C9C" w:rsidP="00C37FC7">
            <w:pPr>
              <w:rPr>
                <w:i/>
              </w:rPr>
            </w:pPr>
          </w:p>
          <w:p w:rsidR="007E5C9C" w:rsidRDefault="007E5C9C" w:rsidP="00C37FC7">
            <w:pPr>
              <w:rPr>
                <w:i/>
              </w:rPr>
            </w:pPr>
            <w:r>
              <w:rPr>
                <w:i/>
              </w:rPr>
              <w:t>.......................................................................................................................................................</w:t>
            </w:r>
          </w:p>
          <w:p w:rsidR="007E5C9C" w:rsidRDefault="007E5C9C" w:rsidP="00C37FC7">
            <w:pPr>
              <w:rPr>
                <w:i/>
              </w:rPr>
            </w:pPr>
          </w:p>
          <w:p w:rsidR="007E5C9C" w:rsidRDefault="007E5C9C" w:rsidP="00C37FC7">
            <w:pPr>
              <w:pBdr>
                <w:top w:val="single" w:sz="4" w:space="1" w:color="auto"/>
                <w:left w:val="single" w:sz="4" w:space="4" w:color="auto"/>
                <w:bottom w:val="single" w:sz="4" w:space="1" w:color="auto"/>
                <w:right w:val="single" w:sz="4" w:space="4" w:color="auto"/>
                <w:between w:val="single" w:sz="4" w:space="1" w:color="auto"/>
              </w:pBdr>
              <w:tabs>
                <w:tab w:val="right" w:pos="9110"/>
              </w:tabs>
              <w:rPr>
                <w:i/>
              </w:rPr>
            </w:pPr>
            <w:r>
              <w:rPr>
                <w:i/>
              </w:rPr>
              <w:t>NIP</w:t>
            </w:r>
            <w:r>
              <w:rPr>
                <w:i/>
              </w:rPr>
              <w:tab/>
            </w:r>
          </w:p>
          <w:p w:rsidR="007E5C9C" w:rsidRDefault="007E5C9C" w:rsidP="00C37FC7">
            <w:pPr>
              <w:rPr>
                <w:i/>
              </w:rPr>
            </w:pPr>
            <w:r>
              <w:rPr>
                <w:i/>
              </w:rPr>
              <w:t>.......................................................................................................................................................</w:t>
            </w:r>
          </w:p>
          <w:p w:rsidR="007E5C9C" w:rsidRDefault="007E5C9C" w:rsidP="00C37FC7">
            <w:pPr>
              <w:rPr>
                <w:i/>
              </w:rPr>
            </w:pPr>
          </w:p>
        </w:tc>
      </w:tr>
      <w:tr w:rsidR="007E5C9C" w:rsidTr="00C37FC7">
        <w:trPr>
          <w:trHeight w:val="288"/>
        </w:trPr>
        <w:tc>
          <w:tcPr>
            <w:tcW w:w="9250" w:type="dxa"/>
            <w:tcBorders>
              <w:top w:val="nil"/>
              <w:left w:val="nil"/>
              <w:bottom w:val="nil"/>
              <w:right w:val="nil"/>
            </w:tcBorders>
            <w:vAlign w:val="center"/>
          </w:tcPr>
          <w:p w:rsidR="007E5C9C" w:rsidRDefault="007E5C9C" w:rsidP="00C37FC7">
            <w:pPr>
              <w:pBdr>
                <w:top w:val="single" w:sz="4" w:space="1" w:color="auto"/>
                <w:left w:val="single" w:sz="4" w:space="4" w:color="auto"/>
                <w:bottom w:val="single" w:sz="4" w:space="1" w:color="auto"/>
                <w:right w:val="single" w:sz="4" w:space="4" w:color="auto"/>
                <w:between w:val="single" w:sz="4" w:space="1" w:color="auto"/>
              </w:pBdr>
              <w:rPr>
                <w:i/>
              </w:rPr>
            </w:pPr>
            <w:r>
              <w:rPr>
                <w:i/>
              </w:rPr>
              <w:t>PESEL</w:t>
            </w:r>
          </w:p>
          <w:p w:rsidR="007E5C9C" w:rsidRDefault="007E5C9C" w:rsidP="00C37FC7">
            <w:pPr>
              <w:rPr>
                <w:i/>
              </w:rPr>
            </w:pPr>
            <w:r>
              <w:rPr>
                <w:i/>
              </w:rPr>
              <w:t>.......................................................................................................................................................</w:t>
            </w:r>
          </w:p>
          <w:p w:rsidR="007E5C9C" w:rsidRDefault="007E5C9C" w:rsidP="00C37FC7">
            <w:pPr>
              <w:rPr>
                <w:i/>
              </w:rPr>
            </w:pPr>
          </w:p>
        </w:tc>
      </w:tr>
    </w:tbl>
    <w:p w:rsidR="007E5C9C" w:rsidRDefault="007E5C9C" w:rsidP="007E5C9C">
      <w:pPr>
        <w:rPr>
          <w:b/>
        </w:rPr>
      </w:pPr>
      <w:r>
        <w:rPr>
          <w:b/>
        </w:rPr>
        <w:t>II. Nazwa Przedsiębiorstwa</w:t>
      </w:r>
    </w:p>
    <w:p w:rsidR="007E5C9C" w:rsidRDefault="007E5C9C" w:rsidP="007E5C9C">
      <w:pPr>
        <w:pBdr>
          <w:top w:val="single" w:sz="4" w:space="1" w:color="auto"/>
          <w:left w:val="single" w:sz="4" w:space="4" w:color="auto"/>
          <w:bottom w:val="single" w:sz="4" w:space="1" w:color="auto"/>
          <w:right w:val="single" w:sz="4" w:space="4" w:color="auto"/>
        </w:pBdr>
        <w:rPr>
          <w:i/>
        </w:rPr>
      </w:pPr>
      <w:r>
        <w:rPr>
          <w:i/>
        </w:rPr>
        <w:t>Nazwa przedsiębiorstwa</w:t>
      </w:r>
    </w:p>
    <w:p w:rsidR="007E5C9C" w:rsidRDefault="007E5C9C" w:rsidP="007E5C9C">
      <w:pPr>
        <w:pBdr>
          <w:top w:val="single" w:sz="4" w:space="1" w:color="auto"/>
          <w:left w:val="single" w:sz="4" w:space="4" w:color="auto"/>
          <w:bottom w:val="single" w:sz="4" w:space="1" w:color="auto"/>
          <w:right w:val="single" w:sz="4" w:space="4" w:color="auto"/>
        </w:pBdr>
        <w:rPr>
          <w:i/>
        </w:rPr>
      </w:pPr>
      <w:r>
        <w:rPr>
          <w:i/>
        </w:rPr>
        <w:lastRenderedPageBreak/>
        <w:t>…………………………………………………………………………………………………………….</w:t>
      </w:r>
    </w:p>
    <w:p w:rsidR="007E5C9C" w:rsidRDefault="007E5C9C" w:rsidP="007E5C9C">
      <w:pPr>
        <w:rPr>
          <w:b/>
        </w:rPr>
      </w:pPr>
      <w:r>
        <w:rPr>
          <w:b/>
        </w:rPr>
        <w:t xml:space="preserve">III. Osoba Prawna lub jednostka nieposiadająca osobowości prawnej </w:t>
      </w:r>
    </w:p>
    <w:tbl>
      <w:tblPr>
        <w:tblW w:w="92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9255"/>
      </w:tblGrid>
      <w:tr w:rsidR="007E5C9C" w:rsidTr="00C37FC7">
        <w:trPr>
          <w:trHeight w:val="288"/>
        </w:trPr>
        <w:tc>
          <w:tcPr>
            <w:tcW w:w="9250" w:type="dxa"/>
            <w:tcBorders>
              <w:top w:val="single" w:sz="4" w:space="0" w:color="auto"/>
              <w:left w:val="single" w:sz="4" w:space="0" w:color="auto"/>
              <w:bottom w:val="single" w:sz="4" w:space="0" w:color="auto"/>
              <w:right w:val="single" w:sz="4" w:space="0" w:color="auto"/>
            </w:tcBorders>
            <w:vAlign w:val="center"/>
          </w:tcPr>
          <w:p w:rsidR="007E5C9C" w:rsidRDefault="007E5C9C" w:rsidP="00C37FC7">
            <w:pPr>
              <w:rPr>
                <w:i/>
              </w:rPr>
            </w:pPr>
            <w:r>
              <w:rPr>
                <w:i/>
              </w:rPr>
              <w:t>Forma prawna</w:t>
            </w:r>
          </w:p>
        </w:tc>
      </w:tr>
      <w:tr w:rsidR="007E5C9C" w:rsidTr="00C37FC7">
        <w:trPr>
          <w:trHeight w:val="535"/>
        </w:trPr>
        <w:tc>
          <w:tcPr>
            <w:tcW w:w="9250" w:type="dxa"/>
            <w:tcBorders>
              <w:top w:val="single" w:sz="4" w:space="0" w:color="auto"/>
              <w:left w:val="nil"/>
              <w:bottom w:val="single" w:sz="4" w:space="0" w:color="auto"/>
              <w:right w:val="nil"/>
            </w:tcBorders>
          </w:tcPr>
          <w:p w:rsidR="007E5C9C" w:rsidRDefault="007E5C9C" w:rsidP="00C37FC7">
            <w:pPr>
              <w:rPr>
                <w:i/>
              </w:rPr>
            </w:pPr>
          </w:p>
          <w:p w:rsidR="007E5C9C" w:rsidRDefault="007E5C9C" w:rsidP="00C37FC7">
            <w:pPr>
              <w:rPr>
                <w:i/>
              </w:rPr>
            </w:pPr>
            <w:r>
              <w:rPr>
                <w:i/>
              </w:rPr>
              <w:t>.......................................................................................................................................................</w:t>
            </w:r>
          </w:p>
          <w:p w:rsidR="007E5C9C" w:rsidRDefault="007E5C9C" w:rsidP="00C37FC7">
            <w:pPr>
              <w:rPr>
                <w:i/>
              </w:rPr>
            </w:pPr>
          </w:p>
          <w:p w:rsidR="007E5C9C" w:rsidRDefault="007E5C9C" w:rsidP="00C37FC7">
            <w:pPr>
              <w:pBdr>
                <w:top w:val="single" w:sz="4" w:space="1" w:color="auto"/>
                <w:left w:val="single" w:sz="4" w:space="4" w:color="auto"/>
                <w:bottom w:val="single" w:sz="4" w:space="1" w:color="auto"/>
                <w:right w:val="single" w:sz="4" w:space="4" w:color="auto"/>
              </w:pBdr>
              <w:rPr>
                <w:i/>
              </w:rPr>
            </w:pPr>
            <w:r>
              <w:rPr>
                <w:i/>
              </w:rPr>
              <w:t>Nazwa oficjalna (należy wpisać oficjalną nazwę podmiotu gospodarczego zgodnie z Krajowym Rejestrem Sądowym)</w:t>
            </w:r>
          </w:p>
          <w:p w:rsidR="007E5C9C" w:rsidRDefault="007E5C9C" w:rsidP="00C37FC7">
            <w:pPr>
              <w:rPr>
                <w:i/>
              </w:rPr>
            </w:pPr>
          </w:p>
          <w:p w:rsidR="007E5C9C" w:rsidRDefault="007E5C9C" w:rsidP="00C37FC7">
            <w:pPr>
              <w:rPr>
                <w:i/>
              </w:rPr>
            </w:pPr>
            <w:r>
              <w:rPr>
                <w:i/>
              </w:rPr>
              <w:t>.......................................................................................................................................................</w:t>
            </w:r>
          </w:p>
          <w:p w:rsidR="007E5C9C" w:rsidRDefault="007E5C9C" w:rsidP="00C37FC7">
            <w:pPr>
              <w:rPr>
                <w:i/>
              </w:rPr>
            </w:pPr>
          </w:p>
          <w:p w:rsidR="007E5C9C" w:rsidRDefault="007E5C9C" w:rsidP="00C37FC7">
            <w:pPr>
              <w:pBdr>
                <w:top w:val="single" w:sz="4" w:space="1" w:color="auto"/>
                <w:left w:val="single" w:sz="4" w:space="4" w:color="auto"/>
                <w:bottom w:val="single" w:sz="4" w:space="1" w:color="auto"/>
                <w:right w:val="single" w:sz="4" w:space="4" w:color="auto"/>
              </w:pBdr>
              <w:rPr>
                <w:i/>
              </w:rPr>
            </w:pPr>
            <w:r>
              <w:rPr>
                <w:i/>
              </w:rPr>
              <w:t xml:space="preserve">Nazwa handlowa(należy uzupełnić w przypadku, gdy do celów prowadzonej działalności używana jest inna nazwa niż oficjalna) </w:t>
            </w:r>
          </w:p>
          <w:p w:rsidR="007E5C9C" w:rsidRDefault="007E5C9C" w:rsidP="00C37FC7">
            <w:pPr>
              <w:rPr>
                <w:i/>
              </w:rPr>
            </w:pPr>
          </w:p>
          <w:p w:rsidR="007E5C9C" w:rsidRDefault="007E5C9C" w:rsidP="00C37FC7">
            <w:pPr>
              <w:rPr>
                <w:i/>
              </w:rPr>
            </w:pPr>
            <w:r>
              <w:rPr>
                <w:i/>
              </w:rPr>
              <w:t>.......................................................................................................................................................</w:t>
            </w:r>
          </w:p>
          <w:p w:rsidR="007E5C9C" w:rsidRDefault="007E5C9C" w:rsidP="00C37FC7">
            <w:pPr>
              <w:rPr>
                <w:i/>
              </w:rPr>
            </w:pPr>
          </w:p>
        </w:tc>
      </w:tr>
      <w:tr w:rsidR="007E5C9C" w:rsidTr="00C37FC7">
        <w:trPr>
          <w:trHeight w:val="288"/>
        </w:trPr>
        <w:tc>
          <w:tcPr>
            <w:tcW w:w="9250" w:type="dxa"/>
            <w:tcBorders>
              <w:top w:val="single" w:sz="4" w:space="0" w:color="auto"/>
              <w:left w:val="single" w:sz="4" w:space="0" w:color="auto"/>
              <w:bottom w:val="single" w:sz="4" w:space="0" w:color="auto"/>
              <w:right w:val="single" w:sz="4" w:space="0" w:color="auto"/>
            </w:tcBorders>
            <w:vAlign w:val="center"/>
          </w:tcPr>
          <w:p w:rsidR="007E5C9C" w:rsidRDefault="007E5C9C" w:rsidP="00C37FC7">
            <w:pPr>
              <w:pBdr>
                <w:top w:val="single" w:sz="4" w:space="1" w:color="auto"/>
                <w:left w:val="single" w:sz="4" w:space="4" w:color="auto"/>
                <w:bottom w:val="single" w:sz="4" w:space="1" w:color="auto"/>
                <w:right w:val="single" w:sz="4" w:space="4" w:color="auto"/>
              </w:pBdr>
              <w:rPr>
                <w:i/>
              </w:rPr>
            </w:pPr>
            <w:r>
              <w:rPr>
                <w:i/>
              </w:rPr>
              <w:t>Podmiot powiązany (należy uzupełnić w przypadku, kiedy jest znany)</w:t>
            </w:r>
          </w:p>
        </w:tc>
      </w:tr>
      <w:tr w:rsidR="007E5C9C" w:rsidTr="00C37FC7">
        <w:trPr>
          <w:trHeight w:val="535"/>
        </w:trPr>
        <w:tc>
          <w:tcPr>
            <w:tcW w:w="9250" w:type="dxa"/>
            <w:tcBorders>
              <w:top w:val="single" w:sz="4" w:space="0" w:color="auto"/>
              <w:left w:val="nil"/>
              <w:bottom w:val="single" w:sz="4" w:space="0" w:color="auto"/>
              <w:right w:val="nil"/>
            </w:tcBorders>
          </w:tcPr>
          <w:p w:rsidR="007E5C9C" w:rsidRDefault="007E5C9C" w:rsidP="00C37FC7">
            <w:pPr>
              <w:rPr>
                <w:i/>
              </w:rPr>
            </w:pPr>
          </w:p>
          <w:p w:rsidR="007E5C9C" w:rsidRDefault="007E5C9C" w:rsidP="00C37FC7">
            <w:pPr>
              <w:rPr>
                <w:i/>
              </w:rPr>
            </w:pPr>
            <w:r>
              <w:rPr>
                <w:i/>
              </w:rPr>
              <w:t>.......................................................................................................................................................</w:t>
            </w:r>
          </w:p>
          <w:p w:rsidR="007E5C9C" w:rsidRDefault="007E5C9C" w:rsidP="00C37FC7">
            <w:pPr>
              <w:rPr>
                <w:i/>
              </w:rPr>
            </w:pPr>
          </w:p>
          <w:p w:rsidR="007E5C9C" w:rsidRDefault="007E5C9C" w:rsidP="00C37FC7">
            <w:pPr>
              <w:pBdr>
                <w:top w:val="single" w:sz="4" w:space="1" w:color="auto"/>
                <w:left w:val="single" w:sz="4" w:space="4" w:color="auto"/>
                <w:bottom w:val="single" w:sz="4" w:space="1" w:color="auto"/>
                <w:right w:val="single" w:sz="4" w:space="4" w:color="auto"/>
              </w:pBdr>
              <w:rPr>
                <w:i/>
              </w:rPr>
            </w:pPr>
            <w:r>
              <w:rPr>
                <w:i/>
              </w:rPr>
              <w:t>Adres do korespondencji</w:t>
            </w:r>
          </w:p>
          <w:p w:rsidR="007E5C9C" w:rsidRDefault="007E5C9C" w:rsidP="00C37FC7">
            <w:pPr>
              <w:rPr>
                <w:i/>
              </w:rPr>
            </w:pPr>
          </w:p>
          <w:p w:rsidR="007E5C9C" w:rsidRDefault="007E5C9C" w:rsidP="00C37FC7">
            <w:pPr>
              <w:rPr>
                <w:i/>
              </w:rPr>
            </w:pPr>
            <w:r>
              <w:rPr>
                <w:i/>
              </w:rPr>
              <w:t>.......................................................................................................................................................</w:t>
            </w:r>
          </w:p>
          <w:p w:rsidR="007E5C9C" w:rsidRDefault="007E5C9C" w:rsidP="00C37FC7">
            <w:pPr>
              <w:rPr>
                <w:i/>
              </w:rPr>
            </w:pPr>
          </w:p>
          <w:p w:rsidR="007E5C9C" w:rsidRDefault="007E5C9C" w:rsidP="00C37FC7">
            <w:pPr>
              <w:pBdr>
                <w:top w:val="single" w:sz="4" w:space="1" w:color="auto"/>
                <w:left w:val="single" w:sz="4" w:space="4" w:color="auto"/>
                <w:bottom w:val="single" w:sz="4" w:space="1" w:color="auto"/>
                <w:right w:val="single" w:sz="4" w:space="4" w:color="auto"/>
              </w:pBdr>
              <w:rPr>
                <w:i/>
              </w:rPr>
            </w:pPr>
            <w:r>
              <w:rPr>
                <w:i/>
              </w:rPr>
              <w:t>Adres siedziby</w:t>
            </w:r>
          </w:p>
          <w:p w:rsidR="007E5C9C" w:rsidRDefault="007E5C9C" w:rsidP="00C37FC7">
            <w:pPr>
              <w:rPr>
                <w:i/>
              </w:rPr>
            </w:pPr>
          </w:p>
          <w:p w:rsidR="007E5C9C" w:rsidRDefault="007E5C9C" w:rsidP="00C37FC7">
            <w:pPr>
              <w:rPr>
                <w:i/>
              </w:rPr>
            </w:pPr>
            <w:r>
              <w:rPr>
                <w:i/>
              </w:rPr>
              <w:t>.......................................................................................................................................................</w:t>
            </w:r>
          </w:p>
          <w:p w:rsidR="007E5C9C" w:rsidRDefault="007E5C9C" w:rsidP="00C37FC7">
            <w:pPr>
              <w:rPr>
                <w:i/>
              </w:rPr>
            </w:pPr>
          </w:p>
        </w:tc>
      </w:tr>
      <w:tr w:rsidR="007E5C9C" w:rsidTr="00C37FC7">
        <w:trPr>
          <w:trHeight w:val="288"/>
        </w:trPr>
        <w:tc>
          <w:tcPr>
            <w:tcW w:w="9250" w:type="dxa"/>
            <w:tcBorders>
              <w:top w:val="single" w:sz="4" w:space="0" w:color="auto"/>
              <w:left w:val="single" w:sz="4" w:space="0" w:color="auto"/>
              <w:bottom w:val="single" w:sz="4" w:space="0" w:color="auto"/>
              <w:right w:val="single" w:sz="4" w:space="0" w:color="auto"/>
            </w:tcBorders>
          </w:tcPr>
          <w:p w:rsidR="007E5C9C" w:rsidRDefault="007E5C9C" w:rsidP="00C37FC7">
            <w:pPr>
              <w:rPr>
                <w:i/>
              </w:rPr>
            </w:pPr>
            <w:r>
              <w:rPr>
                <w:i/>
              </w:rPr>
              <w:t>NIP</w:t>
            </w:r>
          </w:p>
        </w:tc>
      </w:tr>
      <w:tr w:rsidR="007E5C9C" w:rsidTr="00C37FC7">
        <w:trPr>
          <w:trHeight w:val="535"/>
        </w:trPr>
        <w:tc>
          <w:tcPr>
            <w:tcW w:w="9250" w:type="dxa"/>
            <w:tcBorders>
              <w:top w:val="single" w:sz="4" w:space="0" w:color="auto"/>
              <w:left w:val="nil"/>
              <w:bottom w:val="single" w:sz="4" w:space="0" w:color="auto"/>
              <w:right w:val="nil"/>
            </w:tcBorders>
          </w:tcPr>
          <w:p w:rsidR="007E5C9C" w:rsidRDefault="007E5C9C" w:rsidP="00C37FC7">
            <w:pPr>
              <w:rPr>
                <w:i/>
              </w:rPr>
            </w:pPr>
          </w:p>
          <w:p w:rsidR="007E5C9C" w:rsidRDefault="007E5C9C" w:rsidP="00C37FC7">
            <w:pPr>
              <w:rPr>
                <w:i/>
              </w:rPr>
            </w:pPr>
            <w:r>
              <w:rPr>
                <w:i/>
              </w:rPr>
              <w:t>.......................................................................................................................................................</w:t>
            </w:r>
          </w:p>
          <w:p w:rsidR="007E5C9C" w:rsidRDefault="007E5C9C" w:rsidP="00C37FC7">
            <w:pPr>
              <w:rPr>
                <w:i/>
              </w:rPr>
            </w:pPr>
          </w:p>
        </w:tc>
      </w:tr>
      <w:tr w:rsidR="007E5C9C" w:rsidTr="00C37FC7">
        <w:trPr>
          <w:trHeight w:val="288"/>
        </w:trPr>
        <w:tc>
          <w:tcPr>
            <w:tcW w:w="9250" w:type="dxa"/>
            <w:tcBorders>
              <w:top w:val="single" w:sz="4" w:space="0" w:color="auto"/>
              <w:left w:val="single" w:sz="4" w:space="0" w:color="auto"/>
              <w:bottom w:val="single" w:sz="4" w:space="0" w:color="auto"/>
              <w:right w:val="single" w:sz="4" w:space="0" w:color="auto"/>
            </w:tcBorders>
            <w:vAlign w:val="center"/>
          </w:tcPr>
          <w:p w:rsidR="007E5C9C" w:rsidRDefault="007E5C9C" w:rsidP="00C37FC7">
            <w:pPr>
              <w:rPr>
                <w:i/>
              </w:rPr>
            </w:pPr>
            <w:r>
              <w:rPr>
                <w:i/>
              </w:rPr>
              <w:t>Regon</w:t>
            </w:r>
          </w:p>
        </w:tc>
      </w:tr>
      <w:tr w:rsidR="007E5C9C" w:rsidTr="00C37FC7">
        <w:trPr>
          <w:trHeight w:val="535"/>
        </w:trPr>
        <w:tc>
          <w:tcPr>
            <w:tcW w:w="9250" w:type="dxa"/>
            <w:tcBorders>
              <w:top w:val="single" w:sz="4" w:space="0" w:color="auto"/>
              <w:left w:val="nil"/>
              <w:bottom w:val="single" w:sz="4" w:space="0" w:color="auto"/>
              <w:right w:val="nil"/>
            </w:tcBorders>
          </w:tcPr>
          <w:p w:rsidR="007E5C9C" w:rsidRDefault="007E5C9C" w:rsidP="00C37FC7">
            <w:pPr>
              <w:rPr>
                <w:i/>
              </w:rPr>
            </w:pPr>
          </w:p>
          <w:p w:rsidR="007E5C9C" w:rsidRDefault="007E5C9C" w:rsidP="00C37FC7">
            <w:pPr>
              <w:rPr>
                <w:i/>
              </w:rPr>
            </w:pPr>
            <w:r>
              <w:rPr>
                <w:i/>
              </w:rPr>
              <w:t>.......................................................................................................................................................</w:t>
            </w:r>
          </w:p>
          <w:p w:rsidR="007E5C9C" w:rsidRDefault="007E5C9C" w:rsidP="00C37FC7">
            <w:pPr>
              <w:rPr>
                <w:i/>
              </w:rPr>
            </w:pPr>
          </w:p>
          <w:p w:rsidR="007E5C9C" w:rsidRDefault="007E5C9C" w:rsidP="00C37FC7">
            <w:pPr>
              <w:pBdr>
                <w:top w:val="single" w:sz="4" w:space="1" w:color="auto"/>
                <w:left w:val="single" w:sz="4" w:space="4" w:color="auto"/>
                <w:bottom w:val="single" w:sz="4" w:space="1" w:color="auto"/>
                <w:right w:val="single" w:sz="4" w:space="4" w:color="auto"/>
              </w:pBdr>
              <w:rPr>
                <w:i/>
              </w:rPr>
            </w:pPr>
            <w:r>
              <w:rPr>
                <w:i/>
              </w:rPr>
              <w:t>Numer identyfikacyjny</w:t>
            </w:r>
          </w:p>
          <w:p w:rsidR="007E5C9C" w:rsidRDefault="007E5C9C" w:rsidP="00C37FC7">
            <w:pPr>
              <w:rPr>
                <w:i/>
              </w:rPr>
            </w:pPr>
          </w:p>
          <w:p w:rsidR="007E5C9C" w:rsidRDefault="007E5C9C" w:rsidP="00C37FC7">
            <w:pPr>
              <w:rPr>
                <w:i/>
              </w:rPr>
            </w:pPr>
            <w:r>
              <w:rPr>
                <w:i/>
              </w:rPr>
              <w:t>.......................................................................................................................................................</w:t>
            </w:r>
          </w:p>
          <w:p w:rsidR="007E5C9C" w:rsidRDefault="007E5C9C" w:rsidP="00C37FC7">
            <w:pPr>
              <w:rPr>
                <w:i/>
              </w:rPr>
            </w:pPr>
          </w:p>
        </w:tc>
      </w:tr>
    </w:tbl>
    <w:p w:rsidR="007E5C9C" w:rsidRDefault="007E5C9C" w:rsidP="007E5C9C"/>
    <w:tbl>
      <w:tblPr>
        <w:tblW w:w="92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9255"/>
      </w:tblGrid>
      <w:tr w:rsidR="007E5C9C" w:rsidTr="00C37FC7">
        <w:trPr>
          <w:cantSplit/>
          <w:trHeight w:val="366"/>
        </w:trPr>
        <w:tc>
          <w:tcPr>
            <w:tcW w:w="9250" w:type="dxa"/>
            <w:tcBorders>
              <w:top w:val="nil"/>
              <w:left w:val="nil"/>
              <w:bottom w:val="single" w:sz="4" w:space="0" w:color="auto"/>
              <w:right w:val="nil"/>
            </w:tcBorders>
            <w:vAlign w:val="center"/>
          </w:tcPr>
          <w:p w:rsidR="007E5C9C" w:rsidRDefault="007E5C9C" w:rsidP="00C37FC7">
            <w:pPr>
              <w:rPr>
                <w:b/>
                <w:bCs/>
              </w:rPr>
            </w:pPr>
            <w:r>
              <w:rPr>
                <w:b/>
                <w:bCs/>
              </w:rPr>
              <w:t>2. IDENTYFIKACJA OPERACJI</w:t>
            </w:r>
          </w:p>
        </w:tc>
      </w:tr>
      <w:tr w:rsidR="007E5C9C" w:rsidTr="00C37FC7">
        <w:trPr>
          <w:trHeight w:val="213"/>
        </w:trPr>
        <w:tc>
          <w:tcPr>
            <w:tcW w:w="9250" w:type="dxa"/>
            <w:tcBorders>
              <w:top w:val="single" w:sz="4" w:space="0" w:color="auto"/>
              <w:left w:val="single" w:sz="4" w:space="0" w:color="auto"/>
              <w:bottom w:val="single" w:sz="4" w:space="0" w:color="auto"/>
              <w:right w:val="single" w:sz="4" w:space="0" w:color="auto"/>
            </w:tcBorders>
          </w:tcPr>
          <w:p w:rsidR="007E5C9C" w:rsidRDefault="007E5C9C" w:rsidP="00C37FC7">
            <w:pPr>
              <w:rPr>
                <w:i/>
              </w:rPr>
            </w:pPr>
            <w:r>
              <w:rPr>
                <w:i/>
              </w:rPr>
              <w:t xml:space="preserve">Priorytet/Oś </w:t>
            </w:r>
            <w:r>
              <w:t>*</w:t>
            </w:r>
          </w:p>
        </w:tc>
      </w:tr>
      <w:tr w:rsidR="007E5C9C" w:rsidTr="00C37FC7">
        <w:trPr>
          <w:trHeight w:val="535"/>
        </w:trPr>
        <w:tc>
          <w:tcPr>
            <w:tcW w:w="9250" w:type="dxa"/>
            <w:tcBorders>
              <w:top w:val="single" w:sz="4" w:space="0" w:color="auto"/>
              <w:left w:val="nil"/>
              <w:bottom w:val="single" w:sz="4" w:space="0" w:color="auto"/>
              <w:right w:val="nil"/>
            </w:tcBorders>
          </w:tcPr>
          <w:p w:rsidR="007E5C9C" w:rsidRDefault="007E5C9C" w:rsidP="00C37FC7">
            <w:pPr>
              <w:rPr>
                <w:i/>
              </w:rPr>
            </w:pPr>
          </w:p>
          <w:p w:rsidR="007E5C9C" w:rsidRDefault="007E5C9C" w:rsidP="00C37FC7">
            <w:pPr>
              <w:rPr>
                <w:i/>
              </w:rPr>
            </w:pPr>
            <w:r>
              <w:rPr>
                <w:i/>
              </w:rPr>
              <w:t>.......................................................................................................................................................</w:t>
            </w:r>
          </w:p>
          <w:p w:rsidR="007E5C9C" w:rsidRDefault="007E5C9C" w:rsidP="00C37FC7">
            <w:pPr>
              <w:rPr>
                <w:i/>
              </w:rPr>
            </w:pPr>
          </w:p>
        </w:tc>
      </w:tr>
      <w:tr w:rsidR="007E5C9C" w:rsidTr="00C37FC7">
        <w:trPr>
          <w:trHeight w:val="288"/>
        </w:trPr>
        <w:tc>
          <w:tcPr>
            <w:tcW w:w="9250" w:type="dxa"/>
            <w:tcBorders>
              <w:top w:val="single" w:sz="4" w:space="0" w:color="auto"/>
              <w:left w:val="single" w:sz="4" w:space="0" w:color="auto"/>
              <w:bottom w:val="single" w:sz="4" w:space="0" w:color="auto"/>
              <w:right w:val="single" w:sz="4" w:space="0" w:color="auto"/>
            </w:tcBorders>
          </w:tcPr>
          <w:p w:rsidR="007E5C9C" w:rsidRDefault="007E5C9C" w:rsidP="00C37FC7">
            <w:pPr>
              <w:rPr>
                <w:i/>
              </w:rPr>
            </w:pPr>
            <w:r>
              <w:rPr>
                <w:i/>
              </w:rPr>
              <w:t xml:space="preserve"> Działanie/Środek </w:t>
            </w:r>
            <w:r>
              <w:t>*</w:t>
            </w:r>
          </w:p>
        </w:tc>
      </w:tr>
      <w:tr w:rsidR="007E5C9C" w:rsidTr="00C37FC7">
        <w:trPr>
          <w:trHeight w:val="535"/>
        </w:trPr>
        <w:tc>
          <w:tcPr>
            <w:tcW w:w="9250" w:type="dxa"/>
            <w:tcBorders>
              <w:top w:val="single" w:sz="4" w:space="0" w:color="auto"/>
              <w:left w:val="nil"/>
              <w:bottom w:val="single" w:sz="4" w:space="0" w:color="auto"/>
              <w:right w:val="nil"/>
            </w:tcBorders>
          </w:tcPr>
          <w:p w:rsidR="007E5C9C" w:rsidRDefault="007E5C9C" w:rsidP="00C37FC7">
            <w:pPr>
              <w:rPr>
                <w:i/>
              </w:rPr>
            </w:pPr>
          </w:p>
          <w:p w:rsidR="007E5C9C" w:rsidRDefault="007E5C9C" w:rsidP="00C37FC7">
            <w:pPr>
              <w:rPr>
                <w:i/>
              </w:rPr>
            </w:pPr>
            <w:r>
              <w:rPr>
                <w:i/>
              </w:rPr>
              <w:t>.......................................................................................................................................................</w:t>
            </w:r>
          </w:p>
          <w:p w:rsidR="007E5C9C" w:rsidRDefault="007E5C9C" w:rsidP="00C37FC7">
            <w:pPr>
              <w:rPr>
                <w:i/>
              </w:rPr>
            </w:pPr>
          </w:p>
        </w:tc>
      </w:tr>
      <w:tr w:rsidR="007E5C9C" w:rsidTr="00C37FC7">
        <w:trPr>
          <w:trHeight w:val="288"/>
        </w:trPr>
        <w:tc>
          <w:tcPr>
            <w:tcW w:w="9250" w:type="dxa"/>
            <w:tcBorders>
              <w:top w:val="single" w:sz="4" w:space="0" w:color="auto"/>
              <w:left w:val="single" w:sz="4" w:space="0" w:color="auto"/>
              <w:bottom w:val="single" w:sz="4" w:space="0" w:color="auto"/>
              <w:right w:val="single" w:sz="4" w:space="0" w:color="auto"/>
            </w:tcBorders>
          </w:tcPr>
          <w:p w:rsidR="007E5C9C" w:rsidRDefault="007E5C9C" w:rsidP="00C37FC7">
            <w:pPr>
              <w:rPr>
                <w:i/>
              </w:rPr>
            </w:pPr>
            <w:r>
              <w:rPr>
                <w:i/>
              </w:rPr>
              <w:lastRenderedPageBreak/>
              <w:t>Nazwa i cel projektu /Nazwa i cel operacji</w:t>
            </w:r>
            <w:r>
              <w:t>*</w:t>
            </w:r>
          </w:p>
        </w:tc>
      </w:tr>
      <w:tr w:rsidR="007E5C9C" w:rsidTr="00C37FC7">
        <w:trPr>
          <w:trHeight w:val="535"/>
        </w:trPr>
        <w:tc>
          <w:tcPr>
            <w:tcW w:w="9250" w:type="dxa"/>
            <w:tcBorders>
              <w:top w:val="single" w:sz="4" w:space="0" w:color="auto"/>
              <w:left w:val="nil"/>
              <w:bottom w:val="single" w:sz="4" w:space="0" w:color="auto"/>
              <w:right w:val="nil"/>
            </w:tcBorders>
          </w:tcPr>
          <w:p w:rsidR="007E5C9C" w:rsidRDefault="007E5C9C" w:rsidP="00C37FC7">
            <w:pPr>
              <w:rPr>
                <w:i/>
              </w:rPr>
            </w:pPr>
          </w:p>
          <w:p w:rsidR="007E5C9C" w:rsidRDefault="007E5C9C" w:rsidP="00C37FC7">
            <w:pPr>
              <w:rPr>
                <w:i/>
              </w:rPr>
            </w:pPr>
            <w:r>
              <w:rPr>
                <w:i/>
              </w:rPr>
              <w:t>..............................................................................................................................................................................................................................................................................................................</w:t>
            </w:r>
          </w:p>
          <w:p w:rsidR="007E5C9C" w:rsidRDefault="007E5C9C" w:rsidP="00C37FC7">
            <w:pPr>
              <w:rPr>
                <w:i/>
              </w:rPr>
            </w:pPr>
          </w:p>
        </w:tc>
      </w:tr>
      <w:tr w:rsidR="007E5C9C" w:rsidTr="00C37FC7">
        <w:trPr>
          <w:trHeight w:val="288"/>
        </w:trPr>
        <w:tc>
          <w:tcPr>
            <w:tcW w:w="9250" w:type="dxa"/>
            <w:tcBorders>
              <w:top w:val="single" w:sz="4" w:space="0" w:color="auto"/>
              <w:left w:val="single" w:sz="4" w:space="0" w:color="auto"/>
              <w:bottom w:val="single" w:sz="4" w:space="0" w:color="auto"/>
              <w:right w:val="single" w:sz="4" w:space="0" w:color="auto"/>
            </w:tcBorders>
          </w:tcPr>
          <w:p w:rsidR="007E5C9C" w:rsidRDefault="007E5C9C" w:rsidP="00C37FC7">
            <w:pPr>
              <w:rPr>
                <w:i/>
              </w:rPr>
            </w:pPr>
            <w:r>
              <w:rPr>
                <w:i/>
              </w:rPr>
              <w:t>Znak sprawy:</w:t>
            </w:r>
          </w:p>
          <w:p w:rsidR="007E5C9C" w:rsidRDefault="007E5C9C" w:rsidP="00C37FC7">
            <w:pPr>
              <w:rPr>
                <w:i/>
              </w:rPr>
            </w:pPr>
          </w:p>
        </w:tc>
      </w:tr>
      <w:tr w:rsidR="007E5C9C" w:rsidTr="00C37FC7">
        <w:trPr>
          <w:trHeight w:val="535"/>
        </w:trPr>
        <w:tc>
          <w:tcPr>
            <w:tcW w:w="9250" w:type="dxa"/>
            <w:tcBorders>
              <w:top w:val="single" w:sz="4" w:space="0" w:color="auto"/>
              <w:left w:val="nil"/>
              <w:bottom w:val="single" w:sz="4" w:space="0" w:color="auto"/>
              <w:right w:val="nil"/>
            </w:tcBorders>
          </w:tcPr>
          <w:p w:rsidR="007E5C9C" w:rsidRDefault="007E5C9C" w:rsidP="00C37FC7">
            <w:pPr>
              <w:rPr>
                <w:i/>
              </w:rPr>
            </w:pPr>
            <w:r>
              <w:rPr>
                <w:i/>
              </w:rPr>
              <w:t xml:space="preserve">data wpływu wniosku o dofinansowanie / data kompletnego </w:t>
            </w:r>
            <w:proofErr w:type="gramStart"/>
            <w:r>
              <w:rPr>
                <w:i/>
              </w:rPr>
              <w:t>wniosku ......................./ ...............</w:t>
            </w:r>
            <w:proofErr w:type="gramEnd"/>
          </w:p>
          <w:p w:rsidR="007E5C9C" w:rsidRDefault="007E5C9C" w:rsidP="00C37FC7">
            <w:pPr>
              <w:rPr>
                <w:i/>
              </w:rPr>
            </w:pPr>
            <w:r>
              <w:rPr>
                <w:i/>
              </w:rPr>
              <w:t>numer umowy/</w:t>
            </w:r>
            <w:proofErr w:type="gramStart"/>
            <w:r>
              <w:rPr>
                <w:i/>
              </w:rPr>
              <w:t>decyzji ......................................</w:t>
            </w:r>
            <w:proofErr w:type="gramEnd"/>
          </w:p>
          <w:p w:rsidR="007E5C9C" w:rsidRDefault="007E5C9C" w:rsidP="00C37FC7">
            <w:pPr>
              <w:rPr>
                <w:i/>
              </w:rPr>
            </w:pPr>
            <w:r>
              <w:rPr>
                <w:i/>
              </w:rPr>
              <w:t xml:space="preserve">data zawarcia umowy/wydania </w:t>
            </w:r>
            <w:proofErr w:type="gramStart"/>
            <w:r>
              <w:rPr>
                <w:i/>
              </w:rPr>
              <w:t>decyzji ........................................</w:t>
            </w:r>
            <w:proofErr w:type="gramEnd"/>
          </w:p>
          <w:p w:rsidR="007E5C9C" w:rsidRDefault="007E5C9C" w:rsidP="00C37FC7">
            <w:pPr>
              <w:rPr>
                <w:i/>
              </w:rPr>
            </w:pPr>
            <w:r>
              <w:rPr>
                <w:i/>
              </w:rPr>
              <w:t xml:space="preserve">data wpływu wniosku o płatność (danego </w:t>
            </w:r>
            <w:proofErr w:type="gramStart"/>
            <w:r>
              <w:rPr>
                <w:i/>
              </w:rPr>
              <w:t>etapu).................../ ..................</w:t>
            </w:r>
            <w:proofErr w:type="gramEnd"/>
          </w:p>
          <w:p w:rsidR="007E5C9C" w:rsidRDefault="007E5C9C" w:rsidP="00C37FC7">
            <w:pPr>
              <w:rPr>
                <w:i/>
              </w:rPr>
            </w:pPr>
            <w:r>
              <w:rPr>
                <w:i/>
              </w:rPr>
              <w:t xml:space="preserve">data kompletnego wniosku o płatność (danego </w:t>
            </w:r>
            <w:proofErr w:type="gramStart"/>
            <w:r>
              <w:rPr>
                <w:i/>
              </w:rPr>
              <w:t>etapu).................../ ..................</w:t>
            </w:r>
            <w:proofErr w:type="gramEnd"/>
          </w:p>
          <w:p w:rsidR="007E5C9C" w:rsidRDefault="007E5C9C" w:rsidP="00C37FC7">
            <w:pPr>
              <w:rPr>
                <w:i/>
              </w:rPr>
            </w:pPr>
            <w:r>
              <w:rPr>
                <w:i/>
              </w:rPr>
              <w:t xml:space="preserve">data wystawienia zlecenia płatności (danego </w:t>
            </w:r>
            <w:proofErr w:type="gramStart"/>
            <w:r>
              <w:rPr>
                <w:i/>
              </w:rPr>
              <w:t>etapu).................../ ..................</w:t>
            </w:r>
            <w:proofErr w:type="gramEnd"/>
          </w:p>
          <w:p w:rsidR="007E5C9C" w:rsidRDefault="007E5C9C" w:rsidP="00C37FC7">
            <w:pPr>
              <w:rPr>
                <w:i/>
              </w:rPr>
            </w:pPr>
            <w:r>
              <w:rPr>
                <w:i/>
              </w:rPr>
              <w:t xml:space="preserve">data realizacji płatności (danego </w:t>
            </w:r>
            <w:proofErr w:type="gramStart"/>
            <w:r>
              <w:rPr>
                <w:i/>
              </w:rPr>
              <w:t>etapu) .................../ ..................</w:t>
            </w:r>
            <w:proofErr w:type="gramEnd"/>
          </w:p>
        </w:tc>
      </w:tr>
      <w:tr w:rsidR="007E5C9C" w:rsidTr="00C37FC7">
        <w:trPr>
          <w:trHeight w:val="535"/>
        </w:trPr>
        <w:tc>
          <w:tcPr>
            <w:tcW w:w="9250" w:type="dxa"/>
            <w:tcBorders>
              <w:top w:val="single" w:sz="4" w:space="0" w:color="auto"/>
              <w:left w:val="nil"/>
              <w:bottom w:val="single" w:sz="4" w:space="0" w:color="auto"/>
              <w:right w:val="nil"/>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515"/>
              <w:gridCol w:w="2340"/>
              <w:gridCol w:w="1620"/>
              <w:gridCol w:w="2340"/>
              <w:gridCol w:w="280"/>
            </w:tblGrid>
            <w:tr w:rsidR="007E5C9C" w:rsidTr="00C37FC7">
              <w:tc>
                <w:tcPr>
                  <w:tcW w:w="9095" w:type="dxa"/>
                  <w:gridSpan w:val="5"/>
                  <w:tcBorders>
                    <w:top w:val="nil"/>
                    <w:left w:val="nil"/>
                    <w:bottom w:val="nil"/>
                    <w:right w:val="nil"/>
                  </w:tcBorders>
                </w:tcPr>
                <w:p w:rsidR="007E5C9C" w:rsidRDefault="007E5C9C" w:rsidP="00C37FC7">
                  <w:pPr>
                    <w:rPr>
                      <w:i/>
                    </w:rPr>
                  </w:pPr>
                </w:p>
              </w:tc>
            </w:tr>
            <w:tr w:rsidR="007E5C9C" w:rsidTr="00C37FC7">
              <w:trPr>
                <w:gridAfter w:val="1"/>
                <w:wAfter w:w="280" w:type="dxa"/>
              </w:trPr>
              <w:tc>
                <w:tcPr>
                  <w:tcW w:w="2515" w:type="dxa"/>
                  <w:tcBorders>
                    <w:top w:val="single" w:sz="4" w:space="0" w:color="auto"/>
                    <w:left w:val="single" w:sz="4" w:space="0" w:color="auto"/>
                    <w:bottom w:val="single" w:sz="4" w:space="0" w:color="auto"/>
                    <w:right w:val="single" w:sz="4" w:space="0" w:color="auto"/>
                  </w:tcBorders>
                </w:tcPr>
                <w:p w:rsidR="007E5C9C" w:rsidRDefault="007E5C9C" w:rsidP="00C37FC7">
                  <w:pPr>
                    <w:rPr>
                      <w:i/>
                    </w:rPr>
                  </w:pPr>
                  <w:r>
                    <w:rPr>
                      <w:i/>
                    </w:rPr>
                    <w:t xml:space="preserve">     Aspekty finansowe        </w:t>
                  </w:r>
                </w:p>
                <w:p w:rsidR="007E5C9C" w:rsidRDefault="007E5C9C" w:rsidP="00C37FC7">
                  <w:pPr>
                    <w:rPr>
                      <w:i/>
                    </w:rPr>
                  </w:pPr>
                </w:p>
              </w:tc>
              <w:tc>
                <w:tcPr>
                  <w:tcW w:w="2340" w:type="dxa"/>
                  <w:tcBorders>
                    <w:top w:val="single" w:sz="4" w:space="0" w:color="auto"/>
                    <w:left w:val="single" w:sz="4" w:space="0" w:color="auto"/>
                    <w:bottom w:val="single" w:sz="4" w:space="0" w:color="auto"/>
                    <w:right w:val="single" w:sz="4" w:space="0" w:color="auto"/>
                  </w:tcBorders>
                </w:tcPr>
                <w:p w:rsidR="007E5C9C" w:rsidRDefault="007E5C9C" w:rsidP="00C37FC7">
                  <w:pPr>
                    <w:rPr>
                      <w:i/>
                    </w:rPr>
                  </w:pPr>
                  <w:r>
                    <w:rPr>
                      <w:i/>
                    </w:rPr>
                    <w:t>Wniosek o dofinansowanie (kompletny)</w:t>
                  </w:r>
                </w:p>
              </w:tc>
              <w:tc>
                <w:tcPr>
                  <w:tcW w:w="1620" w:type="dxa"/>
                  <w:tcBorders>
                    <w:top w:val="single" w:sz="4" w:space="0" w:color="auto"/>
                    <w:left w:val="single" w:sz="4" w:space="0" w:color="auto"/>
                    <w:bottom w:val="single" w:sz="4" w:space="0" w:color="auto"/>
                    <w:right w:val="single" w:sz="4" w:space="0" w:color="auto"/>
                  </w:tcBorders>
                </w:tcPr>
                <w:p w:rsidR="007E5C9C" w:rsidRDefault="007E5C9C" w:rsidP="00C37FC7">
                  <w:pPr>
                    <w:rPr>
                      <w:i/>
                    </w:rPr>
                  </w:pPr>
                  <w:r>
                    <w:rPr>
                      <w:i/>
                    </w:rPr>
                    <w:t xml:space="preserve"> Umowa/ Decyzja</w:t>
                  </w:r>
                </w:p>
              </w:tc>
              <w:tc>
                <w:tcPr>
                  <w:tcW w:w="2340" w:type="dxa"/>
                  <w:tcBorders>
                    <w:top w:val="single" w:sz="4" w:space="0" w:color="auto"/>
                    <w:left w:val="single" w:sz="4" w:space="0" w:color="auto"/>
                    <w:bottom w:val="single" w:sz="4" w:space="0" w:color="auto"/>
                    <w:right w:val="single" w:sz="4" w:space="0" w:color="auto"/>
                  </w:tcBorders>
                </w:tcPr>
                <w:p w:rsidR="007E5C9C" w:rsidRDefault="007E5C9C" w:rsidP="00C37FC7">
                  <w:pPr>
                    <w:rPr>
                      <w:i/>
                    </w:rPr>
                  </w:pPr>
                  <w:r>
                    <w:rPr>
                      <w:i/>
                    </w:rPr>
                    <w:t xml:space="preserve"> Wniosek o płatność (kompletny)</w:t>
                  </w:r>
                </w:p>
              </w:tc>
            </w:tr>
            <w:tr w:rsidR="007E5C9C" w:rsidTr="00C37FC7">
              <w:trPr>
                <w:gridAfter w:val="1"/>
                <w:wAfter w:w="280" w:type="dxa"/>
                <w:trHeight w:val="903"/>
              </w:trPr>
              <w:tc>
                <w:tcPr>
                  <w:tcW w:w="2515" w:type="dxa"/>
                  <w:tcBorders>
                    <w:top w:val="single" w:sz="4" w:space="0" w:color="auto"/>
                    <w:left w:val="single" w:sz="4" w:space="0" w:color="auto"/>
                    <w:bottom w:val="single" w:sz="4" w:space="0" w:color="auto"/>
                    <w:right w:val="single" w:sz="4" w:space="0" w:color="auto"/>
                  </w:tcBorders>
                </w:tcPr>
                <w:p w:rsidR="007E5C9C" w:rsidRDefault="007E5C9C" w:rsidP="00C37FC7">
                  <w:pPr>
                    <w:rPr>
                      <w:i/>
                    </w:rPr>
                  </w:pPr>
                  <w:r>
                    <w:rPr>
                      <w:i/>
                    </w:rPr>
                    <w:t xml:space="preserve">Całkowita kwota </w:t>
                  </w:r>
                  <w:proofErr w:type="gramStart"/>
                  <w:r>
                    <w:rPr>
                      <w:i/>
                    </w:rPr>
                    <w:t>przedsięwzięcia      (brutto</w:t>
                  </w:r>
                  <w:proofErr w:type="gramEnd"/>
                  <w:r>
                    <w:rPr>
                      <w:i/>
                    </w:rPr>
                    <w:t>)</w:t>
                  </w:r>
                </w:p>
              </w:tc>
              <w:tc>
                <w:tcPr>
                  <w:tcW w:w="2340" w:type="dxa"/>
                  <w:tcBorders>
                    <w:top w:val="single" w:sz="4" w:space="0" w:color="auto"/>
                    <w:left w:val="single" w:sz="4" w:space="0" w:color="auto"/>
                    <w:bottom w:val="single" w:sz="4" w:space="0" w:color="auto"/>
                    <w:right w:val="single" w:sz="4" w:space="0" w:color="auto"/>
                  </w:tcBorders>
                </w:tcPr>
                <w:p w:rsidR="007E5C9C" w:rsidRDefault="007E5C9C" w:rsidP="00C37FC7">
                  <w:pPr>
                    <w:rPr>
                      <w:i/>
                    </w:rPr>
                  </w:pPr>
                </w:p>
              </w:tc>
              <w:tc>
                <w:tcPr>
                  <w:tcW w:w="1620" w:type="dxa"/>
                  <w:tcBorders>
                    <w:top w:val="single" w:sz="4" w:space="0" w:color="auto"/>
                    <w:left w:val="single" w:sz="4" w:space="0" w:color="auto"/>
                    <w:bottom w:val="single" w:sz="4" w:space="0" w:color="auto"/>
                    <w:right w:val="single" w:sz="4" w:space="0" w:color="auto"/>
                  </w:tcBorders>
                </w:tcPr>
                <w:p w:rsidR="007E5C9C" w:rsidRDefault="007E5C9C" w:rsidP="00C37FC7">
                  <w:pPr>
                    <w:rPr>
                      <w:i/>
                    </w:rPr>
                  </w:pPr>
                </w:p>
              </w:tc>
              <w:tc>
                <w:tcPr>
                  <w:tcW w:w="2340" w:type="dxa"/>
                  <w:tcBorders>
                    <w:top w:val="single" w:sz="4" w:space="0" w:color="auto"/>
                    <w:left w:val="single" w:sz="4" w:space="0" w:color="auto"/>
                    <w:bottom w:val="single" w:sz="4" w:space="0" w:color="auto"/>
                    <w:right w:val="single" w:sz="4" w:space="0" w:color="auto"/>
                  </w:tcBorders>
                </w:tcPr>
                <w:p w:rsidR="007E5C9C" w:rsidRDefault="007E5C9C" w:rsidP="00C37FC7">
                  <w:pPr>
                    <w:rPr>
                      <w:i/>
                    </w:rPr>
                  </w:pPr>
                </w:p>
              </w:tc>
            </w:tr>
            <w:tr w:rsidR="007E5C9C" w:rsidTr="00C37FC7">
              <w:trPr>
                <w:gridAfter w:val="1"/>
                <w:wAfter w:w="280" w:type="dxa"/>
              </w:trPr>
              <w:tc>
                <w:tcPr>
                  <w:tcW w:w="2515" w:type="dxa"/>
                  <w:tcBorders>
                    <w:top w:val="single" w:sz="4" w:space="0" w:color="auto"/>
                    <w:left w:val="single" w:sz="4" w:space="0" w:color="auto"/>
                    <w:bottom w:val="single" w:sz="4" w:space="0" w:color="auto"/>
                    <w:right w:val="single" w:sz="4" w:space="0" w:color="auto"/>
                  </w:tcBorders>
                </w:tcPr>
                <w:p w:rsidR="007E5C9C" w:rsidRDefault="007E5C9C" w:rsidP="00C37FC7">
                  <w:pPr>
                    <w:rPr>
                      <w:i/>
                    </w:rPr>
                  </w:pPr>
                  <w:r>
                    <w:rPr>
                      <w:i/>
                    </w:rPr>
                    <w:t xml:space="preserve">Koszty </w:t>
                  </w:r>
                  <w:proofErr w:type="spellStart"/>
                  <w:r>
                    <w:rPr>
                      <w:i/>
                    </w:rPr>
                    <w:t>kwalifikowalne</w:t>
                  </w:r>
                  <w:proofErr w:type="spellEnd"/>
                </w:p>
              </w:tc>
              <w:tc>
                <w:tcPr>
                  <w:tcW w:w="2340" w:type="dxa"/>
                  <w:tcBorders>
                    <w:top w:val="single" w:sz="4" w:space="0" w:color="auto"/>
                    <w:left w:val="single" w:sz="4" w:space="0" w:color="auto"/>
                    <w:bottom w:val="single" w:sz="4" w:space="0" w:color="auto"/>
                    <w:right w:val="single" w:sz="4" w:space="0" w:color="auto"/>
                  </w:tcBorders>
                </w:tcPr>
                <w:p w:rsidR="007E5C9C" w:rsidRDefault="007E5C9C" w:rsidP="00C37FC7">
                  <w:pPr>
                    <w:rPr>
                      <w:i/>
                    </w:rPr>
                  </w:pPr>
                </w:p>
              </w:tc>
              <w:tc>
                <w:tcPr>
                  <w:tcW w:w="1620" w:type="dxa"/>
                  <w:tcBorders>
                    <w:top w:val="single" w:sz="4" w:space="0" w:color="auto"/>
                    <w:left w:val="single" w:sz="4" w:space="0" w:color="auto"/>
                    <w:bottom w:val="single" w:sz="4" w:space="0" w:color="auto"/>
                    <w:right w:val="single" w:sz="4" w:space="0" w:color="auto"/>
                  </w:tcBorders>
                </w:tcPr>
                <w:p w:rsidR="007E5C9C" w:rsidRDefault="007E5C9C" w:rsidP="00C37FC7">
                  <w:pPr>
                    <w:rPr>
                      <w:i/>
                    </w:rPr>
                  </w:pPr>
                </w:p>
              </w:tc>
              <w:tc>
                <w:tcPr>
                  <w:tcW w:w="2340" w:type="dxa"/>
                  <w:tcBorders>
                    <w:top w:val="single" w:sz="4" w:space="0" w:color="auto"/>
                    <w:left w:val="single" w:sz="4" w:space="0" w:color="auto"/>
                    <w:bottom w:val="single" w:sz="4" w:space="0" w:color="auto"/>
                    <w:right w:val="single" w:sz="4" w:space="0" w:color="auto"/>
                  </w:tcBorders>
                </w:tcPr>
                <w:p w:rsidR="007E5C9C" w:rsidRDefault="007E5C9C" w:rsidP="00C37FC7">
                  <w:pPr>
                    <w:rPr>
                      <w:i/>
                    </w:rPr>
                  </w:pPr>
                </w:p>
              </w:tc>
            </w:tr>
            <w:tr w:rsidR="007E5C9C" w:rsidTr="00C37FC7">
              <w:trPr>
                <w:gridAfter w:val="1"/>
                <w:wAfter w:w="280" w:type="dxa"/>
              </w:trPr>
              <w:tc>
                <w:tcPr>
                  <w:tcW w:w="2515" w:type="dxa"/>
                  <w:tcBorders>
                    <w:top w:val="single" w:sz="4" w:space="0" w:color="auto"/>
                    <w:left w:val="single" w:sz="4" w:space="0" w:color="auto"/>
                    <w:bottom w:val="single" w:sz="4" w:space="0" w:color="auto"/>
                    <w:right w:val="single" w:sz="4" w:space="0" w:color="auto"/>
                  </w:tcBorders>
                </w:tcPr>
                <w:p w:rsidR="007E5C9C" w:rsidRDefault="007E5C9C" w:rsidP="00C37FC7">
                  <w:pPr>
                    <w:rPr>
                      <w:i/>
                    </w:rPr>
                  </w:pPr>
                  <w:r>
                    <w:rPr>
                      <w:i/>
                    </w:rPr>
                    <w:t xml:space="preserve">Koszty nie </w:t>
                  </w:r>
                  <w:proofErr w:type="spellStart"/>
                  <w:r>
                    <w:rPr>
                      <w:i/>
                    </w:rPr>
                    <w:t>kwalifikowalne</w:t>
                  </w:r>
                  <w:proofErr w:type="spellEnd"/>
                </w:p>
              </w:tc>
              <w:tc>
                <w:tcPr>
                  <w:tcW w:w="2340" w:type="dxa"/>
                  <w:tcBorders>
                    <w:top w:val="single" w:sz="4" w:space="0" w:color="auto"/>
                    <w:left w:val="single" w:sz="4" w:space="0" w:color="auto"/>
                    <w:bottom w:val="single" w:sz="4" w:space="0" w:color="auto"/>
                    <w:right w:val="single" w:sz="4" w:space="0" w:color="auto"/>
                  </w:tcBorders>
                </w:tcPr>
                <w:p w:rsidR="007E5C9C" w:rsidRDefault="007E5C9C" w:rsidP="00C37FC7">
                  <w:pPr>
                    <w:rPr>
                      <w:i/>
                    </w:rPr>
                  </w:pPr>
                </w:p>
              </w:tc>
              <w:tc>
                <w:tcPr>
                  <w:tcW w:w="1620" w:type="dxa"/>
                  <w:tcBorders>
                    <w:top w:val="single" w:sz="4" w:space="0" w:color="auto"/>
                    <w:left w:val="single" w:sz="4" w:space="0" w:color="auto"/>
                    <w:bottom w:val="single" w:sz="4" w:space="0" w:color="auto"/>
                    <w:right w:val="single" w:sz="4" w:space="0" w:color="auto"/>
                  </w:tcBorders>
                </w:tcPr>
                <w:p w:rsidR="007E5C9C" w:rsidRDefault="007E5C9C" w:rsidP="00C37FC7">
                  <w:pPr>
                    <w:rPr>
                      <w:i/>
                    </w:rPr>
                  </w:pPr>
                </w:p>
              </w:tc>
              <w:tc>
                <w:tcPr>
                  <w:tcW w:w="2340" w:type="dxa"/>
                  <w:tcBorders>
                    <w:top w:val="single" w:sz="4" w:space="0" w:color="auto"/>
                    <w:left w:val="single" w:sz="4" w:space="0" w:color="auto"/>
                    <w:bottom w:val="single" w:sz="4" w:space="0" w:color="auto"/>
                    <w:right w:val="single" w:sz="4" w:space="0" w:color="auto"/>
                  </w:tcBorders>
                </w:tcPr>
                <w:p w:rsidR="007E5C9C" w:rsidRDefault="007E5C9C" w:rsidP="00C37FC7">
                  <w:pPr>
                    <w:rPr>
                      <w:i/>
                    </w:rPr>
                  </w:pPr>
                </w:p>
              </w:tc>
            </w:tr>
            <w:tr w:rsidR="007E5C9C" w:rsidTr="00C37FC7">
              <w:trPr>
                <w:gridAfter w:val="1"/>
                <w:wAfter w:w="280" w:type="dxa"/>
              </w:trPr>
              <w:tc>
                <w:tcPr>
                  <w:tcW w:w="2515" w:type="dxa"/>
                  <w:tcBorders>
                    <w:top w:val="single" w:sz="4" w:space="0" w:color="auto"/>
                    <w:left w:val="single" w:sz="4" w:space="0" w:color="auto"/>
                    <w:bottom w:val="single" w:sz="4" w:space="0" w:color="auto"/>
                    <w:right w:val="single" w:sz="4" w:space="0" w:color="auto"/>
                  </w:tcBorders>
                </w:tcPr>
                <w:p w:rsidR="007E5C9C" w:rsidRDefault="007E5C9C" w:rsidP="00C37FC7">
                  <w:pPr>
                    <w:rPr>
                      <w:i/>
                    </w:rPr>
                  </w:pPr>
                  <w:r>
                    <w:rPr>
                      <w:i/>
                    </w:rPr>
                    <w:t>Finansowanie ze strony Wspólnoty</w:t>
                  </w:r>
                </w:p>
              </w:tc>
              <w:tc>
                <w:tcPr>
                  <w:tcW w:w="2340" w:type="dxa"/>
                  <w:tcBorders>
                    <w:top w:val="single" w:sz="4" w:space="0" w:color="auto"/>
                    <w:left w:val="single" w:sz="4" w:space="0" w:color="auto"/>
                    <w:bottom w:val="single" w:sz="4" w:space="0" w:color="auto"/>
                    <w:right w:val="single" w:sz="4" w:space="0" w:color="auto"/>
                  </w:tcBorders>
                </w:tcPr>
                <w:p w:rsidR="007E5C9C" w:rsidRDefault="007E5C9C" w:rsidP="00C37FC7">
                  <w:pPr>
                    <w:rPr>
                      <w:i/>
                    </w:rPr>
                  </w:pPr>
                </w:p>
              </w:tc>
              <w:tc>
                <w:tcPr>
                  <w:tcW w:w="1620" w:type="dxa"/>
                  <w:tcBorders>
                    <w:top w:val="single" w:sz="4" w:space="0" w:color="auto"/>
                    <w:left w:val="single" w:sz="4" w:space="0" w:color="auto"/>
                    <w:bottom w:val="single" w:sz="4" w:space="0" w:color="auto"/>
                    <w:right w:val="single" w:sz="4" w:space="0" w:color="auto"/>
                  </w:tcBorders>
                </w:tcPr>
                <w:p w:rsidR="007E5C9C" w:rsidRDefault="007E5C9C" w:rsidP="00C37FC7">
                  <w:pPr>
                    <w:rPr>
                      <w:i/>
                    </w:rPr>
                  </w:pPr>
                </w:p>
              </w:tc>
              <w:tc>
                <w:tcPr>
                  <w:tcW w:w="2340" w:type="dxa"/>
                  <w:tcBorders>
                    <w:top w:val="single" w:sz="4" w:space="0" w:color="auto"/>
                    <w:left w:val="single" w:sz="4" w:space="0" w:color="auto"/>
                    <w:bottom w:val="single" w:sz="4" w:space="0" w:color="auto"/>
                    <w:right w:val="single" w:sz="4" w:space="0" w:color="auto"/>
                  </w:tcBorders>
                </w:tcPr>
                <w:p w:rsidR="007E5C9C" w:rsidRDefault="007E5C9C" w:rsidP="00C37FC7">
                  <w:pPr>
                    <w:rPr>
                      <w:i/>
                    </w:rPr>
                  </w:pPr>
                </w:p>
              </w:tc>
            </w:tr>
            <w:tr w:rsidR="007E5C9C" w:rsidTr="00C37FC7">
              <w:trPr>
                <w:gridAfter w:val="1"/>
                <w:wAfter w:w="280" w:type="dxa"/>
              </w:trPr>
              <w:tc>
                <w:tcPr>
                  <w:tcW w:w="2515" w:type="dxa"/>
                  <w:tcBorders>
                    <w:top w:val="single" w:sz="4" w:space="0" w:color="auto"/>
                    <w:left w:val="single" w:sz="4" w:space="0" w:color="auto"/>
                    <w:bottom w:val="single" w:sz="4" w:space="0" w:color="auto"/>
                    <w:right w:val="single" w:sz="4" w:space="0" w:color="auto"/>
                  </w:tcBorders>
                </w:tcPr>
                <w:p w:rsidR="007E5C9C" w:rsidRDefault="007E5C9C" w:rsidP="00C37FC7">
                  <w:pPr>
                    <w:rPr>
                      <w:i/>
                    </w:rPr>
                  </w:pPr>
                  <w:r>
                    <w:rPr>
                      <w:i/>
                    </w:rPr>
                    <w:t>Finansowanie krajowe:</w:t>
                  </w:r>
                </w:p>
                <w:p w:rsidR="007E5C9C" w:rsidRDefault="007E5C9C" w:rsidP="00C37FC7">
                  <w:pPr>
                    <w:rPr>
                      <w:i/>
                    </w:rPr>
                  </w:pPr>
                  <w:proofErr w:type="gramStart"/>
                  <w:r>
                    <w:rPr>
                      <w:i/>
                    </w:rPr>
                    <w:t>publiczne</w:t>
                  </w:r>
                  <w:proofErr w:type="gramEnd"/>
                </w:p>
              </w:tc>
              <w:tc>
                <w:tcPr>
                  <w:tcW w:w="2340" w:type="dxa"/>
                  <w:tcBorders>
                    <w:top w:val="single" w:sz="4" w:space="0" w:color="auto"/>
                    <w:left w:val="single" w:sz="4" w:space="0" w:color="auto"/>
                    <w:bottom w:val="single" w:sz="4" w:space="0" w:color="auto"/>
                    <w:right w:val="single" w:sz="4" w:space="0" w:color="auto"/>
                  </w:tcBorders>
                </w:tcPr>
                <w:p w:rsidR="007E5C9C" w:rsidRDefault="007E5C9C" w:rsidP="00C37FC7">
                  <w:pPr>
                    <w:rPr>
                      <w:i/>
                    </w:rPr>
                  </w:pPr>
                </w:p>
              </w:tc>
              <w:tc>
                <w:tcPr>
                  <w:tcW w:w="1620" w:type="dxa"/>
                  <w:tcBorders>
                    <w:top w:val="single" w:sz="4" w:space="0" w:color="auto"/>
                    <w:left w:val="single" w:sz="4" w:space="0" w:color="auto"/>
                    <w:bottom w:val="single" w:sz="4" w:space="0" w:color="auto"/>
                    <w:right w:val="single" w:sz="4" w:space="0" w:color="auto"/>
                  </w:tcBorders>
                </w:tcPr>
                <w:p w:rsidR="007E5C9C" w:rsidRDefault="007E5C9C" w:rsidP="00C37FC7">
                  <w:pPr>
                    <w:rPr>
                      <w:i/>
                    </w:rPr>
                  </w:pPr>
                </w:p>
              </w:tc>
              <w:tc>
                <w:tcPr>
                  <w:tcW w:w="2340" w:type="dxa"/>
                  <w:tcBorders>
                    <w:top w:val="single" w:sz="4" w:space="0" w:color="auto"/>
                    <w:left w:val="single" w:sz="4" w:space="0" w:color="auto"/>
                    <w:bottom w:val="single" w:sz="4" w:space="0" w:color="auto"/>
                    <w:right w:val="single" w:sz="4" w:space="0" w:color="auto"/>
                  </w:tcBorders>
                </w:tcPr>
                <w:p w:rsidR="007E5C9C" w:rsidRDefault="007E5C9C" w:rsidP="00C37FC7">
                  <w:pPr>
                    <w:rPr>
                      <w:i/>
                    </w:rPr>
                  </w:pPr>
                </w:p>
              </w:tc>
            </w:tr>
            <w:tr w:rsidR="007E5C9C" w:rsidTr="00C37FC7">
              <w:trPr>
                <w:gridAfter w:val="1"/>
                <w:wAfter w:w="280" w:type="dxa"/>
              </w:trPr>
              <w:tc>
                <w:tcPr>
                  <w:tcW w:w="2515" w:type="dxa"/>
                  <w:tcBorders>
                    <w:top w:val="single" w:sz="4" w:space="0" w:color="auto"/>
                    <w:left w:val="single" w:sz="4" w:space="0" w:color="auto"/>
                    <w:bottom w:val="single" w:sz="4" w:space="0" w:color="auto"/>
                    <w:right w:val="single" w:sz="4" w:space="0" w:color="auto"/>
                  </w:tcBorders>
                </w:tcPr>
                <w:p w:rsidR="007E5C9C" w:rsidRDefault="007E5C9C" w:rsidP="00C37FC7">
                  <w:pPr>
                    <w:rPr>
                      <w:i/>
                    </w:rPr>
                  </w:pPr>
                  <w:proofErr w:type="gramStart"/>
                  <w:r>
                    <w:rPr>
                      <w:i/>
                    </w:rPr>
                    <w:t>prywatne</w:t>
                  </w:r>
                  <w:proofErr w:type="gramEnd"/>
                </w:p>
              </w:tc>
              <w:tc>
                <w:tcPr>
                  <w:tcW w:w="2340" w:type="dxa"/>
                  <w:tcBorders>
                    <w:top w:val="single" w:sz="4" w:space="0" w:color="auto"/>
                    <w:left w:val="single" w:sz="4" w:space="0" w:color="auto"/>
                    <w:bottom w:val="single" w:sz="4" w:space="0" w:color="auto"/>
                    <w:right w:val="single" w:sz="4" w:space="0" w:color="auto"/>
                  </w:tcBorders>
                </w:tcPr>
                <w:p w:rsidR="007E5C9C" w:rsidRDefault="007E5C9C" w:rsidP="00C37FC7">
                  <w:pPr>
                    <w:rPr>
                      <w:i/>
                    </w:rPr>
                  </w:pPr>
                </w:p>
              </w:tc>
              <w:tc>
                <w:tcPr>
                  <w:tcW w:w="1620" w:type="dxa"/>
                  <w:tcBorders>
                    <w:top w:val="single" w:sz="4" w:space="0" w:color="auto"/>
                    <w:left w:val="single" w:sz="4" w:space="0" w:color="auto"/>
                    <w:bottom w:val="single" w:sz="4" w:space="0" w:color="auto"/>
                    <w:right w:val="single" w:sz="4" w:space="0" w:color="auto"/>
                  </w:tcBorders>
                </w:tcPr>
                <w:p w:rsidR="007E5C9C" w:rsidRDefault="007E5C9C" w:rsidP="00C37FC7">
                  <w:pPr>
                    <w:rPr>
                      <w:i/>
                    </w:rPr>
                  </w:pPr>
                </w:p>
              </w:tc>
              <w:tc>
                <w:tcPr>
                  <w:tcW w:w="2340" w:type="dxa"/>
                  <w:tcBorders>
                    <w:top w:val="single" w:sz="4" w:space="0" w:color="auto"/>
                    <w:left w:val="single" w:sz="4" w:space="0" w:color="auto"/>
                    <w:bottom w:val="single" w:sz="4" w:space="0" w:color="auto"/>
                    <w:right w:val="single" w:sz="4" w:space="0" w:color="auto"/>
                  </w:tcBorders>
                </w:tcPr>
                <w:p w:rsidR="007E5C9C" w:rsidRDefault="007E5C9C" w:rsidP="00C37FC7">
                  <w:pPr>
                    <w:rPr>
                      <w:i/>
                    </w:rPr>
                  </w:pPr>
                </w:p>
              </w:tc>
            </w:tr>
          </w:tbl>
          <w:p w:rsidR="007E5C9C" w:rsidRDefault="007E5C9C" w:rsidP="00C37FC7">
            <w:pPr>
              <w:rPr>
                <w:i/>
              </w:rPr>
            </w:pPr>
          </w:p>
          <w:p w:rsidR="007E5C9C" w:rsidRDefault="007E5C9C" w:rsidP="00C37FC7">
            <w:pPr>
              <w:rPr>
                <w:i/>
              </w:rPr>
            </w:pPr>
            <w:r>
              <w:rPr>
                <w:i/>
              </w:rPr>
              <w:t>Kwota wypłacona -..................................</w:t>
            </w:r>
          </w:p>
          <w:p w:rsidR="007E5C9C" w:rsidRDefault="007E5C9C" w:rsidP="00C37FC7">
            <w:pPr>
              <w:rPr>
                <w:i/>
              </w:rPr>
            </w:pPr>
            <w:r>
              <w:rPr>
                <w:i/>
              </w:rPr>
              <w:t>Kwota niewypłacona -..................................</w:t>
            </w:r>
          </w:p>
          <w:p w:rsidR="007E5C9C" w:rsidRDefault="007E5C9C" w:rsidP="00C37FC7">
            <w:pPr>
              <w:rPr>
                <w: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095"/>
            </w:tblGrid>
            <w:tr w:rsidR="007E5C9C" w:rsidTr="00C37FC7">
              <w:tc>
                <w:tcPr>
                  <w:tcW w:w="9095" w:type="dxa"/>
                  <w:tcBorders>
                    <w:top w:val="single" w:sz="4" w:space="0" w:color="auto"/>
                    <w:left w:val="single" w:sz="4" w:space="0" w:color="auto"/>
                    <w:bottom w:val="single" w:sz="4" w:space="0" w:color="auto"/>
                    <w:right w:val="single" w:sz="4" w:space="0" w:color="auto"/>
                  </w:tcBorders>
                </w:tcPr>
                <w:p w:rsidR="007E5C9C" w:rsidRDefault="007E5C9C" w:rsidP="00C37FC7">
                  <w:pPr>
                    <w:rPr>
                      <w:i/>
                    </w:rPr>
                  </w:pPr>
                  <w:r>
                    <w:rPr>
                      <w:i/>
                    </w:rPr>
                    <w:t xml:space="preserve">Czy zostało zawieszone rozpatrywanie wniosku: TAK / NIE (niepotrzebne </w:t>
                  </w:r>
                  <w:proofErr w:type="gramStart"/>
                  <w:r>
                    <w:rPr>
                      <w:i/>
                    </w:rPr>
                    <w:t>skreślić)</w:t>
                  </w:r>
                  <w:proofErr w:type="gramEnd"/>
                </w:p>
              </w:tc>
            </w:tr>
          </w:tbl>
          <w:p w:rsidR="007E5C9C" w:rsidRDefault="007E5C9C" w:rsidP="00C37FC7">
            <w:pPr>
              <w:tabs>
                <w:tab w:val="left" w:pos="6510"/>
              </w:tabs>
              <w:rPr>
                <w:b/>
              </w:rPr>
            </w:pPr>
            <w:r>
              <w:rPr>
                <w:b/>
              </w:rPr>
              <w:t>3. IDENTYFIKACJA NIEPRAWIDŁOWEGO WYDATKU</w:t>
            </w:r>
            <w:r>
              <w:rPr>
                <w:b/>
              </w:rPr>
              <w:tab/>
            </w:r>
          </w:p>
        </w:tc>
      </w:tr>
      <w:tr w:rsidR="007E5C9C" w:rsidTr="00C37FC7">
        <w:trPr>
          <w:trHeight w:val="288"/>
        </w:trPr>
        <w:tc>
          <w:tcPr>
            <w:tcW w:w="9250" w:type="dxa"/>
            <w:tcBorders>
              <w:top w:val="single" w:sz="4" w:space="0" w:color="auto"/>
              <w:left w:val="single" w:sz="4" w:space="0" w:color="auto"/>
              <w:bottom w:val="single" w:sz="4" w:space="0" w:color="auto"/>
              <w:right w:val="single" w:sz="4" w:space="0" w:color="auto"/>
            </w:tcBorders>
            <w:vAlign w:val="center"/>
          </w:tcPr>
          <w:p w:rsidR="007E5C9C" w:rsidRDefault="007E5C9C" w:rsidP="00C37FC7">
            <w:pPr>
              <w:rPr>
                <w:i/>
              </w:rPr>
            </w:pPr>
            <w:r>
              <w:rPr>
                <w:i/>
              </w:rPr>
              <w:t xml:space="preserve">Rodzaj wydatku, który został </w:t>
            </w:r>
            <w:proofErr w:type="gramStart"/>
            <w:r>
              <w:rPr>
                <w:i/>
              </w:rPr>
              <w:t>zakwalifikowany jako</w:t>
            </w:r>
            <w:proofErr w:type="gramEnd"/>
            <w:r>
              <w:rPr>
                <w:i/>
              </w:rPr>
              <w:t xml:space="preserve"> nieprawidłowy (forma opisowa)</w:t>
            </w:r>
          </w:p>
        </w:tc>
      </w:tr>
      <w:tr w:rsidR="007E5C9C" w:rsidTr="00C37FC7">
        <w:trPr>
          <w:trHeight w:val="535"/>
        </w:trPr>
        <w:tc>
          <w:tcPr>
            <w:tcW w:w="9250" w:type="dxa"/>
            <w:tcBorders>
              <w:top w:val="single" w:sz="4" w:space="0" w:color="auto"/>
              <w:left w:val="nil"/>
              <w:bottom w:val="single" w:sz="4" w:space="0" w:color="auto"/>
              <w:right w:val="nil"/>
            </w:tcBorders>
          </w:tcPr>
          <w:p w:rsidR="007E5C9C" w:rsidRDefault="007E5C9C" w:rsidP="00C37FC7">
            <w:pPr>
              <w:rPr>
                <w:i/>
              </w:rPr>
            </w:pPr>
          </w:p>
          <w:p w:rsidR="007E5C9C" w:rsidRDefault="007E5C9C" w:rsidP="00C37FC7">
            <w:pPr>
              <w:rPr>
                <w:i/>
              </w:rPr>
            </w:pPr>
            <w:r>
              <w:rPr>
                <w:i/>
              </w:rPr>
              <w:t>..............................................................................................................................................................................................................................................................................................................</w:t>
            </w:r>
          </w:p>
          <w:p w:rsidR="007E5C9C" w:rsidRDefault="007E5C9C" w:rsidP="00C37FC7">
            <w:pPr>
              <w:rPr>
                <w:i/>
              </w:rPr>
            </w:pPr>
          </w:p>
        </w:tc>
      </w:tr>
      <w:tr w:rsidR="007E5C9C" w:rsidTr="00C37FC7">
        <w:trPr>
          <w:trHeight w:val="288"/>
        </w:trPr>
        <w:tc>
          <w:tcPr>
            <w:tcW w:w="9250" w:type="dxa"/>
            <w:tcBorders>
              <w:top w:val="single" w:sz="4" w:space="0" w:color="auto"/>
              <w:left w:val="single" w:sz="4" w:space="0" w:color="auto"/>
              <w:bottom w:val="single" w:sz="4" w:space="0" w:color="auto"/>
              <w:right w:val="single" w:sz="4" w:space="0" w:color="auto"/>
            </w:tcBorders>
            <w:vAlign w:val="center"/>
          </w:tcPr>
          <w:p w:rsidR="007E5C9C" w:rsidRDefault="007E5C9C" w:rsidP="00C37FC7">
            <w:pPr>
              <w:rPr>
                <w:i/>
              </w:rPr>
            </w:pPr>
            <w:r>
              <w:rPr>
                <w:i/>
              </w:rPr>
              <w:t xml:space="preserve">Całkowita kwota wydatku, który został </w:t>
            </w:r>
            <w:proofErr w:type="gramStart"/>
            <w:r>
              <w:rPr>
                <w:i/>
              </w:rPr>
              <w:t>zakwalifikowany jako</w:t>
            </w:r>
            <w:proofErr w:type="gramEnd"/>
            <w:r>
              <w:rPr>
                <w:i/>
              </w:rPr>
              <w:t xml:space="preserve"> nieprawidłowy:</w:t>
            </w:r>
          </w:p>
        </w:tc>
      </w:tr>
      <w:tr w:rsidR="007E5C9C" w:rsidTr="00C37FC7">
        <w:trPr>
          <w:trHeight w:val="535"/>
        </w:trPr>
        <w:tc>
          <w:tcPr>
            <w:tcW w:w="9250" w:type="dxa"/>
            <w:tcBorders>
              <w:top w:val="single" w:sz="4" w:space="0" w:color="auto"/>
              <w:left w:val="nil"/>
              <w:bottom w:val="single" w:sz="4" w:space="0" w:color="auto"/>
              <w:right w:val="nil"/>
            </w:tcBorders>
          </w:tcPr>
          <w:p w:rsidR="007E5C9C" w:rsidRDefault="007E5C9C" w:rsidP="00C37FC7">
            <w:pPr>
              <w:rPr>
                <w:i/>
              </w:rPr>
            </w:pPr>
          </w:p>
          <w:p w:rsidR="007E5C9C" w:rsidRDefault="007E5C9C" w:rsidP="00C37FC7">
            <w:pPr>
              <w:rPr>
                <w:i/>
              </w:rPr>
            </w:pPr>
            <w:r>
              <w:rPr>
                <w:i/>
              </w:rPr>
              <w:t xml:space="preserve">- </w:t>
            </w:r>
            <w:proofErr w:type="gramStart"/>
            <w:r>
              <w:rPr>
                <w:i/>
              </w:rPr>
              <w:t>wypłacona ...............................</w:t>
            </w:r>
            <w:proofErr w:type="gramEnd"/>
          </w:p>
          <w:p w:rsidR="007E5C9C" w:rsidRDefault="007E5C9C" w:rsidP="00C37FC7">
            <w:pPr>
              <w:rPr>
                <w:i/>
              </w:rPr>
            </w:pPr>
            <w:r>
              <w:rPr>
                <w:i/>
              </w:rPr>
              <w:t xml:space="preserve">- </w:t>
            </w:r>
            <w:proofErr w:type="gramStart"/>
            <w:r>
              <w:rPr>
                <w:i/>
              </w:rPr>
              <w:t>niewypłacona ................................</w:t>
            </w:r>
            <w:proofErr w:type="gramEnd"/>
          </w:p>
          <w:p w:rsidR="007E5C9C" w:rsidRDefault="007E5C9C" w:rsidP="00C37FC7">
            <w:pPr>
              <w:rPr>
                <w:i/>
              </w:rPr>
            </w:pPr>
          </w:p>
        </w:tc>
      </w:tr>
      <w:tr w:rsidR="007E5C9C" w:rsidTr="00C37FC7">
        <w:trPr>
          <w:trHeight w:val="288"/>
        </w:trPr>
        <w:tc>
          <w:tcPr>
            <w:tcW w:w="9250" w:type="dxa"/>
            <w:tcBorders>
              <w:top w:val="single" w:sz="4" w:space="0" w:color="auto"/>
              <w:left w:val="single" w:sz="4" w:space="0" w:color="auto"/>
              <w:bottom w:val="single" w:sz="4" w:space="0" w:color="auto"/>
              <w:right w:val="single" w:sz="4" w:space="0" w:color="auto"/>
            </w:tcBorders>
            <w:vAlign w:val="center"/>
          </w:tcPr>
          <w:p w:rsidR="007E5C9C" w:rsidRDefault="007E5C9C" w:rsidP="00C37FC7">
            <w:pPr>
              <w:rPr>
                <w:i/>
              </w:rPr>
            </w:pPr>
            <w:r>
              <w:rPr>
                <w:i/>
              </w:rPr>
              <w:t>Zawieszenie płatności (przyczyny)</w:t>
            </w:r>
          </w:p>
        </w:tc>
      </w:tr>
      <w:tr w:rsidR="007E5C9C" w:rsidTr="00C37FC7">
        <w:trPr>
          <w:trHeight w:val="535"/>
        </w:trPr>
        <w:tc>
          <w:tcPr>
            <w:tcW w:w="9250" w:type="dxa"/>
            <w:tcBorders>
              <w:top w:val="single" w:sz="4" w:space="0" w:color="auto"/>
              <w:left w:val="nil"/>
              <w:bottom w:val="single" w:sz="4" w:space="0" w:color="auto"/>
              <w:right w:val="nil"/>
            </w:tcBorders>
          </w:tcPr>
          <w:p w:rsidR="007E5C9C" w:rsidRDefault="007E5C9C" w:rsidP="00C37FC7">
            <w:pPr>
              <w:rPr>
                <w:i/>
              </w:rPr>
            </w:pPr>
          </w:p>
          <w:p w:rsidR="007E5C9C" w:rsidRDefault="007E5C9C" w:rsidP="00C37FC7">
            <w:pPr>
              <w:rPr>
                <w:i/>
              </w:rPr>
            </w:pPr>
            <w:r>
              <w:rPr>
                <w:i/>
              </w:rPr>
              <w:t>.............................................................................................................................................................................................................................................................................................................</w:t>
            </w:r>
          </w:p>
        </w:tc>
      </w:tr>
    </w:tbl>
    <w:p w:rsidR="007E5C9C" w:rsidRDefault="007E5C9C" w:rsidP="007E5C9C">
      <w:pPr>
        <w:rPr>
          <w:b/>
        </w:rPr>
      </w:pPr>
      <w:r>
        <w:rPr>
          <w:b/>
        </w:rPr>
        <w:t>4. NARUSZONE PRZEPISY</w:t>
      </w:r>
    </w:p>
    <w:tbl>
      <w:tblPr>
        <w:tblW w:w="92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9255"/>
      </w:tblGrid>
      <w:tr w:rsidR="007E5C9C" w:rsidTr="00C37FC7">
        <w:trPr>
          <w:trHeight w:val="288"/>
        </w:trPr>
        <w:tc>
          <w:tcPr>
            <w:tcW w:w="9250" w:type="dxa"/>
            <w:tcBorders>
              <w:top w:val="single" w:sz="4" w:space="0" w:color="auto"/>
              <w:left w:val="single" w:sz="4" w:space="0" w:color="auto"/>
              <w:bottom w:val="single" w:sz="4" w:space="0" w:color="auto"/>
              <w:right w:val="single" w:sz="4" w:space="0" w:color="auto"/>
            </w:tcBorders>
            <w:vAlign w:val="center"/>
          </w:tcPr>
          <w:p w:rsidR="007E5C9C" w:rsidRDefault="007E5C9C" w:rsidP="00C37FC7">
            <w:pPr>
              <w:rPr>
                <w:bCs/>
                <w:i/>
              </w:rPr>
            </w:pPr>
            <w:r>
              <w:rPr>
                <w:bCs/>
                <w:i/>
              </w:rPr>
              <w:t>Naruszone przepisy prawa wspólnotowego (Numer i rok) (Artykuł i ustęp)</w:t>
            </w:r>
          </w:p>
        </w:tc>
      </w:tr>
      <w:tr w:rsidR="007E5C9C" w:rsidTr="00C37FC7">
        <w:trPr>
          <w:trHeight w:val="1267"/>
        </w:trPr>
        <w:tc>
          <w:tcPr>
            <w:tcW w:w="9250" w:type="dxa"/>
            <w:tcBorders>
              <w:top w:val="single" w:sz="4" w:space="0" w:color="auto"/>
              <w:left w:val="nil"/>
              <w:bottom w:val="single" w:sz="4" w:space="0" w:color="auto"/>
              <w:right w:val="nil"/>
            </w:tcBorders>
          </w:tcPr>
          <w:p w:rsidR="007E5C9C" w:rsidRDefault="007E5C9C" w:rsidP="00C37FC7">
            <w:pPr>
              <w:rPr>
                <w:i/>
              </w:rPr>
            </w:pPr>
          </w:p>
          <w:p w:rsidR="007E5C9C" w:rsidRDefault="007E5C9C" w:rsidP="00C37FC7">
            <w:pPr>
              <w:rPr>
                <w:i/>
              </w:rPr>
            </w:pPr>
            <w:r>
              <w:rPr>
                <w:i/>
              </w:rPr>
              <w:t>.....................................................................................................................................................................................................................................................................................................................................................................................................................................................................</w:t>
            </w:r>
          </w:p>
          <w:p w:rsidR="007E5C9C" w:rsidRDefault="007E5C9C" w:rsidP="00C37FC7">
            <w:pPr>
              <w:rPr>
                <w:i/>
              </w:rPr>
            </w:pPr>
          </w:p>
        </w:tc>
      </w:tr>
      <w:tr w:rsidR="007E5C9C" w:rsidTr="00C37FC7">
        <w:trPr>
          <w:trHeight w:val="288"/>
        </w:trPr>
        <w:tc>
          <w:tcPr>
            <w:tcW w:w="9250" w:type="dxa"/>
            <w:tcBorders>
              <w:top w:val="single" w:sz="4" w:space="0" w:color="auto"/>
              <w:left w:val="single" w:sz="4" w:space="0" w:color="auto"/>
              <w:bottom w:val="single" w:sz="4" w:space="0" w:color="auto"/>
              <w:right w:val="single" w:sz="4" w:space="0" w:color="auto"/>
            </w:tcBorders>
            <w:vAlign w:val="center"/>
          </w:tcPr>
          <w:p w:rsidR="007E5C9C" w:rsidRDefault="007E5C9C" w:rsidP="00C37FC7">
            <w:pPr>
              <w:rPr>
                <w:bCs/>
                <w:i/>
              </w:rPr>
            </w:pPr>
            <w:r>
              <w:rPr>
                <w:bCs/>
                <w:i/>
              </w:rPr>
              <w:t>Naruszone przepisy prawa krajowego (Data) (Artykuł i ustęp)</w:t>
            </w:r>
          </w:p>
        </w:tc>
      </w:tr>
      <w:tr w:rsidR="007E5C9C" w:rsidTr="00C37FC7">
        <w:trPr>
          <w:trHeight w:val="535"/>
        </w:trPr>
        <w:tc>
          <w:tcPr>
            <w:tcW w:w="9250" w:type="dxa"/>
            <w:tcBorders>
              <w:top w:val="single" w:sz="4" w:space="0" w:color="auto"/>
              <w:left w:val="nil"/>
              <w:bottom w:val="single" w:sz="4" w:space="0" w:color="auto"/>
              <w:right w:val="nil"/>
            </w:tcBorders>
          </w:tcPr>
          <w:p w:rsidR="007E5C9C" w:rsidRDefault="007E5C9C" w:rsidP="00C37FC7">
            <w:pPr>
              <w:rPr>
                <w:i/>
              </w:rPr>
            </w:pPr>
          </w:p>
          <w:p w:rsidR="007E5C9C" w:rsidRDefault="007E5C9C" w:rsidP="00C37FC7">
            <w:pPr>
              <w:rPr>
                <w:i/>
              </w:rPr>
            </w:pPr>
            <w:r>
              <w:rPr>
                <w:i/>
              </w:rPr>
              <w:t>.....................................................................................................................................................................................................................................................................................................................................................................................................................................................................</w:t>
            </w:r>
          </w:p>
          <w:p w:rsidR="007E5C9C" w:rsidRDefault="007E5C9C" w:rsidP="00C37FC7">
            <w:pPr>
              <w:rPr>
                <w:i/>
              </w:rPr>
            </w:pPr>
          </w:p>
        </w:tc>
      </w:tr>
    </w:tbl>
    <w:p w:rsidR="007E5C9C" w:rsidRDefault="007E5C9C" w:rsidP="007E5C9C">
      <w:pPr>
        <w:rPr>
          <w:b/>
        </w:rPr>
      </w:pPr>
      <w:r>
        <w:rPr>
          <w:b/>
        </w:rPr>
        <w:t>5. IDENTYFIKACJA NIEPRAWIDŁOWOŚCI</w:t>
      </w:r>
    </w:p>
    <w:tbl>
      <w:tblPr>
        <w:tblW w:w="92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9255"/>
      </w:tblGrid>
      <w:tr w:rsidR="007E5C9C" w:rsidTr="00C37FC7">
        <w:trPr>
          <w:trHeight w:val="288"/>
        </w:trPr>
        <w:tc>
          <w:tcPr>
            <w:tcW w:w="9250" w:type="dxa"/>
            <w:tcBorders>
              <w:top w:val="single" w:sz="4" w:space="0" w:color="auto"/>
              <w:left w:val="single" w:sz="4" w:space="0" w:color="auto"/>
              <w:bottom w:val="single" w:sz="4" w:space="0" w:color="auto"/>
              <w:right w:val="single" w:sz="4" w:space="0" w:color="auto"/>
            </w:tcBorders>
            <w:vAlign w:val="center"/>
          </w:tcPr>
          <w:p w:rsidR="007E5C9C" w:rsidRDefault="007E5C9C" w:rsidP="00C37FC7">
            <w:pPr>
              <w:rPr>
                <w:bCs/>
                <w:i/>
              </w:rPr>
            </w:pPr>
            <w:r>
              <w:rPr>
                <w:bCs/>
                <w:i/>
              </w:rPr>
              <w:t>Czy w operacji zidentyfikowano wcześniej jakiekolwiek nieprawidłowości?</w:t>
            </w:r>
          </w:p>
          <w:p w:rsidR="007E5C9C" w:rsidRDefault="007E5C9C" w:rsidP="00C37FC7">
            <w:pPr>
              <w:rPr>
                <w:bCs/>
                <w:i/>
              </w:rPr>
            </w:pPr>
            <w:r>
              <w:rPr>
                <w:bCs/>
                <w:i/>
              </w:rPr>
              <w:t xml:space="preserve">Jeżeli tak </w:t>
            </w:r>
            <w:proofErr w:type="gramStart"/>
            <w:r>
              <w:rPr>
                <w:bCs/>
                <w:i/>
              </w:rPr>
              <w:t>to jakie</w:t>
            </w:r>
            <w:proofErr w:type="gramEnd"/>
            <w:r>
              <w:rPr>
                <w:bCs/>
                <w:i/>
              </w:rPr>
              <w:t>?</w:t>
            </w:r>
          </w:p>
        </w:tc>
      </w:tr>
      <w:tr w:rsidR="007E5C9C" w:rsidTr="00C37FC7">
        <w:trPr>
          <w:trHeight w:val="535"/>
        </w:trPr>
        <w:tc>
          <w:tcPr>
            <w:tcW w:w="9250" w:type="dxa"/>
            <w:tcBorders>
              <w:top w:val="single" w:sz="4" w:space="0" w:color="auto"/>
              <w:left w:val="nil"/>
              <w:bottom w:val="single" w:sz="4" w:space="0" w:color="auto"/>
              <w:right w:val="nil"/>
            </w:tcBorders>
          </w:tcPr>
          <w:p w:rsidR="007E5C9C" w:rsidRDefault="007E5C9C" w:rsidP="00C37FC7">
            <w:pPr>
              <w:rPr>
                <w:i/>
              </w:rPr>
            </w:pPr>
          </w:p>
          <w:p w:rsidR="007E5C9C" w:rsidRDefault="007E5C9C" w:rsidP="00C37FC7">
            <w:pPr>
              <w:rPr>
                <w:i/>
              </w:rPr>
            </w:pPr>
            <w:proofErr w:type="gramStart"/>
            <w:r>
              <w:rPr>
                <w:i/>
              </w:rPr>
              <w:t>.....................................................................................................................................................................................................................................................................................................................................................................................................................................................................</w:t>
            </w:r>
            <w:proofErr w:type="gramEnd"/>
          </w:p>
          <w:p w:rsidR="007E5C9C" w:rsidRDefault="007E5C9C" w:rsidP="00C37FC7">
            <w:pPr>
              <w:rPr>
                <w:i/>
              </w:rPr>
            </w:pPr>
          </w:p>
        </w:tc>
      </w:tr>
      <w:tr w:rsidR="007E5C9C" w:rsidTr="00C37FC7">
        <w:trPr>
          <w:trHeight w:val="288"/>
        </w:trPr>
        <w:tc>
          <w:tcPr>
            <w:tcW w:w="9250" w:type="dxa"/>
            <w:tcBorders>
              <w:top w:val="single" w:sz="4" w:space="0" w:color="auto"/>
              <w:left w:val="single" w:sz="4" w:space="0" w:color="auto"/>
              <w:bottom w:val="single" w:sz="4" w:space="0" w:color="auto"/>
              <w:right w:val="single" w:sz="4" w:space="0" w:color="auto"/>
            </w:tcBorders>
            <w:vAlign w:val="center"/>
          </w:tcPr>
          <w:p w:rsidR="007E5C9C" w:rsidRDefault="007E5C9C" w:rsidP="00C37FC7">
            <w:pPr>
              <w:rPr>
                <w:bCs/>
                <w:i/>
              </w:rPr>
            </w:pPr>
            <w:r>
              <w:rPr>
                <w:bCs/>
                <w:i/>
              </w:rPr>
              <w:t xml:space="preserve">Kiedy pojawiła się pierwsza informacja prowadząca do wykrycia nieprawidłowości i jakie jest jej źródło? </w:t>
            </w:r>
          </w:p>
        </w:tc>
      </w:tr>
      <w:tr w:rsidR="007E5C9C" w:rsidTr="00C37FC7">
        <w:trPr>
          <w:trHeight w:val="535"/>
        </w:trPr>
        <w:tc>
          <w:tcPr>
            <w:tcW w:w="9250" w:type="dxa"/>
            <w:tcBorders>
              <w:top w:val="single" w:sz="4" w:space="0" w:color="auto"/>
              <w:left w:val="nil"/>
              <w:bottom w:val="single" w:sz="4" w:space="0" w:color="auto"/>
              <w:right w:val="nil"/>
            </w:tcBorders>
          </w:tcPr>
          <w:p w:rsidR="007E5C9C" w:rsidRDefault="007E5C9C" w:rsidP="00C37FC7">
            <w:pPr>
              <w:rPr>
                <w:i/>
              </w:rPr>
            </w:pPr>
          </w:p>
          <w:p w:rsidR="007E5C9C" w:rsidRDefault="007E5C9C" w:rsidP="00C37FC7">
            <w:pPr>
              <w:rPr>
                <w:i/>
              </w:rPr>
            </w:pPr>
            <w:proofErr w:type="gramStart"/>
            <w:r>
              <w:rPr>
                <w:i/>
              </w:rPr>
              <w:t>Data ................................................</w:t>
            </w:r>
            <w:proofErr w:type="gramEnd"/>
          </w:p>
          <w:p w:rsidR="007E5C9C" w:rsidRDefault="007E5C9C" w:rsidP="00C37FC7">
            <w:pPr>
              <w:rPr>
                <w:bCs/>
                <w:i/>
              </w:rPr>
            </w:pPr>
            <w:proofErr w:type="gramStart"/>
            <w:r>
              <w:rPr>
                <w:bCs/>
                <w:i/>
              </w:rPr>
              <w:t>prasa</w:t>
            </w:r>
            <w:proofErr w:type="gramEnd"/>
            <w:r>
              <w:rPr>
                <w:bCs/>
                <w:i/>
              </w:rPr>
              <w:t>, donos, skarga (niepotrzebne skreślić),</w:t>
            </w:r>
          </w:p>
          <w:p w:rsidR="007E5C9C" w:rsidRDefault="007E5C9C" w:rsidP="00C37FC7">
            <w:pPr>
              <w:rPr>
                <w:bCs/>
                <w:i/>
              </w:rPr>
            </w:pPr>
            <w:r>
              <w:rPr>
                <w:bCs/>
                <w:i/>
              </w:rPr>
              <w:t xml:space="preserve"> </w:t>
            </w:r>
            <w:proofErr w:type="gramStart"/>
            <w:r>
              <w:rPr>
                <w:bCs/>
                <w:i/>
              </w:rPr>
              <w:t xml:space="preserve">inne </w:t>
            </w:r>
            <w:r>
              <w:rPr>
                <w:i/>
              </w:rPr>
              <w:t>.................................................</w:t>
            </w:r>
            <w:proofErr w:type="gramEnd"/>
            <w:r>
              <w:rPr>
                <w:i/>
              </w:rPr>
              <w:t>...</w:t>
            </w:r>
          </w:p>
          <w:p w:rsidR="007E5C9C" w:rsidRDefault="007E5C9C" w:rsidP="00C37FC7">
            <w:pPr>
              <w:rPr>
                <w:i/>
              </w:rPr>
            </w:pPr>
          </w:p>
        </w:tc>
      </w:tr>
      <w:tr w:rsidR="007E5C9C" w:rsidTr="00C37FC7">
        <w:trPr>
          <w:trHeight w:val="288"/>
        </w:trPr>
        <w:tc>
          <w:tcPr>
            <w:tcW w:w="9250" w:type="dxa"/>
            <w:tcBorders>
              <w:top w:val="single" w:sz="4" w:space="0" w:color="auto"/>
              <w:left w:val="single" w:sz="4" w:space="0" w:color="auto"/>
              <w:bottom w:val="single" w:sz="4" w:space="0" w:color="auto"/>
              <w:right w:val="single" w:sz="4" w:space="0" w:color="auto"/>
            </w:tcBorders>
            <w:vAlign w:val="center"/>
          </w:tcPr>
          <w:p w:rsidR="007E5C9C" w:rsidRDefault="007E5C9C" w:rsidP="00C37FC7">
            <w:pPr>
              <w:rPr>
                <w:bCs/>
                <w:i/>
              </w:rPr>
            </w:pPr>
            <w:r>
              <w:rPr>
                <w:bCs/>
                <w:i/>
              </w:rPr>
              <w:t xml:space="preserve">Czas trwania nieprawidłowości i moment jej wystąpienia (dzień (o ile możliwe) miesiąc i </w:t>
            </w:r>
            <w:proofErr w:type="gramStart"/>
            <w:r>
              <w:rPr>
                <w:bCs/>
                <w:i/>
              </w:rPr>
              <w:t>rok w którym</w:t>
            </w:r>
            <w:proofErr w:type="gramEnd"/>
            <w:r>
              <w:rPr>
                <w:bCs/>
                <w:i/>
              </w:rPr>
              <w:t xml:space="preserve"> nieprawidłowość wystąpiła, np. data wystawienia fałszywej faktury 23.02.2005, </w:t>
            </w:r>
            <w:proofErr w:type="gramStart"/>
            <w:r>
              <w:rPr>
                <w:bCs/>
                <w:i/>
              </w:rPr>
              <w:t>poświadczenie</w:t>
            </w:r>
            <w:proofErr w:type="gramEnd"/>
            <w:r>
              <w:rPr>
                <w:bCs/>
                <w:i/>
              </w:rPr>
              <w:t xml:space="preserve"> nieprawdy 25.06.2006)</w:t>
            </w:r>
          </w:p>
        </w:tc>
      </w:tr>
      <w:tr w:rsidR="007E5C9C" w:rsidTr="00C37FC7">
        <w:trPr>
          <w:trHeight w:val="535"/>
        </w:trPr>
        <w:tc>
          <w:tcPr>
            <w:tcW w:w="9250" w:type="dxa"/>
            <w:tcBorders>
              <w:top w:val="single" w:sz="4" w:space="0" w:color="auto"/>
              <w:left w:val="nil"/>
              <w:bottom w:val="single" w:sz="4" w:space="0" w:color="auto"/>
              <w:right w:val="nil"/>
            </w:tcBorders>
          </w:tcPr>
          <w:p w:rsidR="007E5C9C" w:rsidRDefault="007E5C9C" w:rsidP="00C37FC7">
            <w:pPr>
              <w:rPr>
                <w:i/>
              </w:rPr>
            </w:pPr>
          </w:p>
          <w:p w:rsidR="007E5C9C" w:rsidRDefault="007E5C9C" w:rsidP="00C37FC7">
            <w:pPr>
              <w:rPr>
                <w:i/>
              </w:rPr>
            </w:pPr>
            <w:r>
              <w:rPr>
                <w:i/>
              </w:rPr>
              <w:t>.....................................................................................................................................................................................................................................................................................................................................................................................................................................................................</w:t>
            </w:r>
          </w:p>
          <w:p w:rsidR="007E5C9C" w:rsidRDefault="007E5C9C" w:rsidP="00C37FC7">
            <w:pPr>
              <w:rPr>
                <w:i/>
              </w:rPr>
            </w:pPr>
          </w:p>
        </w:tc>
      </w:tr>
    </w:tbl>
    <w:p w:rsidR="007E5C9C" w:rsidRDefault="007E5C9C" w:rsidP="007E5C9C">
      <w:pPr>
        <w:rPr>
          <w:i/>
        </w:rPr>
      </w:pPr>
    </w:p>
    <w:tbl>
      <w:tblPr>
        <w:tblW w:w="92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9255"/>
      </w:tblGrid>
      <w:tr w:rsidR="007E5C9C" w:rsidTr="00C37FC7">
        <w:trPr>
          <w:trHeight w:val="288"/>
        </w:trPr>
        <w:tc>
          <w:tcPr>
            <w:tcW w:w="9250" w:type="dxa"/>
            <w:tcBorders>
              <w:top w:val="single" w:sz="4" w:space="0" w:color="auto"/>
              <w:left w:val="single" w:sz="4" w:space="0" w:color="auto"/>
              <w:bottom w:val="single" w:sz="4" w:space="0" w:color="auto"/>
              <w:right w:val="single" w:sz="4" w:space="0" w:color="auto"/>
            </w:tcBorders>
            <w:vAlign w:val="center"/>
          </w:tcPr>
          <w:p w:rsidR="007E5C9C" w:rsidRDefault="007E5C9C" w:rsidP="00C37FC7">
            <w:pPr>
              <w:rPr>
                <w:i/>
              </w:rPr>
            </w:pPr>
            <w:r>
              <w:rPr>
                <w:i/>
              </w:rPr>
              <w:t>Metoda wykrycia nieprawidłowości (opis jak wykryto nieprawidłowość)</w:t>
            </w:r>
          </w:p>
        </w:tc>
      </w:tr>
      <w:tr w:rsidR="007E5C9C" w:rsidTr="00C37FC7">
        <w:trPr>
          <w:trHeight w:val="535"/>
        </w:trPr>
        <w:tc>
          <w:tcPr>
            <w:tcW w:w="9250" w:type="dxa"/>
            <w:tcBorders>
              <w:top w:val="single" w:sz="4" w:space="0" w:color="auto"/>
              <w:left w:val="nil"/>
              <w:bottom w:val="single" w:sz="4" w:space="0" w:color="auto"/>
              <w:right w:val="nil"/>
            </w:tcBorders>
          </w:tcPr>
          <w:p w:rsidR="007E5C9C" w:rsidRDefault="007E5C9C" w:rsidP="00C37FC7">
            <w:pPr>
              <w:rPr>
                <w:i/>
              </w:rPr>
            </w:pPr>
          </w:p>
          <w:p w:rsidR="007E5C9C" w:rsidRDefault="007E5C9C" w:rsidP="00C37FC7">
            <w:pPr>
              <w:rPr>
                <w:i/>
              </w:rPr>
            </w:pPr>
            <w:r>
              <w:rPr>
                <w:i/>
              </w:rPr>
              <w:t>.....................................................................................................................................................................................................................................................................................................................................................................................................................................................................</w:t>
            </w:r>
          </w:p>
          <w:p w:rsidR="007E5C9C" w:rsidRDefault="007E5C9C" w:rsidP="00C37FC7">
            <w:pPr>
              <w:rPr>
                <w:i/>
              </w:rPr>
            </w:pPr>
          </w:p>
        </w:tc>
      </w:tr>
    </w:tbl>
    <w:p w:rsidR="007E5C9C" w:rsidRDefault="007E5C9C" w:rsidP="007E5C9C">
      <w:pPr>
        <w:rPr>
          <w:i/>
        </w:rPr>
      </w:pPr>
    </w:p>
    <w:tbl>
      <w:tblPr>
        <w:tblW w:w="92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9255"/>
      </w:tblGrid>
      <w:tr w:rsidR="007E5C9C" w:rsidTr="00C37FC7">
        <w:trPr>
          <w:trHeight w:val="288"/>
        </w:trPr>
        <w:tc>
          <w:tcPr>
            <w:tcW w:w="9250" w:type="dxa"/>
            <w:tcBorders>
              <w:top w:val="single" w:sz="4" w:space="0" w:color="auto"/>
              <w:left w:val="single" w:sz="4" w:space="0" w:color="auto"/>
              <w:bottom w:val="single" w:sz="4" w:space="0" w:color="auto"/>
              <w:right w:val="single" w:sz="4" w:space="0" w:color="auto"/>
            </w:tcBorders>
            <w:vAlign w:val="center"/>
          </w:tcPr>
          <w:p w:rsidR="007E5C9C" w:rsidRDefault="007E5C9C" w:rsidP="00C37FC7">
            <w:pPr>
              <w:rPr>
                <w:i/>
              </w:rPr>
            </w:pPr>
            <w:r>
              <w:rPr>
                <w:i/>
              </w:rPr>
              <w:t>Opis działań, które doprowadziły do wystąpienia nieprawidłowości</w:t>
            </w:r>
          </w:p>
        </w:tc>
      </w:tr>
      <w:tr w:rsidR="007E5C9C" w:rsidTr="00C37FC7">
        <w:trPr>
          <w:trHeight w:val="535"/>
        </w:trPr>
        <w:tc>
          <w:tcPr>
            <w:tcW w:w="9250" w:type="dxa"/>
            <w:tcBorders>
              <w:top w:val="single" w:sz="4" w:space="0" w:color="auto"/>
              <w:left w:val="nil"/>
              <w:bottom w:val="single" w:sz="4" w:space="0" w:color="auto"/>
              <w:right w:val="nil"/>
            </w:tcBorders>
          </w:tcPr>
          <w:p w:rsidR="007E5C9C" w:rsidRDefault="007E5C9C" w:rsidP="00C37FC7">
            <w:pPr>
              <w:rPr>
                <w:i/>
              </w:rPr>
            </w:pPr>
          </w:p>
          <w:p w:rsidR="007E5C9C" w:rsidRDefault="007E5C9C" w:rsidP="00C37FC7">
            <w:pPr>
              <w:jc w:val="both"/>
              <w:rPr>
                <w:i/>
              </w:rPr>
            </w:pPr>
            <w:r>
              <w:rPr>
                <w:i/>
              </w:rPr>
              <w:t>Na podstawie, przeprowadzonego postępowania wyjaśniającego stwierdzono, co następuje:</w:t>
            </w:r>
          </w:p>
          <w:p w:rsidR="007E5C9C" w:rsidRDefault="007E5C9C" w:rsidP="00C37FC7">
            <w:pPr>
              <w:jc w:val="both"/>
            </w:pPr>
            <w:r>
              <w:t>1) Ustalenie będące wynikiem przeprowadzonego postępowania wyjaśniającego: ………………………………………………………………………………………………………………………………………………………………………………………………………………………………………………………………………………………………………</w:t>
            </w:r>
          </w:p>
          <w:p w:rsidR="007E5C9C" w:rsidRDefault="007E5C9C" w:rsidP="00C37FC7">
            <w:pPr>
              <w:jc w:val="both"/>
            </w:pPr>
          </w:p>
          <w:p w:rsidR="007E5C9C" w:rsidRDefault="007E5C9C" w:rsidP="00C37FC7">
            <w:pPr>
              <w:jc w:val="both"/>
            </w:pPr>
            <w:r>
              <w:t>2) Dowody potwierdzające wystąpienie nieprawidłowości (np. faktury):</w:t>
            </w:r>
          </w:p>
          <w:p w:rsidR="007E5C9C" w:rsidRDefault="007E5C9C" w:rsidP="00C37FC7">
            <w:pPr>
              <w:jc w:val="both"/>
            </w:pPr>
            <w:r>
              <w:t>…………………………………………………………………………………………………</w:t>
            </w:r>
            <w:r>
              <w:lastRenderedPageBreak/>
              <w:t>……………………………………………………………………………………………………………………………………………………………………………………………………</w:t>
            </w:r>
          </w:p>
          <w:p w:rsidR="007E5C9C" w:rsidRDefault="007E5C9C" w:rsidP="00C37FC7">
            <w:pPr>
              <w:jc w:val="both"/>
              <w:rPr>
                <w:i/>
              </w:rPr>
            </w:pPr>
          </w:p>
        </w:tc>
      </w:tr>
      <w:tr w:rsidR="007E5C9C" w:rsidTr="00C37FC7">
        <w:trPr>
          <w:trHeight w:val="288"/>
        </w:trPr>
        <w:tc>
          <w:tcPr>
            <w:tcW w:w="9250" w:type="dxa"/>
            <w:tcBorders>
              <w:top w:val="single" w:sz="4" w:space="0" w:color="auto"/>
              <w:left w:val="single" w:sz="4" w:space="0" w:color="auto"/>
              <w:bottom w:val="single" w:sz="4" w:space="0" w:color="auto"/>
              <w:right w:val="single" w:sz="4" w:space="0" w:color="auto"/>
            </w:tcBorders>
            <w:vAlign w:val="center"/>
          </w:tcPr>
          <w:p w:rsidR="007E5C9C" w:rsidRDefault="007E5C9C" w:rsidP="00C37FC7">
            <w:pPr>
              <w:rPr>
                <w:i/>
              </w:rPr>
            </w:pPr>
            <w:r>
              <w:rPr>
                <w:i/>
              </w:rPr>
              <w:lastRenderedPageBreak/>
              <w:t xml:space="preserve">Czy nieprawidłowość dotyczy lub może dotyczyć innych państw członkowskich UE lub państw trzecich?(jeżeli tak </w:t>
            </w:r>
            <w:proofErr w:type="gramStart"/>
            <w:r>
              <w:rPr>
                <w:i/>
              </w:rPr>
              <w:t>to jakich</w:t>
            </w:r>
            <w:proofErr w:type="gramEnd"/>
            <w:r>
              <w:rPr>
                <w:i/>
              </w:rPr>
              <w:t>)</w:t>
            </w:r>
          </w:p>
        </w:tc>
      </w:tr>
      <w:tr w:rsidR="007E5C9C" w:rsidTr="00C37FC7">
        <w:trPr>
          <w:trHeight w:val="535"/>
        </w:trPr>
        <w:tc>
          <w:tcPr>
            <w:tcW w:w="9250" w:type="dxa"/>
            <w:tcBorders>
              <w:top w:val="single" w:sz="4" w:space="0" w:color="auto"/>
              <w:left w:val="nil"/>
              <w:bottom w:val="single" w:sz="4" w:space="0" w:color="auto"/>
              <w:right w:val="nil"/>
            </w:tcBorders>
          </w:tcPr>
          <w:p w:rsidR="007E5C9C" w:rsidRDefault="007E5C9C" w:rsidP="00C37FC7">
            <w:pPr>
              <w:rPr>
                <w:i/>
              </w:rPr>
            </w:pPr>
          </w:p>
          <w:p w:rsidR="007E5C9C" w:rsidRDefault="007E5C9C" w:rsidP="00C37FC7">
            <w:pPr>
              <w:rPr>
                <w:i/>
              </w:rPr>
            </w:pPr>
            <w:proofErr w:type="gramStart"/>
            <w:r>
              <w:rPr>
                <w:i/>
              </w:rPr>
              <w:t>.....................................................................................................................................................................................................................................................................................................................................................................................................................................................................</w:t>
            </w:r>
            <w:proofErr w:type="gramEnd"/>
          </w:p>
          <w:p w:rsidR="007E5C9C" w:rsidRDefault="007E5C9C" w:rsidP="00C37FC7">
            <w:pPr>
              <w:rPr>
                <w:i/>
              </w:rPr>
            </w:pPr>
          </w:p>
        </w:tc>
      </w:tr>
    </w:tbl>
    <w:p w:rsidR="007E5C9C" w:rsidRDefault="007E5C9C" w:rsidP="007E5C9C">
      <w:pPr>
        <w:rPr>
          <w:b/>
        </w:rPr>
      </w:pPr>
      <w:r>
        <w:rPr>
          <w:b/>
        </w:rPr>
        <w:t>NAŁOŻONE SANKCJE</w:t>
      </w:r>
    </w:p>
    <w:tbl>
      <w:tblPr>
        <w:tblW w:w="92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9255"/>
      </w:tblGrid>
      <w:tr w:rsidR="007E5C9C" w:rsidTr="00C37FC7">
        <w:trPr>
          <w:trHeight w:val="535"/>
        </w:trPr>
        <w:tc>
          <w:tcPr>
            <w:tcW w:w="9250" w:type="dxa"/>
            <w:tcBorders>
              <w:top w:val="single" w:sz="4" w:space="0" w:color="auto"/>
              <w:left w:val="nil"/>
              <w:bottom w:val="single" w:sz="4" w:space="0" w:color="auto"/>
              <w:right w:val="nil"/>
            </w:tcBorders>
          </w:tcPr>
          <w:p w:rsidR="007E5C9C" w:rsidRDefault="007E5C9C" w:rsidP="00C37FC7">
            <w:pPr>
              <w:jc w:val="both"/>
              <w:rPr>
                <w:i/>
              </w:rPr>
            </w:pPr>
            <w:r>
              <w:rPr>
                <w:i/>
              </w:rPr>
              <w:t xml:space="preserve"> </w:t>
            </w:r>
            <w:r>
              <w:rPr>
                <w:b/>
              </w:rPr>
              <w:t>Windykacja</w:t>
            </w:r>
            <w:proofErr w:type="gramStart"/>
            <w:r>
              <w:rPr>
                <w:b/>
              </w:rPr>
              <w:t>:</w:t>
            </w:r>
            <w:r>
              <w:rPr>
                <w:i/>
              </w:rPr>
              <w:t>…………………………………………………………………………………………………………………………………</w:t>
            </w:r>
            <w:proofErr w:type="gramEnd"/>
            <w:r>
              <w:rPr>
                <w:i/>
              </w:rPr>
              <w:t>………………………………………………………………………</w:t>
            </w:r>
          </w:p>
          <w:p w:rsidR="007E5C9C" w:rsidRDefault="007E5C9C" w:rsidP="00C37FC7">
            <w:pPr>
              <w:jc w:val="both"/>
              <w:rPr>
                <w:i/>
              </w:rPr>
            </w:pPr>
            <w:r>
              <w:rPr>
                <w:b/>
              </w:rPr>
              <w:t>Inne:</w:t>
            </w:r>
            <w:r>
              <w:rPr>
                <w:i/>
              </w:rPr>
              <w:t xml:space="preserve"> (np. odmowa zawarcia umowy, zmniejszenie wysokości pomocy itp.) ……………………………………………………………………………………………………………</w:t>
            </w:r>
          </w:p>
          <w:p w:rsidR="007E5C9C" w:rsidRDefault="007E5C9C" w:rsidP="00C37FC7">
            <w:pPr>
              <w:jc w:val="both"/>
              <w:rPr>
                <w:i/>
              </w:rPr>
            </w:pPr>
            <w:r>
              <w:rPr>
                <w:b/>
                <w:i/>
              </w:rPr>
              <w:t>Zaistnienie błędu systemowego/ administracyjnego/ systematycznego</w:t>
            </w:r>
            <w:r>
              <w:rPr>
                <w:i/>
              </w:rPr>
              <w:t xml:space="preserve"> </w:t>
            </w:r>
            <w:r>
              <w:t>*)</w:t>
            </w:r>
            <w:r>
              <w:rPr>
                <w:b/>
              </w:rPr>
              <w:t>:</w:t>
            </w:r>
            <w:r>
              <w:t xml:space="preserve"> </w:t>
            </w:r>
            <w:r>
              <w:rPr>
                <w:i/>
              </w:rPr>
              <w:t>……………………………………………………………………………………………………………………………………………………………………………………………………………………………</w:t>
            </w:r>
          </w:p>
        </w:tc>
      </w:tr>
    </w:tbl>
    <w:p w:rsidR="007E5C9C" w:rsidRDefault="007E5C9C" w:rsidP="007E5C9C">
      <w:pPr>
        <w:jc w:val="both"/>
        <w:rPr>
          <w:b/>
          <w:sz w:val="20"/>
          <w:u w:val="single"/>
        </w:rPr>
      </w:pPr>
      <w:r>
        <w:rPr>
          <w:b/>
          <w:sz w:val="20"/>
          <w:u w:val="single"/>
        </w:rPr>
        <w:t>JEDNOSTKA ORGANIZACYJNA SW  …………</w:t>
      </w:r>
    </w:p>
    <w:p w:rsidR="007E5C9C" w:rsidRDefault="007E5C9C" w:rsidP="007E5C9C">
      <w:pPr>
        <w:jc w:val="both"/>
        <w:rPr>
          <w:b/>
          <w:sz w:val="20"/>
        </w:rPr>
      </w:pPr>
    </w:p>
    <w:p w:rsidR="007E5C9C" w:rsidRDefault="007E5C9C" w:rsidP="007E5C9C">
      <w:pPr>
        <w:jc w:val="both"/>
        <w:rPr>
          <w:b/>
          <w:sz w:val="20"/>
        </w:rPr>
      </w:pPr>
      <w:r>
        <w:rPr>
          <w:b/>
          <w:sz w:val="20"/>
        </w:rPr>
        <w:t>Samorząd Województwa …………………………………</w:t>
      </w:r>
    </w:p>
    <w:p w:rsidR="007E5C9C" w:rsidRDefault="007E5C9C" w:rsidP="007E5C9C">
      <w:pPr>
        <w:pStyle w:val="Tekstpodstawowy"/>
        <w:numPr>
          <w:ilvl w:val="0"/>
          <w:numId w:val="0"/>
        </w:numPr>
        <w:pBdr>
          <w:top w:val="single" w:sz="4" w:space="1" w:color="auto"/>
          <w:left w:val="single" w:sz="4" w:space="4" w:color="auto"/>
          <w:bottom w:val="single" w:sz="4" w:space="1" w:color="auto"/>
          <w:right w:val="single" w:sz="4" w:space="4" w:color="auto"/>
        </w:pBdr>
        <w:spacing w:before="0"/>
        <w:rPr>
          <w:b/>
          <w:sz w:val="20"/>
        </w:rPr>
      </w:pPr>
    </w:p>
    <w:p w:rsidR="007E5C9C" w:rsidRDefault="007E5C9C" w:rsidP="007E5C9C">
      <w:pPr>
        <w:pStyle w:val="Tekstpodstawowy"/>
        <w:numPr>
          <w:ilvl w:val="0"/>
          <w:numId w:val="0"/>
        </w:numPr>
        <w:pBdr>
          <w:top w:val="single" w:sz="4" w:space="1" w:color="auto"/>
          <w:left w:val="single" w:sz="4" w:space="4" w:color="auto"/>
          <w:bottom w:val="single" w:sz="4" w:space="1" w:color="auto"/>
          <w:right w:val="single" w:sz="4" w:space="4" w:color="auto"/>
        </w:pBdr>
        <w:spacing w:before="0" w:after="0"/>
        <w:rPr>
          <w:b/>
          <w:sz w:val="20"/>
        </w:rPr>
      </w:pPr>
      <w:r>
        <w:rPr>
          <w:b/>
          <w:sz w:val="20"/>
        </w:rPr>
        <w:t>Sporządził:...................................................................................................................................</w:t>
      </w:r>
    </w:p>
    <w:p w:rsidR="007E5C9C" w:rsidRDefault="007E5C9C" w:rsidP="007E5C9C">
      <w:pPr>
        <w:pStyle w:val="Tekstpodstawowy"/>
        <w:numPr>
          <w:ilvl w:val="0"/>
          <w:numId w:val="0"/>
        </w:numPr>
        <w:pBdr>
          <w:top w:val="single" w:sz="4" w:space="1" w:color="auto"/>
          <w:left w:val="single" w:sz="4" w:space="4" w:color="auto"/>
          <w:bottom w:val="single" w:sz="4" w:space="1" w:color="auto"/>
          <w:right w:val="single" w:sz="4" w:space="4" w:color="auto"/>
        </w:pBdr>
        <w:spacing w:before="0" w:after="0"/>
        <w:rPr>
          <w:b/>
          <w:sz w:val="20"/>
        </w:rPr>
      </w:pPr>
      <w:r>
        <w:rPr>
          <w:b/>
          <w:sz w:val="20"/>
        </w:rPr>
        <w:tab/>
      </w:r>
      <w:r>
        <w:rPr>
          <w:sz w:val="20"/>
        </w:rPr>
        <w:t>(Data, imię i nazwisko, telefon, podpis pracownika sporządzającego)</w:t>
      </w:r>
    </w:p>
    <w:p w:rsidR="007E5C9C" w:rsidRDefault="007E5C9C" w:rsidP="007E5C9C">
      <w:pPr>
        <w:pStyle w:val="Tekstpodstawowy"/>
        <w:numPr>
          <w:ilvl w:val="0"/>
          <w:numId w:val="0"/>
        </w:numPr>
        <w:pBdr>
          <w:top w:val="single" w:sz="4" w:space="1" w:color="auto"/>
          <w:left w:val="single" w:sz="4" w:space="4" w:color="auto"/>
          <w:bottom w:val="single" w:sz="4" w:space="1" w:color="auto"/>
          <w:right w:val="single" w:sz="4" w:space="4" w:color="auto"/>
        </w:pBdr>
        <w:spacing w:before="0"/>
        <w:rPr>
          <w:b/>
          <w:sz w:val="20"/>
        </w:rPr>
      </w:pPr>
    </w:p>
    <w:p w:rsidR="007E5C9C" w:rsidRDefault="007E5C9C" w:rsidP="007E5C9C">
      <w:pPr>
        <w:pStyle w:val="Tekstpodstawowy"/>
        <w:numPr>
          <w:ilvl w:val="0"/>
          <w:numId w:val="0"/>
        </w:numPr>
        <w:pBdr>
          <w:top w:val="single" w:sz="4" w:space="1" w:color="auto"/>
          <w:left w:val="single" w:sz="4" w:space="4" w:color="auto"/>
          <w:bottom w:val="single" w:sz="4" w:space="1" w:color="auto"/>
          <w:right w:val="single" w:sz="4" w:space="4" w:color="auto"/>
        </w:pBdr>
        <w:spacing w:before="0"/>
        <w:rPr>
          <w:b/>
          <w:sz w:val="20"/>
        </w:rPr>
      </w:pPr>
    </w:p>
    <w:p w:rsidR="007E5C9C" w:rsidRDefault="007E5C9C" w:rsidP="007E5C9C">
      <w:pPr>
        <w:pStyle w:val="Tekstpodstawowy"/>
        <w:numPr>
          <w:ilvl w:val="0"/>
          <w:numId w:val="0"/>
        </w:numPr>
        <w:pBdr>
          <w:top w:val="single" w:sz="4" w:space="1" w:color="auto"/>
          <w:left w:val="single" w:sz="4" w:space="4" w:color="auto"/>
          <w:bottom w:val="single" w:sz="4" w:space="1" w:color="auto"/>
          <w:right w:val="single" w:sz="4" w:space="4" w:color="auto"/>
        </w:pBdr>
        <w:spacing w:before="0" w:after="0"/>
        <w:rPr>
          <w:b/>
          <w:sz w:val="20"/>
        </w:rPr>
      </w:pPr>
      <w:r>
        <w:rPr>
          <w:b/>
          <w:sz w:val="20"/>
        </w:rPr>
        <w:t>Sprawdził:....................................................................................................................................</w:t>
      </w:r>
      <w:r>
        <w:rPr>
          <w:b/>
          <w:sz w:val="20"/>
        </w:rPr>
        <w:tab/>
      </w:r>
      <w:r>
        <w:rPr>
          <w:b/>
          <w:sz w:val="20"/>
        </w:rPr>
        <w:tab/>
      </w:r>
      <w:r>
        <w:rPr>
          <w:b/>
          <w:sz w:val="20"/>
        </w:rPr>
        <w:tab/>
      </w:r>
      <w:r>
        <w:rPr>
          <w:sz w:val="20"/>
        </w:rPr>
        <w:t>(Data, imię i nazwisko, telefon, podpis osoby wyznaczonej na kierownika)</w:t>
      </w:r>
    </w:p>
    <w:p w:rsidR="007E5C9C" w:rsidRDefault="007E5C9C" w:rsidP="007E5C9C">
      <w:pPr>
        <w:pStyle w:val="Tekstpodstawowy"/>
        <w:numPr>
          <w:ilvl w:val="0"/>
          <w:numId w:val="0"/>
        </w:numPr>
        <w:pBdr>
          <w:top w:val="single" w:sz="4" w:space="1" w:color="auto"/>
          <w:left w:val="single" w:sz="4" w:space="4" w:color="auto"/>
          <w:bottom w:val="single" w:sz="4" w:space="1" w:color="auto"/>
          <w:right w:val="single" w:sz="4" w:space="4" w:color="auto"/>
        </w:pBdr>
        <w:spacing w:before="0"/>
        <w:rPr>
          <w:b/>
          <w:sz w:val="20"/>
        </w:rPr>
      </w:pPr>
    </w:p>
    <w:p w:rsidR="007E5C9C" w:rsidRDefault="007E5C9C" w:rsidP="007E5C9C">
      <w:pPr>
        <w:pStyle w:val="Tekstpodstawowy"/>
        <w:numPr>
          <w:ilvl w:val="0"/>
          <w:numId w:val="0"/>
        </w:numPr>
        <w:pBdr>
          <w:top w:val="single" w:sz="4" w:space="1" w:color="auto"/>
          <w:left w:val="single" w:sz="4" w:space="4" w:color="auto"/>
          <w:bottom w:val="single" w:sz="4" w:space="1" w:color="auto"/>
          <w:right w:val="single" w:sz="4" w:space="4" w:color="auto"/>
        </w:pBdr>
        <w:spacing w:before="0"/>
        <w:rPr>
          <w:b/>
          <w:sz w:val="20"/>
        </w:rPr>
      </w:pPr>
    </w:p>
    <w:p w:rsidR="007E5C9C" w:rsidRDefault="007E5C9C" w:rsidP="007E5C9C">
      <w:pPr>
        <w:pStyle w:val="Tekstpodstawowy"/>
        <w:numPr>
          <w:ilvl w:val="0"/>
          <w:numId w:val="0"/>
        </w:numPr>
        <w:pBdr>
          <w:top w:val="single" w:sz="4" w:space="1" w:color="auto"/>
          <w:left w:val="single" w:sz="4" w:space="4" w:color="auto"/>
          <w:bottom w:val="single" w:sz="4" w:space="1" w:color="auto"/>
          <w:right w:val="single" w:sz="4" w:space="4" w:color="auto"/>
        </w:pBdr>
        <w:spacing w:before="0" w:after="0"/>
        <w:rPr>
          <w:b/>
          <w:sz w:val="20"/>
        </w:rPr>
      </w:pPr>
      <w:r>
        <w:rPr>
          <w:b/>
          <w:sz w:val="20"/>
        </w:rPr>
        <w:t>Akceptował:.................................................................................................................................</w:t>
      </w:r>
    </w:p>
    <w:p w:rsidR="007E5C9C" w:rsidRDefault="007E5C9C" w:rsidP="007E5C9C">
      <w:pPr>
        <w:pStyle w:val="Tekstpodstawowy"/>
        <w:numPr>
          <w:ilvl w:val="0"/>
          <w:numId w:val="0"/>
        </w:numPr>
        <w:pBdr>
          <w:top w:val="single" w:sz="4" w:space="1" w:color="auto"/>
          <w:left w:val="single" w:sz="4" w:space="4" w:color="auto"/>
          <w:bottom w:val="single" w:sz="4" w:space="1" w:color="auto"/>
          <w:right w:val="single" w:sz="4" w:space="4" w:color="auto"/>
        </w:pBdr>
        <w:spacing w:before="0" w:after="0"/>
        <w:jc w:val="center"/>
        <w:rPr>
          <w:b/>
          <w:color w:val="FF0000"/>
          <w:sz w:val="20"/>
        </w:rPr>
      </w:pPr>
      <w:r>
        <w:rPr>
          <w:sz w:val="20"/>
        </w:rPr>
        <w:t>(</w:t>
      </w:r>
      <w:r>
        <w:rPr>
          <w:sz w:val="18"/>
          <w:szCs w:val="18"/>
        </w:rPr>
        <w:t>Kierownik jednostki organizacyjnej lub osoba upoważnion</w:t>
      </w:r>
      <w:r>
        <w:rPr>
          <w:color w:val="000000"/>
          <w:sz w:val="18"/>
          <w:szCs w:val="18"/>
        </w:rPr>
        <w:t>a</w:t>
      </w:r>
      <w:r>
        <w:rPr>
          <w:color w:val="000000"/>
          <w:sz w:val="20"/>
        </w:rPr>
        <w:t>)</w:t>
      </w:r>
    </w:p>
    <w:p w:rsidR="007E5C9C" w:rsidRDefault="007E5C9C" w:rsidP="007E5C9C">
      <w:pPr>
        <w:pStyle w:val="Tekstpodstawowy"/>
        <w:numPr>
          <w:ilvl w:val="0"/>
          <w:numId w:val="0"/>
        </w:numPr>
        <w:pBdr>
          <w:top w:val="single" w:sz="4" w:space="1" w:color="auto"/>
          <w:left w:val="single" w:sz="4" w:space="4" w:color="auto"/>
          <w:bottom w:val="single" w:sz="4" w:space="1" w:color="auto"/>
          <w:right w:val="single" w:sz="4" w:space="4" w:color="auto"/>
        </w:pBdr>
        <w:spacing w:before="0" w:after="0"/>
        <w:rPr>
          <w:color w:val="FF0000"/>
          <w:sz w:val="20"/>
        </w:rPr>
      </w:pPr>
    </w:p>
    <w:p w:rsidR="007E5C9C" w:rsidRDefault="007E5C9C" w:rsidP="007E5C9C">
      <w:pPr>
        <w:pStyle w:val="Tekstpodstawowy"/>
        <w:numPr>
          <w:ilvl w:val="0"/>
          <w:numId w:val="0"/>
        </w:numPr>
        <w:pBdr>
          <w:top w:val="single" w:sz="4" w:space="1" w:color="auto"/>
          <w:left w:val="single" w:sz="4" w:space="4" w:color="auto"/>
          <w:bottom w:val="single" w:sz="4" w:space="1" w:color="auto"/>
          <w:right w:val="single" w:sz="4" w:space="4" w:color="auto"/>
        </w:pBdr>
        <w:spacing w:before="0" w:after="0"/>
        <w:rPr>
          <w:sz w:val="20"/>
        </w:rPr>
      </w:pPr>
    </w:p>
    <w:p w:rsidR="007E5C9C" w:rsidRDefault="007E5C9C" w:rsidP="007E5C9C"/>
    <w:p w:rsidR="007E5C9C" w:rsidRDefault="007E5C9C" w:rsidP="007E5C9C">
      <w:pPr>
        <w:rPr>
          <w:szCs w:val="20"/>
        </w:rPr>
      </w:pPr>
    </w:p>
    <w:p w:rsidR="007E5C9C" w:rsidRDefault="007E5C9C" w:rsidP="007E5C9C"/>
    <w:p w:rsidR="007E5C9C" w:rsidRDefault="007E5C9C" w:rsidP="007E5C9C">
      <w:pPr>
        <w:rPr>
          <w:szCs w:val="20"/>
        </w:rPr>
      </w:pPr>
    </w:p>
    <w:p w:rsidR="007E5C9C" w:rsidRDefault="007E5C9C" w:rsidP="007E5C9C">
      <w:pPr>
        <w:sectPr w:rsidR="007E5C9C">
          <w:pgSz w:w="11906" w:h="16838"/>
          <w:pgMar w:top="1134" w:right="851" w:bottom="1134" w:left="1134" w:header="454" w:footer="454" w:gutter="284"/>
          <w:cols w:space="708"/>
        </w:sectPr>
      </w:pPr>
    </w:p>
    <w:p w:rsidR="007E5C9C" w:rsidRDefault="007E5C9C" w:rsidP="007E5C9C">
      <w:pPr>
        <w:shd w:val="clear" w:color="auto" w:fill="FFFFFF"/>
        <w:ind w:right="158"/>
        <w:jc w:val="center"/>
        <w:rPr>
          <w:b/>
          <w:bCs/>
          <w:color w:val="000000"/>
        </w:rPr>
      </w:pPr>
    </w:p>
    <w:p w:rsidR="007E5C9C" w:rsidRDefault="007E5C9C" w:rsidP="007E5C9C">
      <w:pPr>
        <w:shd w:val="clear" w:color="auto" w:fill="FFFFFF"/>
        <w:ind w:right="158"/>
        <w:jc w:val="center"/>
        <w:rPr>
          <w:b/>
          <w:bCs/>
          <w:color w:val="000000"/>
        </w:rPr>
      </w:pPr>
    </w:p>
    <w:p w:rsidR="007E5C9C" w:rsidRDefault="007E5C9C" w:rsidP="007E5C9C">
      <w:pPr>
        <w:pStyle w:val="Nagwek2"/>
        <w:rPr>
          <w:b w:val="0"/>
        </w:rPr>
      </w:pPr>
      <w:bookmarkStart w:id="1" w:name="_Toc257032997"/>
      <w:r>
        <w:rPr>
          <w:b w:val="0"/>
        </w:rPr>
        <w:t>Rejestr spraw będących przedmiotem postępowania wyjaśniającego R-</w:t>
      </w:r>
      <w:bookmarkEnd w:id="1"/>
      <w:r>
        <w:rPr>
          <w:b w:val="0"/>
        </w:rPr>
        <w:t>2</w:t>
      </w:r>
    </w:p>
    <w:tbl>
      <w:tblPr>
        <w:tblW w:w="0" w:type="auto"/>
        <w:tblInd w:w="12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CCCCC"/>
        <w:tblCellMar>
          <w:left w:w="70" w:type="dxa"/>
          <w:right w:w="70" w:type="dxa"/>
        </w:tblCellMar>
        <w:tblLook w:val="04A0"/>
      </w:tblPr>
      <w:tblGrid>
        <w:gridCol w:w="1478"/>
      </w:tblGrid>
      <w:tr w:rsidR="007E5C9C" w:rsidTr="00C37FC7">
        <w:trPr>
          <w:trHeight w:val="362"/>
        </w:trPr>
        <w:tc>
          <w:tcPr>
            <w:tcW w:w="1478" w:type="dxa"/>
            <w:tcBorders>
              <w:top w:val="single" w:sz="4" w:space="0" w:color="auto"/>
              <w:left w:val="single" w:sz="4" w:space="0" w:color="auto"/>
              <w:bottom w:val="single" w:sz="4" w:space="0" w:color="auto"/>
              <w:right w:val="single" w:sz="4" w:space="0" w:color="auto"/>
            </w:tcBorders>
            <w:shd w:val="clear" w:color="auto" w:fill="CCCCCC"/>
            <w:vAlign w:val="center"/>
          </w:tcPr>
          <w:p w:rsidR="007E5C9C" w:rsidRDefault="007E5C9C" w:rsidP="00C37FC7">
            <w:pPr>
              <w:pStyle w:val="Nagwek7"/>
              <w:tabs>
                <w:tab w:val="clear" w:pos="1296"/>
              </w:tabs>
              <w:spacing w:before="0"/>
              <w:ind w:left="0" w:right="0" w:firstLine="0"/>
              <w:jc w:val="center"/>
              <w:rPr>
                <w:b/>
              </w:rPr>
            </w:pPr>
            <w:r>
              <w:rPr>
                <w:b/>
                <w:bCs/>
              </w:rPr>
              <w:t>R-2</w:t>
            </w:r>
          </w:p>
        </w:tc>
      </w:tr>
    </w:tbl>
    <w:p w:rsidR="007E5C9C" w:rsidRDefault="007E5C9C" w:rsidP="007E5C9C">
      <w:pPr>
        <w:tabs>
          <w:tab w:val="left" w:pos="2160"/>
          <w:tab w:val="left" w:pos="4860"/>
          <w:tab w:val="left" w:pos="7740"/>
        </w:tabs>
        <w:jc w:val="center"/>
        <w:rPr>
          <w:sz w:val="28"/>
          <w:szCs w:val="28"/>
        </w:rPr>
      </w:pPr>
    </w:p>
    <w:p w:rsidR="007E5C9C" w:rsidRDefault="007E5C9C" w:rsidP="007E5C9C">
      <w:pPr>
        <w:tabs>
          <w:tab w:val="left" w:pos="2160"/>
          <w:tab w:val="left" w:pos="4860"/>
          <w:tab w:val="left" w:pos="7740"/>
        </w:tabs>
        <w:jc w:val="center"/>
        <w:rPr>
          <w:sz w:val="28"/>
          <w:szCs w:val="28"/>
        </w:rPr>
      </w:pPr>
      <w:r>
        <w:rPr>
          <w:sz w:val="28"/>
          <w:szCs w:val="28"/>
        </w:rPr>
        <w:t>REJESTR SPRAW STWIERDZAJĄCYCH NIEPRAWIDŁOWOŚĆ</w:t>
      </w:r>
    </w:p>
    <w:p w:rsidR="007E5C9C" w:rsidRDefault="007E5C9C" w:rsidP="007E5C9C">
      <w:pPr>
        <w:tabs>
          <w:tab w:val="left" w:pos="2160"/>
          <w:tab w:val="left" w:pos="4860"/>
          <w:tab w:val="left" w:pos="7740"/>
        </w:tabs>
        <w:jc w:val="center"/>
        <w:rPr>
          <w:b/>
          <w:bCs/>
          <w:sz w:val="28"/>
          <w:szCs w:val="28"/>
        </w:rPr>
      </w:pPr>
    </w:p>
    <w:tbl>
      <w:tblPr>
        <w:tblW w:w="137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67"/>
        <w:gridCol w:w="899"/>
        <w:gridCol w:w="1080"/>
        <w:gridCol w:w="900"/>
        <w:gridCol w:w="900"/>
        <w:gridCol w:w="720"/>
        <w:gridCol w:w="900"/>
        <w:gridCol w:w="720"/>
        <w:gridCol w:w="720"/>
        <w:gridCol w:w="900"/>
        <w:gridCol w:w="720"/>
        <w:gridCol w:w="720"/>
        <w:gridCol w:w="900"/>
        <w:gridCol w:w="720"/>
        <w:gridCol w:w="720"/>
        <w:gridCol w:w="900"/>
        <w:gridCol w:w="900"/>
      </w:tblGrid>
      <w:tr w:rsidR="007E5C9C" w:rsidTr="00C37FC7">
        <w:trPr>
          <w:trHeight w:val="1523"/>
        </w:trPr>
        <w:tc>
          <w:tcPr>
            <w:tcW w:w="467" w:type="dxa"/>
            <w:tcBorders>
              <w:top w:val="single" w:sz="4" w:space="0" w:color="auto"/>
              <w:left w:val="single" w:sz="4" w:space="0" w:color="auto"/>
              <w:bottom w:val="single" w:sz="4" w:space="0" w:color="auto"/>
              <w:right w:val="single" w:sz="4" w:space="0" w:color="auto"/>
            </w:tcBorders>
            <w:vAlign w:val="center"/>
          </w:tcPr>
          <w:p w:rsidR="007E5C9C" w:rsidRDefault="007E5C9C" w:rsidP="00C37FC7">
            <w:pPr>
              <w:spacing w:before="240"/>
              <w:jc w:val="center"/>
              <w:rPr>
                <w:b/>
                <w:sz w:val="16"/>
                <w:szCs w:val="16"/>
              </w:rPr>
            </w:pPr>
            <w:r>
              <w:rPr>
                <w:b/>
                <w:sz w:val="16"/>
                <w:szCs w:val="16"/>
              </w:rPr>
              <w:t>Lp.</w:t>
            </w:r>
          </w:p>
        </w:tc>
        <w:tc>
          <w:tcPr>
            <w:tcW w:w="899" w:type="dxa"/>
            <w:tcBorders>
              <w:top w:val="single" w:sz="4" w:space="0" w:color="auto"/>
              <w:left w:val="single" w:sz="4" w:space="0" w:color="auto"/>
              <w:bottom w:val="single" w:sz="4" w:space="0" w:color="auto"/>
              <w:right w:val="single" w:sz="4" w:space="0" w:color="auto"/>
            </w:tcBorders>
            <w:vAlign w:val="center"/>
          </w:tcPr>
          <w:p w:rsidR="007E5C9C" w:rsidRDefault="007E5C9C" w:rsidP="00C37FC7">
            <w:pPr>
              <w:spacing w:before="240"/>
              <w:jc w:val="center"/>
              <w:rPr>
                <w:b/>
                <w:sz w:val="14"/>
                <w:szCs w:val="14"/>
              </w:rPr>
            </w:pPr>
            <w:r>
              <w:rPr>
                <w:b/>
                <w:sz w:val="14"/>
                <w:szCs w:val="14"/>
              </w:rPr>
              <w:t>Wystawił</w:t>
            </w:r>
          </w:p>
        </w:tc>
        <w:tc>
          <w:tcPr>
            <w:tcW w:w="1080" w:type="dxa"/>
            <w:tcBorders>
              <w:top w:val="single" w:sz="4" w:space="0" w:color="auto"/>
              <w:left w:val="single" w:sz="4" w:space="0" w:color="auto"/>
              <w:bottom w:val="single" w:sz="4" w:space="0" w:color="auto"/>
              <w:right w:val="single" w:sz="4" w:space="0" w:color="auto"/>
            </w:tcBorders>
            <w:vAlign w:val="center"/>
          </w:tcPr>
          <w:p w:rsidR="007E5C9C" w:rsidRDefault="007E5C9C" w:rsidP="00C37FC7">
            <w:pPr>
              <w:spacing w:before="240"/>
              <w:jc w:val="center"/>
              <w:rPr>
                <w:b/>
                <w:sz w:val="14"/>
                <w:szCs w:val="14"/>
              </w:rPr>
            </w:pPr>
            <w:r>
              <w:rPr>
                <w:b/>
                <w:sz w:val="14"/>
                <w:szCs w:val="14"/>
              </w:rPr>
              <w:t>Dane Wnioskodawcy/Beneficjenta</w:t>
            </w:r>
          </w:p>
        </w:tc>
        <w:tc>
          <w:tcPr>
            <w:tcW w:w="900" w:type="dxa"/>
            <w:tcBorders>
              <w:top w:val="single" w:sz="4" w:space="0" w:color="auto"/>
              <w:left w:val="single" w:sz="4" w:space="0" w:color="auto"/>
              <w:bottom w:val="single" w:sz="4" w:space="0" w:color="auto"/>
              <w:right w:val="single" w:sz="4" w:space="0" w:color="auto"/>
            </w:tcBorders>
            <w:vAlign w:val="center"/>
          </w:tcPr>
          <w:p w:rsidR="007E5C9C" w:rsidRDefault="007E5C9C" w:rsidP="00C37FC7">
            <w:pPr>
              <w:spacing w:before="240"/>
              <w:jc w:val="center"/>
              <w:rPr>
                <w:b/>
                <w:sz w:val="14"/>
                <w:szCs w:val="14"/>
              </w:rPr>
            </w:pPr>
            <w:r>
              <w:rPr>
                <w:b/>
                <w:sz w:val="14"/>
                <w:szCs w:val="14"/>
              </w:rPr>
              <w:t>Działanie</w:t>
            </w:r>
          </w:p>
        </w:tc>
        <w:tc>
          <w:tcPr>
            <w:tcW w:w="900" w:type="dxa"/>
            <w:tcBorders>
              <w:top w:val="single" w:sz="4" w:space="0" w:color="auto"/>
              <w:left w:val="single" w:sz="4" w:space="0" w:color="auto"/>
              <w:bottom w:val="single" w:sz="4" w:space="0" w:color="auto"/>
              <w:right w:val="single" w:sz="4" w:space="0" w:color="auto"/>
            </w:tcBorders>
            <w:vAlign w:val="center"/>
          </w:tcPr>
          <w:p w:rsidR="007E5C9C" w:rsidRDefault="007E5C9C" w:rsidP="00C37FC7">
            <w:pPr>
              <w:spacing w:before="240"/>
              <w:jc w:val="center"/>
              <w:rPr>
                <w:b/>
                <w:sz w:val="14"/>
                <w:szCs w:val="14"/>
              </w:rPr>
            </w:pPr>
            <w:r>
              <w:rPr>
                <w:b/>
                <w:sz w:val="14"/>
                <w:szCs w:val="14"/>
              </w:rPr>
              <w:t xml:space="preserve">Numer wniosku lub sprawy </w:t>
            </w:r>
          </w:p>
        </w:tc>
        <w:tc>
          <w:tcPr>
            <w:tcW w:w="720" w:type="dxa"/>
            <w:tcBorders>
              <w:top w:val="single" w:sz="4" w:space="0" w:color="auto"/>
              <w:left w:val="single" w:sz="4" w:space="0" w:color="auto"/>
              <w:bottom w:val="single" w:sz="4" w:space="0" w:color="auto"/>
              <w:right w:val="single" w:sz="4" w:space="0" w:color="auto"/>
            </w:tcBorders>
            <w:vAlign w:val="center"/>
          </w:tcPr>
          <w:p w:rsidR="007E5C9C" w:rsidRDefault="007E5C9C" w:rsidP="00C37FC7">
            <w:pPr>
              <w:spacing w:before="240"/>
              <w:jc w:val="center"/>
              <w:rPr>
                <w:b/>
                <w:sz w:val="14"/>
                <w:szCs w:val="14"/>
              </w:rPr>
            </w:pPr>
            <w:r>
              <w:rPr>
                <w:b/>
                <w:sz w:val="14"/>
                <w:szCs w:val="14"/>
              </w:rPr>
              <w:t>Opis sprawy/błędu administracyjnego/systematycznego</w:t>
            </w:r>
          </w:p>
        </w:tc>
        <w:tc>
          <w:tcPr>
            <w:tcW w:w="900" w:type="dxa"/>
            <w:tcBorders>
              <w:top w:val="single" w:sz="4" w:space="0" w:color="auto"/>
              <w:left w:val="single" w:sz="4" w:space="0" w:color="auto"/>
              <w:bottom w:val="single" w:sz="4" w:space="0" w:color="auto"/>
              <w:right w:val="single" w:sz="4" w:space="0" w:color="auto"/>
            </w:tcBorders>
            <w:vAlign w:val="center"/>
          </w:tcPr>
          <w:p w:rsidR="007E5C9C" w:rsidRDefault="007E5C9C" w:rsidP="00C37FC7">
            <w:pPr>
              <w:spacing w:before="240"/>
              <w:jc w:val="center"/>
              <w:rPr>
                <w:b/>
                <w:sz w:val="14"/>
                <w:szCs w:val="14"/>
              </w:rPr>
            </w:pPr>
            <w:r>
              <w:rPr>
                <w:b/>
                <w:sz w:val="14"/>
                <w:szCs w:val="14"/>
              </w:rPr>
              <w:t>Data rozpoczęcia postępowania</w:t>
            </w:r>
          </w:p>
        </w:tc>
        <w:tc>
          <w:tcPr>
            <w:tcW w:w="720" w:type="dxa"/>
            <w:tcBorders>
              <w:top w:val="single" w:sz="4" w:space="0" w:color="auto"/>
              <w:left w:val="single" w:sz="4" w:space="0" w:color="auto"/>
              <w:bottom w:val="single" w:sz="4" w:space="0" w:color="auto"/>
              <w:right w:val="single" w:sz="4" w:space="0" w:color="auto"/>
            </w:tcBorders>
            <w:vAlign w:val="center"/>
          </w:tcPr>
          <w:p w:rsidR="007E5C9C" w:rsidRDefault="007E5C9C" w:rsidP="00C37FC7">
            <w:pPr>
              <w:spacing w:before="240"/>
              <w:jc w:val="center"/>
              <w:rPr>
                <w:b/>
                <w:sz w:val="14"/>
                <w:szCs w:val="14"/>
              </w:rPr>
            </w:pPr>
            <w:r>
              <w:rPr>
                <w:b/>
                <w:sz w:val="14"/>
                <w:szCs w:val="14"/>
              </w:rPr>
              <w:t>Pracownik rozpatrujący</w:t>
            </w:r>
          </w:p>
        </w:tc>
        <w:tc>
          <w:tcPr>
            <w:tcW w:w="720" w:type="dxa"/>
            <w:tcBorders>
              <w:top w:val="single" w:sz="4" w:space="0" w:color="auto"/>
              <w:left w:val="single" w:sz="4" w:space="0" w:color="auto"/>
              <w:bottom w:val="single" w:sz="4" w:space="0" w:color="auto"/>
              <w:right w:val="single" w:sz="4" w:space="0" w:color="auto"/>
            </w:tcBorders>
            <w:vAlign w:val="center"/>
          </w:tcPr>
          <w:p w:rsidR="007E5C9C" w:rsidRDefault="007E5C9C" w:rsidP="00C37FC7">
            <w:pPr>
              <w:spacing w:before="240"/>
              <w:jc w:val="center"/>
              <w:rPr>
                <w:b/>
                <w:sz w:val="14"/>
                <w:szCs w:val="14"/>
              </w:rPr>
            </w:pPr>
            <w:r>
              <w:rPr>
                <w:b/>
                <w:sz w:val="14"/>
                <w:szCs w:val="14"/>
              </w:rPr>
              <w:t>Pracownik sprawdzający</w:t>
            </w:r>
          </w:p>
        </w:tc>
        <w:tc>
          <w:tcPr>
            <w:tcW w:w="900" w:type="dxa"/>
            <w:tcBorders>
              <w:top w:val="single" w:sz="4" w:space="0" w:color="auto"/>
              <w:left w:val="single" w:sz="4" w:space="0" w:color="auto"/>
              <w:bottom w:val="single" w:sz="4" w:space="0" w:color="auto"/>
              <w:right w:val="single" w:sz="4" w:space="0" w:color="auto"/>
            </w:tcBorders>
            <w:vAlign w:val="center"/>
          </w:tcPr>
          <w:p w:rsidR="007E5C9C" w:rsidRDefault="007E5C9C" w:rsidP="00C37FC7">
            <w:pPr>
              <w:spacing w:before="240"/>
              <w:jc w:val="center"/>
              <w:rPr>
                <w:b/>
                <w:sz w:val="14"/>
                <w:szCs w:val="14"/>
              </w:rPr>
            </w:pPr>
            <w:r>
              <w:rPr>
                <w:b/>
                <w:sz w:val="14"/>
                <w:szCs w:val="14"/>
              </w:rPr>
              <w:t>Data zakończenia postępowania</w:t>
            </w:r>
          </w:p>
        </w:tc>
        <w:tc>
          <w:tcPr>
            <w:tcW w:w="720" w:type="dxa"/>
            <w:tcBorders>
              <w:top w:val="single" w:sz="4" w:space="0" w:color="auto"/>
              <w:left w:val="single" w:sz="4" w:space="0" w:color="auto"/>
              <w:bottom w:val="single" w:sz="4" w:space="0" w:color="auto"/>
              <w:right w:val="single" w:sz="4" w:space="0" w:color="auto"/>
            </w:tcBorders>
            <w:vAlign w:val="center"/>
          </w:tcPr>
          <w:p w:rsidR="007E5C9C" w:rsidRDefault="007E5C9C" w:rsidP="00C37FC7">
            <w:pPr>
              <w:spacing w:before="240"/>
              <w:jc w:val="center"/>
              <w:rPr>
                <w:b/>
                <w:sz w:val="14"/>
                <w:szCs w:val="14"/>
              </w:rPr>
            </w:pPr>
            <w:r>
              <w:rPr>
                <w:b/>
                <w:sz w:val="14"/>
                <w:szCs w:val="14"/>
              </w:rPr>
              <w:t>Wynik postępowania</w:t>
            </w:r>
          </w:p>
        </w:tc>
        <w:tc>
          <w:tcPr>
            <w:tcW w:w="720" w:type="dxa"/>
            <w:tcBorders>
              <w:top w:val="single" w:sz="4" w:space="0" w:color="auto"/>
              <w:left w:val="single" w:sz="4" w:space="0" w:color="auto"/>
              <w:bottom w:val="single" w:sz="4" w:space="0" w:color="auto"/>
              <w:right w:val="single" w:sz="4" w:space="0" w:color="auto"/>
            </w:tcBorders>
            <w:vAlign w:val="center"/>
          </w:tcPr>
          <w:p w:rsidR="007E5C9C" w:rsidRDefault="007E5C9C" w:rsidP="00C37FC7">
            <w:pPr>
              <w:spacing w:before="240"/>
              <w:jc w:val="center"/>
              <w:rPr>
                <w:b/>
                <w:sz w:val="14"/>
                <w:szCs w:val="14"/>
              </w:rPr>
            </w:pPr>
            <w:r>
              <w:rPr>
                <w:b/>
                <w:sz w:val="14"/>
                <w:szCs w:val="14"/>
              </w:rPr>
              <w:t>Opis stwierdzonej nieprawidłowości/błędu administracyjnego/systematycznego</w:t>
            </w:r>
          </w:p>
        </w:tc>
        <w:tc>
          <w:tcPr>
            <w:tcW w:w="900" w:type="dxa"/>
            <w:tcBorders>
              <w:top w:val="single" w:sz="4" w:space="0" w:color="auto"/>
              <w:left w:val="single" w:sz="4" w:space="0" w:color="auto"/>
              <w:bottom w:val="single" w:sz="4" w:space="0" w:color="auto"/>
              <w:right w:val="single" w:sz="4" w:space="0" w:color="auto"/>
            </w:tcBorders>
            <w:vAlign w:val="center"/>
          </w:tcPr>
          <w:p w:rsidR="007E5C9C" w:rsidRDefault="007E5C9C" w:rsidP="00C37FC7">
            <w:pPr>
              <w:spacing w:before="240"/>
              <w:jc w:val="center"/>
              <w:rPr>
                <w:b/>
                <w:sz w:val="14"/>
                <w:szCs w:val="14"/>
              </w:rPr>
            </w:pPr>
            <w:r>
              <w:rPr>
                <w:b/>
                <w:sz w:val="14"/>
                <w:szCs w:val="14"/>
              </w:rPr>
              <w:t>Czy sprawa została skierowana do organów ścigania?</w:t>
            </w:r>
          </w:p>
        </w:tc>
        <w:tc>
          <w:tcPr>
            <w:tcW w:w="720" w:type="dxa"/>
            <w:tcBorders>
              <w:top w:val="single" w:sz="4" w:space="0" w:color="auto"/>
              <w:left w:val="single" w:sz="4" w:space="0" w:color="auto"/>
              <w:bottom w:val="single" w:sz="4" w:space="0" w:color="auto"/>
              <w:right w:val="single" w:sz="4" w:space="0" w:color="auto"/>
            </w:tcBorders>
            <w:vAlign w:val="center"/>
          </w:tcPr>
          <w:p w:rsidR="007E5C9C" w:rsidRDefault="007E5C9C" w:rsidP="00C37FC7">
            <w:pPr>
              <w:spacing w:before="240"/>
              <w:jc w:val="center"/>
              <w:rPr>
                <w:b/>
                <w:sz w:val="14"/>
                <w:szCs w:val="14"/>
              </w:rPr>
            </w:pPr>
            <w:r>
              <w:rPr>
                <w:b/>
                <w:sz w:val="14"/>
                <w:szCs w:val="14"/>
              </w:rPr>
              <w:t>Czy wypłacono nienależne środki?</w:t>
            </w:r>
          </w:p>
        </w:tc>
        <w:tc>
          <w:tcPr>
            <w:tcW w:w="720" w:type="dxa"/>
            <w:tcBorders>
              <w:top w:val="single" w:sz="4" w:space="0" w:color="auto"/>
              <w:left w:val="single" w:sz="4" w:space="0" w:color="auto"/>
              <w:bottom w:val="single" w:sz="4" w:space="0" w:color="auto"/>
              <w:right w:val="single" w:sz="4" w:space="0" w:color="auto"/>
            </w:tcBorders>
            <w:vAlign w:val="center"/>
          </w:tcPr>
          <w:p w:rsidR="007E5C9C" w:rsidRDefault="007E5C9C" w:rsidP="00C37FC7">
            <w:pPr>
              <w:spacing w:before="240"/>
              <w:jc w:val="center"/>
              <w:rPr>
                <w:b/>
                <w:sz w:val="14"/>
                <w:szCs w:val="14"/>
              </w:rPr>
            </w:pPr>
            <w:r>
              <w:rPr>
                <w:b/>
                <w:sz w:val="14"/>
                <w:szCs w:val="14"/>
              </w:rPr>
              <w:t>Kwota nieprawidłowości/błędu administracyjnego/systematycznego [PLN]</w:t>
            </w:r>
          </w:p>
        </w:tc>
        <w:tc>
          <w:tcPr>
            <w:tcW w:w="900" w:type="dxa"/>
            <w:tcBorders>
              <w:top w:val="single" w:sz="4" w:space="0" w:color="auto"/>
              <w:left w:val="single" w:sz="4" w:space="0" w:color="auto"/>
              <w:bottom w:val="single" w:sz="4" w:space="0" w:color="auto"/>
              <w:right w:val="single" w:sz="4" w:space="0" w:color="auto"/>
            </w:tcBorders>
            <w:vAlign w:val="center"/>
          </w:tcPr>
          <w:p w:rsidR="007E5C9C" w:rsidRDefault="007E5C9C" w:rsidP="00C37FC7">
            <w:pPr>
              <w:spacing w:before="240"/>
              <w:jc w:val="center"/>
              <w:rPr>
                <w:b/>
                <w:sz w:val="14"/>
                <w:szCs w:val="14"/>
              </w:rPr>
            </w:pPr>
            <w:r>
              <w:rPr>
                <w:b/>
                <w:sz w:val="14"/>
                <w:szCs w:val="14"/>
              </w:rPr>
              <w:t>Czy sprawa kwalifikuje się do Rejestru podmiotów wykluczonych?</w:t>
            </w:r>
          </w:p>
        </w:tc>
        <w:tc>
          <w:tcPr>
            <w:tcW w:w="900" w:type="dxa"/>
            <w:tcBorders>
              <w:top w:val="single" w:sz="4" w:space="0" w:color="auto"/>
              <w:left w:val="single" w:sz="4" w:space="0" w:color="auto"/>
              <w:bottom w:val="single" w:sz="4" w:space="0" w:color="auto"/>
              <w:right w:val="single" w:sz="4" w:space="0" w:color="auto"/>
            </w:tcBorders>
          </w:tcPr>
          <w:p w:rsidR="007E5C9C" w:rsidRDefault="007E5C9C" w:rsidP="00C37FC7">
            <w:pPr>
              <w:spacing w:before="240"/>
              <w:jc w:val="center"/>
              <w:rPr>
                <w:b/>
                <w:sz w:val="14"/>
                <w:szCs w:val="14"/>
              </w:rPr>
            </w:pPr>
            <w:r>
              <w:rPr>
                <w:b/>
                <w:sz w:val="14"/>
                <w:szCs w:val="14"/>
              </w:rPr>
              <w:t>Konsekwencje/działania podjęte w celu eliminacji występowania błędu administracyjnego/systematycznego</w:t>
            </w:r>
          </w:p>
        </w:tc>
      </w:tr>
      <w:tr w:rsidR="007E5C9C" w:rsidTr="00C37FC7">
        <w:tc>
          <w:tcPr>
            <w:tcW w:w="467" w:type="dxa"/>
            <w:tcBorders>
              <w:top w:val="single" w:sz="4" w:space="0" w:color="auto"/>
              <w:left w:val="single" w:sz="4" w:space="0" w:color="auto"/>
              <w:bottom w:val="single" w:sz="4" w:space="0" w:color="auto"/>
              <w:right w:val="single" w:sz="4" w:space="0" w:color="auto"/>
            </w:tcBorders>
          </w:tcPr>
          <w:p w:rsidR="007E5C9C" w:rsidRDefault="007E5C9C" w:rsidP="00C37FC7">
            <w:pPr>
              <w:spacing w:before="240"/>
              <w:rPr>
                <w:sz w:val="16"/>
                <w:szCs w:val="16"/>
              </w:rPr>
            </w:pPr>
          </w:p>
        </w:tc>
        <w:tc>
          <w:tcPr>
            <w:tcW w:w="899" w:type="dxa"/>
            <w:tcBorders>
              <w:top w:val="single" w:sz="4" w:space="0" w:color="auto"/>
              <w:left w:val="single" w:sz="4" w:space="0" w:color="auto"/>
              <w:bottom w:val="single" w:sz="4" w:space="0" w:color="auto"/>
              <w:right w:val="single" w:sz="4" w:space="0" w:color="auto"/>
            </w:tcBorders>
          </w:tcPr>
          <w:p w:rsidR="007E5C9C" w:rsidRDefault="007E5C9C" w:rsidP="00C37FC7">
            <w:pPr>
              <w:spacing w:before="240"/>
              <w:rPr>
                <w:sz w:val="14"/>
                <w:szCs w:val="14"/>
              </w:rPr>
            </w:pPr>
            <w:proofErr w:type="gramStart"/>
            <w:r>
              <w:rPr>
                <w:sz w:val="14"/>
                <w:szCs w:val="14"/>
              </w:rPr>
              <w:t>komórka</w:t>
            </w:r>
            <w:proofErr w:type="gramEnd"/>
            <w:r>
              <w:rPr>
                <w:sz w:val="14"/>
                <w:szCs w:val="14"/>
              </w:rPr>
              <w:t xml:space="preserve"> organizacyjna weryfikująca/autoryzująca</w:t>
            </w:r>
          </w:p>
        </w:tc>
        <w:tc>
          <w:tcPr>
            <w:tcW w:w="1080" w:type="dxa"/>
            <w:tcBorders>
              <w:top w:val="single" w:sz="4" w:space="0" w:color="auto"/>
              <w:left w:val="single" w:sz="4" w:space="0" w:color="auto"/>
              <w:bottom w:val="single" w:sz="4" w:space="0" w:color="auto"/>
              <w:right w:val="single" w:sz="4" w:space="0" w:color="auto"/>
            </w:tcBorders>
          </w:tcPr>
          <w:p w:rsidR="007E5C9C" w:rsidRDefault="007E5C9C" w:rsidP="00C37FC7">
            <w:pPr>
              <w:spacing w:before="240"/>
              <w:rPr>
                <w:sz w:val="14"/>
                <w:szCs w:val="14"/>
              </w:rPr>
            </w:pPr>
            <w:proofErr w:type="gramStart"/>
            <w:r>
              <w:rPr>
                <w:sz w:val="14"/>
                <w:szCs w:val="14"/>
              </w:rPr>
              <w:t>imię</w:t>
            </w:r>
            <w:proofErr w:type="gramEnd"/>
            <w:r>
              <w:rPr>
                <w:sz w:val="14"/>
                <w:szCs w:val="14"/>
              </w:rPr>
              <w:t>, nazwisko/nazwa, siedziba</w:t>
            </w:r>
          </w:p>
        </w:tc>
        <w:tc>
          <w:tcPr>
            <w:tcW w:w="900" w:type="dxa"/>
            <w:tcBorders>
              <w:top w:val="single" w:sz="4" w:space="0" w:color="auto"/>
              <w:left w:val="single" w:sz="4" w:space="0" w:color="auto"/>
              <w:bottom w:val="single" w:sz="4" w:space="0" w:color="auto"/>
              <w:right w:val="single" w:sz="4" w:space="0" w:color="auto"/>
            </w:tcBorders>
          </w:tcPr>
          <w:p w:rsidR="007E5C9C" w:rsidRDefault="007E5C9C" w:rsidP="00C37FC7">
            <w:pPr>
              <w:spacing w:before="240"/>
              <w:rPr>
                <w:sz w:val="14"/>
                <w:szCs w:val="14"/>
              </w:rPr>
            </w:pPr>
          </w:p>
        </w:tc>
        <w:tc>
          <w:tcPr>
            <w:tcW w:w="900" w:type="dxa"/>
            <w:tcBorders>
              <w:top w:val="single" w:sz="4" w:space="0" w:color="auto"/>
              <w:left w:val="single" w:sz="4" w:space="0" w:color="auto"/>
              <w:bottom w:val="single" w:sz="4" w:space="0" w:color="auto"/>
              <w:right w:val="single" w:sz="4" w:space="0" w:color="auto"/>
            </w:tcBorders>
          </w:tcPr>
          <w:p w:rsidR="007E5C9C" w:rsidRDefault="007E5C9C" w:rsidP="00C37FC7">
            <w:pPr>
              <w:spacing w:before="240"/>
              <w:rPr>
                <w:sz w:val="14"/>
                <w:szCs w:val="14"/>
              </w:rPr>
            </w:pPr>
          </w:p>
        </w:tc>
        <w:tc>
          <w:tcPr>
            <w:tcW w:w="720" w:type="dxa"/>
            <w:tcBorders>
              <w:top w:val="single" w:sz="4" w:space="0" w:color="auto"/>
              <w:left w:val="single" w:sz="4" w:space="0" w:color="auto"/>
              <w:bottom w:val="single" w:sz="4" w:space="0" w:color="auto"/>
              <w:right w:val="single" w:sz="4" w:space="0" w:color="auto"/>
            </w:tcBorders>
          </w:tcPr>
          <w:p w:rsidR="007E5C9C" w:rsidRDefault="007E5C9C" w:rsidP="00C37FC7">
            <w:pPr>
              <w:spacing w:before="240"/>
              <w:rPr>
                <w:sz w:val="14"/>
                <w:szCs w:val="14"/>
              </w:rPr>
            </w:pPr>
          </w:p>
        </w:tc>
        <w:tc>
          <w:tcPr>
            <w:tcW w:w="900" w:type="dxa"/>
            <w:tcBorders>
              <w:top w:val="single" w:sz="4" w:space="0" w:color="auto"/>
              <w:left w:val="single" w:sz="4" w:space="0" w:color="auto"/>
              <w:bottom w:val="single" w:sz="4" w:space="0" w:color="auto"/>
              <w:right w:val="single" w:sz="4" w:space="0" w:color="auto"/>
            </w:tcBorders>
          </w:tcPr>
          <w:p w:rsidR="007E5C9C" w:rsidRDefault="007E5C9C" w:rsidP="00C37FC7">
            <w:pPr>
              <w:spacing w:before="240"/>
              <w:rPr>
                <w:sz w:val="14"/>
                <w:szCs w:val="14"/>
              </w:rPr>
            </w:pPr>
          </w:p>
        </w:tc>
        <w:tc>
          <w:tcPr>
            <w:tcW w:w="720" w:type="dxa"/>
            <w:tcBorders>
              <w:top w:val="single" w:sz="4" w:space="0" w:color="auto"/>
              <w:left w:val="single" w:sz="4" w:space="0" w:color="auto"/>
              <w:bottom w:val="single" w:sz="4" w:space="0" w:color="auto"/>
              <w:right w:val="single" w:sz="4" w:space="0" w:color="auto"/>
            </w:tcBorders>
          </w:tcPr>
          <w:p w:rsidR="007E5C9C" w:rsidRDefault="007E5C9C" w:rsidP="00C37FC7">
            <w:pPr>
              <w:spacing w:before="240"/>
              <w:rPr>
                <w:sz w:val="14"/>
                <w:szCs w:val="14"/>
                <w:highlight w:val="cyan"/>
              </w:rPr>
            </w:pPr>
          </w:p>
        </w:tc>
        <w:tc>
          <w:tcPr>
            <w:tcW w:w="720" w:type="dxa"/>
            <w:tcBorders>
              <w:top w:val="single" w:sz="4" w:space="0" w:color="auto"/>
              <w:left w:val="single" w:sz="4" w:space="0" w:color="auto"/>
              <w:bottom w:val="single" w:sz="4" w:space="0" w:color="auto"/>
              <w:right w:val="single" w:sz="4" w:space="0" w:color="auto"/>
            </w:tcBorders>
          </w:tcPr>
          <w:p w:rsidR="007E5C9C" w:rsidRDefault="007E5C9C" w:rsidP="00C37FC7">
            <w:pPr>
              <w:spacing w:before="240"/>
              <w:rPr>
                <w:sz w:val="14"/>
                <w:szCs w:val="14"/>
              </w:rPr>
            </w:pPr>
          </w:p>
        </w:tc>
        <w:tc>
          <w:tcPr>
            <w:tcW w:w="900" w:type="dxa"/>
            <w:tcBorders>
              <w:top w:val="single" w:sz="4" w:space="0" w:color="auto"/>
              <w:left w:val="single" w:sz="4" w:space="0" w:color="auto"/>
              <w:bottom w:val="single" w:sz="4" w:space="0" w:color="auto"/>
              <w:right w:val="single" w:sz="4" w:space="0" w:color="auto"/>
            </w:tcBorders>
          </w:tcPr>
          <w:p w:rsidR="007E5C9C" w:rsidRDefault="007E5C9C" w:rsidP="00C37FC7">
            <w:pPr>
              <w:spacing w:before="240"/>
              <w:rPr>
                <w:sz w:val="14"/>
                <w:szCs w:val="14"/>
              </w:rPr>
            </w:pPr>
          </w:p>
        </w:tc>
        <w:tc>
          <w:tcPr>
            <w:tcW w:w="720" w:type="dxa"/>
            <w:tcBorders>
              <w:top w:val="single" w:sz="4" w:space="0" w:color="auto"/>
              <w:left w:val="single" w:sz="4" w:space="0" w:color="auto"/>
              <w:bottom w:val="single" w:sz="4" w:space="0" w:color="auto"/>
              <w:right w:val="single" w:sz="4" w:space="0" w:color="auto"/>
            </w:tcBorders>
          </w:tcPr>
          <w:p w:rsidR="007E5C9C" w:rsidRDefault="007E5C9C" w:rsidP="00C37FC7">
            <w:pPr>
              <w:spacing w:before="240"/>
              <w:rPr>
                <w:sz w:val="14"/>
                <w:szCs w:val="14"/>
              </w:rPr>
            </w:pPr>
            <w:proofErr w:type="gramStart"/>
            <w:r>
              <w:rPr>
                <w:sz w:val="14"/>
                <w:szCs w:val="14"/>
              </w:rPr>
              <w:t>nieprawidłowość</w:t>
            </w:r>
            <w:proofErr w:type="gramEnd"/>
            <w:r>
              <w:rPr>
                <w:sz w:val="14"/>
                <w:szCs w:val="14"/>
              </w:rPr>
              <w:t>/błąd administracyjny/systematyczny wystąpił/a nieprawidłowość/błąd administracyjny/systematyczny nie wystąpił/a</w:t>
            </w:r>
          </w:p>
        </w:tc>
        <w:tc>
          <w:tcPr>
            <w:tcW w:w="720" w:type="dxa"/>
            <w:tcBorders>
              <w:top w:val="single" w:sz="4" w:space="0" w:color="auto"/>
              <w:left w:val="single" w:sz="4" w:space="0" w:color="auto"/>
              <w:bottom w:val="single" w:sz="4" w:space="0" w:color="auto"/>
              <w:right w:val="single" w:sz="4" w:space="0" w:color="auto"/>
            </w:tcBorders>
          </w:tcPr>
          <w:p w:rsidR="007E5C9C" w:rsidRDefault="007E5C9C" w:rsidP="00C37FC7">
            <w:pPr>
              <w:spacing w:before="240"/>
              <w:rPr>
                <w:sz w:val="14"/>
                <w:szCs w:val="14"/>
              </w:rPr>
            </w:pPr>
            <w:proofErr w:type="gramStart"/>
            <w:r>
              <w:rPr>
                <w:sz w:val="14"/>
                <w:szCs w:val="14"/>
              </w:rPr>
              <w:t>na</w:t>
            </w:r>
            <w:proofErr w:type="gramEnd"/>
            <w:r>
              <w:rPr>
                <w:sz w:val="14"/>
                <w:szCs w:val="14"/>
              </w:rPr>
              <w:t xml:space="preserve"> czym polega nieprawidłowość/błąd administracyjny/systematyczny?</w:t>
            </w:r>
          </w:p>
        </w:tc>
        <w:tc>
          <w:tcPr>
            <w:tcW w:w="900" w:type="dxa"/>
            <w:tcBorders>
              <w:top w:val="single" w:sz="4" w:space="0" w:color="auto"/>
              <w:left w:val="single" w:sz="4" w:space="0" w:color="auto"/>
              <w:bottom w:val="single" w:sz="4" w:space="0" w:color="auto"/>
              <w:right w:val="single" w:sz="4" w:space="0" w:color="auto"/>
            </w:tcBorders>
          </w:tcPr>
          <w:p w:rsidR="007E5C9C" w:rsidRDefault="007E5C9C" w:rsidP="00C37FC7">
            <w:pPr>
              <w:spacing w:before="240"/>
              <w:rPr>
                <w:sz w:val="14"/>
                <w:szCs w:val="14"/>
              </w:rPr>
            </w:pPr>
          </w:p>
        </w:tc>
        <w:tc>
          <w:tcPr>
            <w:tcW w:w="720" w:type="dxa"/>
            <w:tcBorders>
              <w:top w:val="single" w:sz="4" w:space="0" w:color="auto"/>
              <w:left w:val="single" w:sz="4" w:space="0" w:color="auto"/>
              <w:bottom w:val="single" w:sz="4" w:space="0" w:color="auto"/>
              <w:right w:val="single" w:sz="4" w:space="0" w:color="auto"/>
            </w:tcBorders>
          </w:tcPr>
          <w:p w:rsidR="007E5C9C" w:rsidRDefault="007E5C9C" w:rsidP="00C37FC7">
            <w:pPr>
              <w:spacing w:before="240"/>
              <w:rPr>
                <w:sz w:val="14"/>
                <w:szCs w:val="14"/>
              </w:rPr>
            </w:pPr>
          </w:p>
        </w:tc>
        <w:tc>
          <w:tcPr>
            <w:tcW w:w="720" w:type="dxa"/>
            <w:tcBorders>
              <w:top w:val="single" w:sz="4" w:space="0" w:color="auto"/>
              <w:left w:val="single" w:sz="4" w:space="0" w:color="auto"/>
              <w:bottom w:val="single" w:sz="4" w:space="0" w:color="auto"/>
              <w:right w:val="single" w:sz="4" w:space="0" w:color="auto"/>
            </w:tcBorders>
          </w:tcPr>
          <w:p w:rsidR="007E5C9C" w:rsidRDefault="007E5C9C" w:rsidP="00C37FC7">
            <w:pPr>
              <w:spacing w:before="240"/>
              <w:rPr>
                <w:sz w:val="14"/>
                <w:szCs w:val="14"/>
              </w:rPr>
            </w:pPr>
          </w:p>
        </w:tc>
        <w:tc>
          <w:tcPr>
            <w:tcW w:w="900" w:type="dxa"/>
            <w:tcBorders>
              <w:top w:val="single" w:sz="4" w:space="0" w:color="auto"/>
              <w:left w:val="single" w:sz="4" w:space="0" w:color="auto"/>
              <w:bottom w:val="single" w:sz="4" w:space="0" w:color="auto"/>
              <w:right w:val="single" w:sz="4" w:space="0" w:color="auto"/>
            </w:tcBorders>
          </w:tcPr>
          <w:p w:rsidR="007E5C9C" w:rsidRDefault="007E5C9C" w:rsidP="00C37FC7">
            <w:pPr>
              <w:spacing w:before="240"/>
              <w:rPr>
                <w:sz w:val="14"/>
                <w:szCs w:val="14"/>
              </w:rPr>
            </w:pPr>
          </w:p>
        </w:tc>
        <w:tc>
          <w:tcPr>
            <w:tcW w:w="900" w:type="dxa"/>
            <w:tcBorders>
              <w:top w:val="single" w:sz="4" w:space="0" w:color="auto"/>
              <w:left w:val="single" w:sz="4" w:space="0" w:color="auto"/>
              <w:bottom w:val="single" w:sz="4" w:space="0" w:color="auto"/>
              <w:right w:val="single" w:sz="4" w:space="0" w:color="auto"/>
            </w:tcBorders>
          </w:tcPr>
          <w:p w:rsidR="007E5C9C" w:rsidRDefault="007E5C9C" w:rsidP="00C37FC7">
            <w:pPr>
              <w:spacing w:before="240"/>
              <w:rPr>
                <w:sz w:val="14"/>
                <w:szCs w:val="14"/>
              </w:rPr>
            </w:pPr>
          </w:p>
        </w:tc>
      </w:tr>
    </w:tbl>
    <w:p w:rsidR="007E5C9C" w:rsidRDefault="007E5C9C" w:rsidP="007E5C9C">
      <w:pPr>
        <w:sectPr w:rsidR="007E5C9C">
          <w:pgSz w:w="16838" w:h="11906" w:orient="landscape"/>
          <w:pgMar w:top="1134" w:right="1134" w:bottom="851" w:left="1134" w:header="454" w:footer="454" w:gutter="284"/>
          <w:cols w:space="708"/>
        </w:sectPr>
      </w:pPr>
    </w:p>
    <w:p w:rsidR="007E5C9C" w:rsidRDefault="007E5C9C" w:rsidP="007E5C9C">
      <w:pPr>
        <w:shd w:val="clear" w:color="auto" w:fill="FFFFFF"/>
        <w:ind w:right="158"/>
        <w:rPr>
          <w:b/>
          <w:bCs/>
          <w:color w:val="000000"/>
        </w:rPr>
      </w:pPr>
    </w:p>
    <w:p w:rsidR="007E5C9C" w:rsidRDefault="007E5C9C" w:rsidP="007E5C9C">
      <w:pPr>
        <w:shd w:val="clear" w:color="auto" w:fill="FFFFFF"/>
        <w:ind w:right="158"/>
        <w:jc w:val="center"/>
        <w:rPr>
          <w:b/>
          <w:bCs/>
          <w:color w:val="000000"/>
        </w:rPr>
      </w:pPr>
      <w:r>
        <w:rPr>
          <w:b/>
          <w:bCs/>
          <w:color w:val="000000"/>
        </w:rPr>
        <w:t xml:space="preserve">Deklaracja </w:t>
      </w:r>
      <w:proofErr w:type="gramStart"/>
      <w:r>
        <w:rPr>
          <w:b/>
          <w:bCs/>
          <w:color w:val="000000"/>
        </w:rPr>
        <w:t xml:space="preserve">bezstronności                     </w:t>
      </w:r>
      <w:r>
        <w:rPr>
          <w:b/>
          <w:bCs/>
          <w:color w:val="000000"/>
          <w:bdr w:val="single" w:sz="4" w:space="0" w:color="auto" w:frame="1"/>
          <w:shd w:val="clear" w:color="auto" w:fill="D9D9D9"/>
        </w:rPr>
        <w:t>D</w:t>
      </w:r>
      <w:proofErr w:type="gramEnd"/>
      <w:r>
        <w:rPr>
          <w:b/>
          <w:bCs/>
          <w:color w:val="000000"/>
          <w:bdr w:val="single" w:sz="4" w:space="0" w:color="auto" w:frame="1"/>
          <w:shd w:val="clear" w:color="auto" w:fill="D9D9D9"/>
        </w:rPr>
        <w:t xml:space="preserve"> – 1</w:t>
      </w:r>
      <w:r>
        <w:rPr>
          <w:b/>
          <w:bCs/>
          <w:color w:val="000000"/>
          <w:bdr w:val="single" w:sz="4" w:space="0" w:color="auto" w:frame="1"/>
        </w:rPr>
        <w:t xml:space="preserve">  </w:t>
      </w:r>
    </w:p>
    <w:p w:rsidR="007E5C9C" w:rsidRDefault="007E5C9C" w:rsidP="007E5C9C">
      <w:pPr>
        <w:shd w:val="clear" w:color="auto" w:fill="FFFFFF"/>
        <w:spacing w:line="317" w:lineRule="exact"/>
        <w:ind w:right="58"/>
        <w:jc w:val="both"/>
        <w:rPr>
          <w:color w:val="000000"/>
          <w:spacing w:val="1"/>
        </w:rPr>
      </w:pPr>
    </w:p>
    <w:p w:rsidR="007E5C9C" w:rsidRDefault="007E5C9C" w:rsidP="007E5C9C">
      <w:pPr>
        <w:shd w:val="clear" w:color="auto" w:fill="FFFFFF"/>
        <w:spacing w:line="317" w:lineRule="exact"/>
        <w:ind w:right="58"/>
        <w:jc w:val="both"/>
        <w:rPr>
          <w:color w:val="000000"/>
          <w:spacing w:val="1"/>
        </w:rPr>
      </w:pPr>
      <w:r>
        <w:rPr>
          <w:color w:val="000000"/>
          <w:spacing w:val="1"/>
        </w:rPr>
        <w:t>Ze względu na uczestnictwo w procesie wykrywania, wyjaśniania i raportowania nieprawidłowości w ramach PO RYBY:</w:t>
      </w:r>
    </w:p>
    <w:p w:rsidR="007E5C9C" w:rsidRDefault="007E5C9C" w:rsidP="007E5C9C">
      <w:pPr>
        <w:shd w:val="clear" w:color="auto" w:fill="FFFFFF"/>
        <w:spacing w:line="317" w:lineRule="exact"/>
        <w:ind w:right="58"/>
        <w:jc w:val="both"/>
        <w:rPr>
          <w:color w:val="000000"/>
          <w:spacing w:val="1"/>
        </w:rPr>
      </w:pPr>
      <w:r>
        <w:rPr>
          <w:color w:val="000000"/>
          <w:spacing w:val="1"/>
        </w:rPr>
        <w:t>Znak sprawy: …………………………………………………………………………..….…...</w:t>
      </w:r>
    </w:p>
    <w:p w:rsidR="007E5C9C" w:rsidRDefault="007E5C9C" w:rsidP="007E5C9C">
      <w:pPr>
        <w:shd w:val="clear" w:color="auto" w:fill="FFFFFF"/>
        <w:spacing w:line="317" w:lineRule="exact"/>
        <w:ind w:right="58"/>
        <w:jc w:val="both"/>
        <w:rPr>
          <w:color w:val="000000"/>
          <w:spacing w:val="1"/>
        </w:rPr>
      </w:pPr>
    </w:p>
    <w:p w:rsidR="007E5C9C" w:rsidRDefault="007E5C9C" w:rsidP="007E5C9C">
      <w:pPr>
        <w:shd w:val="clear" w:color="auto" w:fill="FFFFFF"/>
        <w:spacing w:line="317" w:lineRule="exact"/>
        <w:ind w:right="58"/>
        <w:jc w:val="both"/>
        <w:rPr>
          <w:color w:val="000000"/>
          <w:spacing w:val="1"/>
        </w:rPr>
      </w:pPr>
      <w:r>
        <w:rPr>
          <w:color w:val="000000"/>
          <w:spacing w:val="1"/>
        </w:rPr>
        <w:t>Niniejszym oświadczam, że:</w:t>
      </w:r>
    </w:p>
    <w:p w:rsidR="007E5C9C" w:rsidRDefault="007E5C9C" w:rsidP="007E5C9C">
      <w:pPr>
        <w:shd w:val="clear" w:color="auto" w:fill="FFFFFF"/>
        <w:spacing w:line="317" w:lineRule="exact"/>
        <w:ind w:right="58"/>
        <w:jc w:val="both"/>
        <w:rPr>
          <w:color w:val="000000"/>
          <w:spacing w:val="1"/>
        </w:rPr>
      </w:pPr>
    </w:p>
    <w:p w:rsidR="007E5C9C" w:rsidRDefault="007E5C9C" w:rsidP="007E5C9C">
      <w:pPr>
        <w:pStyle w:val="KP1"/>
        <w:numPr>
          <w:ilvl w:val="0"/>
          <w:numId w:val="18"/>
        </w:numPr>
        <w:suppressAutoHyphens w:val="0"/>
        <w:jc w:val="both"/>
        <w:rPr>
          <w:b w:val="0"/>
          <w:color w:val="000000"/>
          <w:spacing w:val="1"/>
          <w:sz w:val="24"/>
          <w:szCs w:val="24"/>
        </w:rPr>
      </w:pPr>
      <w:r>
        <w:rPr>
          <w:b w:val="0"/>
          <w:color w:val="000000"/>
          <w:spacing w:val="1"/>
          <w:sz w:val="24"/>
          <w:szCs w:val="24"/>
        </w:rPr>
        <w:t>Zapoznałem</w:t>
      </w:r>
      <w:proofErr w:type="spellStart"/>
      <w:r>
        <w:rPr>
          <w:b w:val="0"/>
          <w:color w:val="000000"/>
          <w:spacing w:val="1"/>
          <w:sz w:val="24"/>
          <w:szCs w:val="24"/>
        </w:rPr>
        <w:t>(-am</w:t>
      </w:r>
      <w:proofErr w:type="spellEnd"/>
      <w:r>
        <w:rPr>
          <w:b w:val="0"/>
          <w:color w:val="000000"/>
          <w:spacing w:val="1"/>
          <w:sz w:val="24"/>
          <w:szCs w:val="24"/>
        </w:rPr>
        <w:t>) się z książką procedur KP-005-SW/4/z „Wykrywanie, wyjaśnianie oraz raportowanie nieprawidłowości w zakresie osi priorytetowej 4 – Zrównoważony rozwój obszarów zależnych od rybactwa w ramach Programu Operacyjnego „Zrównoważony rozwój sektora rybołówstwa i nadbrzeżnych obszarów rybackich 2007-2013”. Zgodnie z posiadaną przeze mnie wiedzą nie pozostaję z żadnym z podmiotów ubiegających się o pomoc, w takim stosunku prawnym lub faktycznym, że może to budzić uzasadnione wątpliwości, co do mojej bezstronności, w szczególności nie brałem udziału w przygotowaniu wniosku o przyznanie pomocy. W przypadku stwierdzenia takiej zależności zobowiązuję się do niezwłocznego poinformowania o tym fakcie bezpośredniego przełożonego i wycofania się z obsługi wniosku.</w:t>
      </w:r>
    </w:p>
    <w:p w:rsidR="007E5C9C" w:rsidRDefault="007E5C9C" w:rsidP="007E5C9C">
      <w:pPr>
        <w:numPr>
          <w:ilvl w:val="0"/>
          <w:numId w:val="18"/>
        </w:numPr>
        <w:shd w:val="clear" w:color="auto" w:fill="FFFFFF"/>
        <w:suppressAutoHyphens w:val="0"/>
        <w:spacing w:line="317" w:lineRule="exact"/>
        <w:ind w:right="58"/>
        <w:jc w:val="both"/>
        <w:rPr>
          <w:color w:val="000000"/>
          <w:spacing w:val="1"/>
        </w:rPr>
      </w:pPr>
      <w:r>
        <w:rPr>
          <w:color w:val="000000"/>
          <w:spacing w:val="1"/>
        </w:rPr>
        <w:t>Zgodnie z posiadaną przeze mnie wiedzą nie byłem</w:t>
      </w:r>
      <w:proofErr w:type="spellStart"/>
      <w:r>
        <w:rPr>
          <w:color w:val="000000"/>
          <w:spacing w:val="1"/>
        </w:rPr>
        <w:t>(-am</w:t>
      </w:r>
      <w:proofErr w:type="spellEnd"/>
      <w:r>
        <w:rPr>
          <w:color w:val="000000"/>
          <w:spacing w:val="1"/>
        </w:rPr>
        <w:t>) i nie jestem członkiem władz żadnej z osób prawnych wnioskodawcy. W przypadku stwierdzenia takiej zależności zobowiązuję się do niezwłocznego poinformowania o tym fakcie bezpośredniego przełożonego i wycofania się z obsługi wniosku.</w:t>
      </w:r>
    </w:p>
    <w:p w:rsidR="007E5C9C" w:rsidRDefault="007E5C9C" w:rsidP="007E5C9C">
      <w:pPr>
        <w:numPr>
          <w:ilvl w:val="0"/>
          <w:numId w:val="18"/>
        </w:numPr>
        <w:shd w:val="clear" w:color="auto" w:fill="FFFFFF"/>
        <w:suppressAutoHyphens w:val="0"/>
        <w:spacing w:line="317" w:lineRule="exact"/>
        <w:ind w:right="58"/>
        <w:jc w:val="both"/>
        <w:rPr>
          <w:color w:val="000000"/>
          <w:spacing w:val="1"/>
        </w:rPr>
      </w:pPr>
      <w:r>
        <w:rPr>
          <w:color w:val="000000"/>
          <w:spacing w:val="1"/>
        </w:rPr>
        <w:t xml:space="preserve">Zobowiązuję się do zachowania w tajemnicy i zaufaniu wszystkich informacji </w:t>
      </w:r>
      <w:r>
        <w:rPr>
          <w:color w:val="000000"/>
          <w:spacing w:val="1"/>
        </w:rPr>
        <w:br/>
        <w:t>i dokumentów ujawnionych mi lub wytworzonych przeze mnie lub przygotowanych przeze mnie w trakcie lub jako rezultat wykrywania, wyjaśniania i raportowania nieprawidłowości i zgadzam się, że informacje te powinny być użyte tylko dla celów tej oceny i nie powinny być ujawnione stronom trzecim.</w:t>
      </w:r>
    </w:p>
    <w:p w:rsidR="007E5C9C" w:rsidRDefault="007E5C9C" w:rsidP="007E5C9C">
      <w:pPr>
        <w:shd w:val="clear" w:color="auto" w:fill="FFFFFF"/>
        <w:ind w:left="67"/>
        <w:jc w:val="cente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28"/>
        <w:gridCol w:w="2754"/>
        <w:gridCol w:w="1910"/>
        <w:gridCol w:w="1877"/>
        <w:gridCol w:w="1919"/>
      </w:tblGrid>
      <w:tr w:rsidR="007E5C9C" w:rsidTr="00C37FC7">
        <w:tc>
          <w:tcPr>
            <w:tcW w:w="828" w:type="dxa"/>
            <w:tcBorders>
              <w:top w:val="single" w:sz="4" w:space="0" w:color="auto"/>
              <w:left w:val="single" w:sz="4" w:space="0" w:color="auto"/>
              <w:bottom w:val="single" w:sz="4" w:space="0" w:color="auto"/>
              <w:right w:val="single" w:sz="4" w:space="0" w:color="auto"/>
            </w:tcBorders>
          </w:tcPr>
          <w:p w:rsidR="007E5C9C" w:rsidRDefault="007E5C9C" w:rsidP="00C37FC7">
            <w:pPr>
              <w:jc w:val="center"/>
            </w:pPr>
          </w:p>
          <w:p w:rsidR="007E5C9C" w:rsidRDefault="007E5C9C" w:rsidP="00C37FC7">
            <w:pPr>
              <w:jc w:val="center"/>
            </w:pPr>
            <w:r>
              <w:t>Lp.</w:t>
            </w:r>
          </w:p>
        </w:tc>
        <w:tc>
          <w:tcPr>
            <w:tcW w:w="2754" w:type="dxa"/>
            <w:tcBorders>
              <w:top w:val="single" w:sz="4" w:space="0" w:color="auto"/>
              <w:left w:val="single" w:sz="4" w:space="0" w:color="auto"/>
              <w:bottom w:val="single" w:sz="4" w:space="0" w:color="auto"/>
              <w:right w:val="single" w:sz="4" w:space="0" w:color="auto"/>
            </w:tcBorders>
          </w:tcPr>
          <w:p w:rsidR="007E5C9C" w:rsidRDefault="007E5C9C" w:rsidP="00C37FC7">
            <w:pPr>
              <w:jc w:val="center"/>
            </w:pPr>
          </w:p>
          <w:p w:rsidR="007E5C9C" w:rsidRDefault="007E5C9C" w:rsidP="00C37FC7">
            <w:pPr>
              <w:jc w:val="center"/>
            </w:pPr>
            <w:r>
              <w:t>Imię i nazwisko</w:t>
            </w:r>
          </w:p>
          <w:p w:rsidR="007E5C9C" w:rsidRDefault="007E5C9C" w:rsidP="00C37FC7">
            <w:pPr>
              <w:jc w:val="center"/>
            </w:pPr>
          </w:p>
        </w:tc>
        <w:tc>
          <w:tcPr>
            <w:tcW w:w="1910" w:type="dxa"/>
            <w:tcBorders>
              <w:top w:val="single" w:sz="4" w:space="0" w:color="auto"/>
              <w:left w:val="single" w:sz="4" w:space="0" w:color="auto"/>
              <w:bottom w:val="single" w:sz="4" w:space="0" w:color="auto"/>
              <w:right w:val="single" w:sz="4" w:space="0" w:color="auto"/>
            </w:tcBorders>
          </w:tcPr>
          <w:p w:rsidR="007E5C9C" w:rsidRDefault="007E5C9C" w:rsidP="00C37FC7">
            <w:pPr>
              <w:jc w:val="center"/>
            </w:pPr>
          </w:p>
          <w:p w:rsidR="007E5C9C" w:rsidRDefault="007E5C9C" w:rsidP="00C37FC7">
            <w:pPr>
              <w:jc w:val="center"/>
            </w:pPr>
            <w:r>
              <w:t>Pełniona funkcja</w:t>
            </w:r>
          </w:p>
        </w:tc>
        <w:tc>
          <w:tcPr>
            <w:tcW w:w="1877" w:type="dxa"/>
            <w:tcBorders>
              <w:top w:val="single" w:sz="4" w:space="0" w:color="auto"/>
              <w:left w:val="single" w:sz="4" w:space="0" w:color="auto"/>
              <w:bottom w:val="single" w:sz="4" w:space="0" w:color="auto"/>
              <w:right w:val="single" w:sz="4" w:space="0" w:color="auto"/>
            </w:tcBorders>
          </w:tcPr>
          <w:p w:rsidR="007E5C9C" w:rsidRDefault="007E5C9C" w:rsidP="00C37FC7">
            <w:pPr>
              <w:jc w:val="center"/>
            </w:pPr>
          </w:p>
          <w:p w:rsidR="007E5C9C" w:rsidRDefault="007E5C9C" w:rsidP="00C37FC7">
            <w:pPr>
              <w:jc w:val="center"/>
            </w:pPr>
            <w:r>
              <w:t>Data i miejsce</w:t>
            </w:r>
          </w:p>
        </w:tc>
        <w:tc>
          <w:tcPr>
            <w:tcW w:w="1919" w:type="dxa"/>
            <w:tcBorders>
              <w:top w:val="single" w:sz="4" w:space="0" w:color="auto"/>
              <w:left w:val="single" w:sz="4" w:space="0" w:color="auto"/>
              <w:bottom w:val="single" w:sz="4" w:space="0" w:color="auto"/>
              <w:right w:val="single" w:sz="4" w:space="0" w:color="auto"/>
            </w:tcBorders>
          </w:tcPr>
          <w:p w:rsidR="007E5C9C" w:rsidRDefault="007E5C9C" w:rsidP="00C37FC7">
            <w:pPr>
              <w:jc w:val="center"/>
            </w:pPr>
          </w:p>
          <w:p w:rsidR="007E5C9C" w:rsidRDefault="007E5C9C" w:rsidP="00C37FC7">
            <w:pPr>
              <w:jc w:val="center"/>
            </w:pPr>
            <w:r>
              <w:t>Czytelny podpis</w:t>
            </w:r>
          </w:p>
        </w:tc>
      </w:tr>
      <w:tr w:rsidR="007E5C9C" w:rsidTr="00C37FC7">
        <w:tc>
          <w:tcPr>
            <w:tcW w:w="828" w:type="dxa"/>
            <w:tcBorders>
              <w:top w:val="single" w:sz="4" w:space="0" w:color="auto"/>
              <w:left w:val="single" w:sz="4" w:space="0" w:color="auto"/>
              <w:bottom w:val="single" w:sz="4" w:space="0" w:color="auto"/>
              <w:right w:val="single" w:sz="4" w:space="0" w:color="auto"/>
            </w:tcBorders>
          </w:tcPr>
          <w:p w:rsidR="007E5C9C" w:rsidRDefault="007E5C9C" w:rsidP="00C37FC7"/>
          <w:p w:rsidR="007E5C9C" w:rsidRDefault="007E5C9C" w:rsidP="00C37FC7"/>
        </w:tc>
        <w:tc>
          <w:tcPr>
            <w:tcW w:w="2754" w:type="dxa"/>
            <w:tcBorders>
              <w:top w:val="single" w:sz="4" w:space="0" w:color="auto"/>
              <w:left w:val="single" w:sz="4" w:space="0" w:color="auto"/>
              <w:bottom w:val="single" w:sz="4" w:space="0" w:color="auto"/>
              <w:right w:val="single" w:sz="4" w:space="0" w:color="auto"/>
            </w:tcBorders>
          </w:tcPr>
          <w:p w:rsidR="007E5C9C" w:rsidRDefault="007E5C9C" w:rsidP="00C37FC7"/>
        </w:tc>
        <w:tc>
          <w:tcPr>
            <w:tcW w:w="1910" w:type="dxa"/>
            <w:tcBorders>
              <w:top w:val="single" w:sz="4" w:space="0" w:color="auto"/>
              <w:left w:val="single" w:sz="4" w:space="0" w:color="auto"/>
              <w:bottom w:val="single" w:sz="4" w:space="0" w:color="auto"/>
              <w:right w:val="single" w:sz="4" w:space="0" w:color="auto"/>
            </w:tcBorders>
          </w:tcPr>
          <w:p w:rsidR="007E5C9C" w:rsidRDefault="007E5C9C" w:rsidP="00C37FC7"/>
        </w:tc>
        <w:tc>
          <w:tcPr>
            <w:tcW w:w="1877" w:type="dxa"/>
            <w:tcBorders>
              <w:top w:val="single" w:sz="4" w:space="0" w:color="auto"/>
              <w:left w:val="single" w:sz="4" w:space="0" w:color="auto"/>
              <w:bottom w:val="single" w:sz="4" w:space="0" w:color="auto"/>
              <w:right w:val="single" w:sz="4" w:space="0" w:color="auto"/>
            </w:tcBorders>
          </w:tcPr>
          <w:p w:rsidR="007E5C9C" w:rsidRDefault="007E5C9C" w:rsidP="00C37FC7"/>
        </w:tc>
        <w:tc>
          <w:tcPr>
            <w:tcW w:w="1919" w:type="dxa"/>
            <w:tcBorders>
              <w:top w:val="single" w:sz="4" w:space="0" w:color="auto"/>
              <w:left w:val="single" w:sz="4" w:space="0" w:color="auto"/>
              <w:bottom w:val="single" w:sz="4" w:space="0" w:color="auto"/>
              <w:right w:val="single" w:sz="4" w:space="0" w:color="auto"/>
            </w:tcBorders>
          </w:tcPr>
          <w:p w:rsidR="007E5C9C" w:rsidRDefault="007E5C9C" w:rsidP="00C37FC7"/>
        </w:tc>
      </w:tr>
      <w:tr w:rsidR="007E5C9C" w:rsidTr="00C37FC7">
        <w:tc>
          <w:tcPr>
            <w:tcW w:w="828" w:type="dxa"/>
            <w:tcBorders>
              <w:top w:val="single" w:sz="4" w:space="0" w:color="auto"/>
              <w:left w:val="single" w:sz="4" w:space="0" w:color="auto"/>
              <w:bottom w:val="single" w:sz="4" w:space="0" w:color="auto"/>
              <w:right w:val="single" w:sz="4" w:space="0" w:color="auto"/>
            </w:tcBorders>
          </w:tcPr>
          <w:p w:rsidR="007E5C9C" w:rsidRDefault="007E5C9C" w:rsidP="00C37FC7"/>
        </w:tc>
        <w:tc>
          <w:tcPr>
            <w:tcW w:w="2754" w:type="dxa"/>
            <w:tcBorders>
              <w:top w:val="single" w:sz="4" w:space="0" w:color="auto"/>
              <w:left w:val="single" w:sz="4" w:space="0" w:color="auto"/>
              <w:bottom w:val="single" w:sz="4" w:space="0" w:color="auto"/>
              <w:right w:val="single" w:sz="4" w:space="0" w:color="auto"/>
            </w:tcBorders>
          </w:tcPr>
          <w:p w:rsidR="007E5C9C" w:rsidRDefault="007E5C9C" w:rsidP="00C37FC7"/>
          <w:p w:rsidR="007E5C9C" w:rsidRDefault="007E5C9C" w:rsidP="00C37FC7"/>
        </w:tc>
        <w:tc>
          <w:tcPr>
            <w:tcW w:w="1910" w:type="dxa"/>
            <w:tcBorders>
              <w:top w:val="single" w:sz="4" w:space="0" w:color="auto"/>
              <w:left w:val="single" w:sz="4" w:space="0" w:color="auto"/>
              <w:bottom w:val="single" w:sz="4" w:space="0" w:color="auto"/>
              <w:right w:val="single" w:sz="4" w:space="0" w:color="auto"/>
            </w:tcBorders>
          </w:tcPr>
          <w:p w:rsidR="007E5C9C" w:rsidRDefault="007E5C9C" w:rsidP="00C37FC7"/>
        </w:tc>
        <w:tc>
          <w:tcPr>
            <w:tcW w:w="1877" w:type="dxa"/>
            <w:tcBorders>
              <w:top w:val="single" w:sz="4" w:space="0" w:color="auto"/>
              <w:left w:val="single" w:sz="4" w:space="0" w:color="auto"/>
              <w:bottom w:val="single" w:sz="4" w:space="0" w:color="auto"/>
              <w:right w:val="single" w:sz="4" w:space="0" w:color="auto"/>
            </w:tcBorders>
          </w:tcPr>
          <w:p w:rsidR="007E5C9C" w:rsidRDefault="007E5C9C" w:rsidP="00C37FC7"/>
        </w:tc>
        <w:tc>
          <w:tcPr>
            <w:tcW w:w="1919" w:type="dxa"/>
            <w:tcBorders>
              <w:top w:val="single" w:sz="4" w:space="0" w:color="auto"/>
              <w:left w:val="single" w:sz="4" w:space="0" w:color="auto"/>
              <w:bottom w:val="single" w:sz="4" w:space="0" w:color="auto"/>
              <w:right w:val="single" w:sz="4" w:space="0" w:color="auto"/>
            </w:tcBorders>
          </w:tcPr>
          <w:p w:rsidR="007E5C9C" w:rsidRDefault="007E5C9C" w:rsidP="00C37FC7"/>
        </w:tc>
      </w:tr>
      <w:tr w:rsidR="007E5C9C" w:rsidTr="00C37FC7">
        <w:tc>
          <w:tcPr>
            <w:tcW w:w="828" w:type="dxa"/>
            <w:tcBorders>
              <w:top w:val="single" w:sz="4" w:space="0" w:color="auto"/>
              <w:left w:val="single" w:sz="4" w:space="0" w:color="auto"/>
              <w:bottom w:val="single" w:sz="4" w:space="0" w:color="auto"/>
              <w:right w:val="single" w:sz="4" w:space="0" w:color="auto"/>
            </w:tcBorders>
          </w:tcPr>
          <w:p w:rsidR="007E5C9C" w:rsidRDefault="007E5C9C" w:rsidP="00C37FC7"/>
        </w:tc>
        <w:tc>
          <w:tcPr>
            <w:tcW w:w="2754" w:type="dxa"/>
            <w:tcBorders>
              <w:top w:val="single" w:sz="4" w:space="0" w:color="auto"/>
              <w:left w:val="single" w:sz="4" w:space="0" w:color="auto"/>
              <w:bottom w:val="single" w:sz="4" w:space="0" w:color="auto"/>
              <w:right w:val="single" w:sz="4" w:space="0" w:color="auto"/>
            </w:tcBorders>
          </w:tcPr>
          <w:p w:rsidR="007E5C9C" w:rsidRDefault="007E5C9C" w:rsidP="00C37FC7"/>
          <w:p w:rsidR="007E5C9C" w:rsidRDefault="007E5C9C" w:rsidP="00C37FC7"/>
        </w:tc>
        <w:tc>
          <w:tcPr>
            <w:tcW w:w="1910" w:type="dxa"/>
            <w:tcBorders>
              <w:top w:val="single" w:sz="4" w:space="0" w:color="auto"/>
              <w:left w:val="single" w:sz="4" w:space="0" w:color="auto"/>
              <w:bottom w:val="single" w:sz="4" w:space="0" w:color="auto"/>
              <w:right w:val="single" w:sz="4" w:space="0" w:color="auto"/>
            </w:tcBorders>
          </w:tcPr>
          <w:p w:rsidR="007E5C9C" w:rsidRDefault="007E5C9C" w:rsidP="00C37FC7"/>
        </w:tc>
        <w:tc>
          <w:tcPr>
            <w:tcW w:w="1877" w:type="dxa"/>
            <w:tcBorders>
              <w:top w:val="single" w:sz="4" w:space="0" w:color="auto"/>
              <w:left w:val="single" w:sz="4" w:space="0" w:color="auto"/>
              <w:bottom w:val="single" w:sz="4" w:space="0" w:color="auto"/>
              <w:right w:val="single" w:sz="4" w:space="0" w:color="auto"/>
            </w:tcBorders>
          </w:tcPr>
          <w:p w:rsidR="007E5C9C" w:rsidRDefault="007E5C9C" w:rsidP="00C37FC7"/>
        </w:tc>
        <w:tc>
          <w:tcPr>
            <w:tcW w:w="1919" w:type="dxa"/>
            <w:tcBorders>
              <w:top w:val="single" w:sz="4" w:space="0" w:color="auto"/>
              <w:left w:val="single" w:sz="4" w:space="0" w:color="auto"/>
              <w:bottom w:val="single" w:sz="4" w:space="0" w:color="auto"/>
              <w:right w:val="single" w:sz="4" w:space="0" w:color="auto"/>
            </w:tcBorders>
          </w:tcPr>
          <w:p w:rsidR="007E5C9C" w:rsidRDefault="007E5C9C" w:rsidP="00C37FC7"/>
        </w:tc>
      </w:tr>
      <w:tr w:rsidR="007E5C9C" w:rsidTr="00C37FC7">
        <w:tc>
          <w:tcPr>
            <w:tcW w:w="828" w:type="dxa"/>
            <w:tcBorders>
              <w:top w:val="single" w:sz="4" w:space="0" w:color="auto"/>
              <w:left w:val="single" w:sz="4" w:space="0" w:color="auto"/>
              <w:bottom w:val="single" w:sz="4" w:space="0" w:color="auto"/>
              <w:right w:val="single" w:sz="4" w:space="0" w:color="auto"/>
            </w:tcBorders>
          </w:tcPr>
          <w:p w:rsidR="007E5C9C" w:rsidRDefault="007E5C9C" w:rsidP="00C37FC7"/>
        </w:tc>
        <w:tc>
          <w:tcPr>
            <w:tcW w:w="2754" w:type="dxa"/>
            <w:tcBorders>
              <w:top w:val="single" w:sz="4" w:space="0" w:color="auto"/>
              <w:left w:val="single" w:sz="4" w:space="0" w:color="auto"/>
              <w:bottom w:val="single" w:sz="4" w:space="0" w:color="auto"/>
              <w:right w:val="single" w:sz="4" w:space="0" w:color="auto"/>
            </w:tcBorders>
          </w:tcPr>
          <w:p w:rsidR="007E5C9C" w:rsidRDefault="007E5C9C" w:rsidP="00C37FC7"/>
          <w:p w:rsidR="007E5C9C" w:rsidRDefault="007E5C9C" w:rsidP="00C37FC7"/>
        </w:tc>
        <w:tc>
          <w:tcPr>
            <w:tcW w:w="1910" w:type="dxa"/>
            <w:tcBorders>
              <w:top w:val="single" w:sz="4" w:space="0" w:color="auto"/>
              <w:left w:val="single" w:sz="4" w:space="0" w:color="auto"/>
              <w:bottom w:val="single" w:sz="4" w:space="0" w:color="auto"/>
              <w:right w:val="single" w:sz="4" w:space="0" w:color="auto"/>
            </w:tcBorders>
          </w:tcPr>
          <w:p w:rsidR="007E5C9C" w:rsidRDefault="007E5C9C" w:rsidP="00C37FC7"/>
        </w:tc>
        <w:tc>
          <w:tcPr>
            <w:tcW w:w="1877" w:type="dxa"/>
            <w:tcBorders>
              <w:top w:val="single" w:sz="4" w:space="0" w:color="auto"/>
              <w:left w:val="single" w:sz="4" w:space="0" w:color="auto"/>
              <w:bottom w:val="single" w:sz="4" w:space="0" w:color="auto"/>
              <w:right w:val="single" w:sz="4" w:space="0" w:color="auto"/>
            </w:tcBorders>
          </w:tcPr>
          <w:p w:rsidR="007E5C9C" w:rsidRDefault="007E5C9C" w:rsidP="00C37FC7"/>
        </w:tc>
        <w:tc>
          <w:tcPr>
            <w:tcW w:w="1919" w:type="dxa"/>
            <w:tcBorders>
              <w:top w:val="single" w:sz="4" w:space="0" w:color="auto"/>
              <w:left w:val="single" w:sz="4" w:space="0" w:color="auto"/>
              <w:bottom w:val="single" w:sz="4" w:space="0" w:color="auto"/>
              <w:right w:val="single" w:sz="4" w:space="0" w:color="auto"/>
            </w:tcBorders>
          </w:tcPr>
          <w:p w:rsidR="007E5C9C" w:rsidRDefault="007E5C9C" w:rsidP="00C37FC7"/>
        </w:tc>
      </w:tr>
      <w:tr w:rsidR="007E5C9C" w:rsidTr="00C37FC7">
        <w:tc>
          <w:tcPr>
            <w:tcW w:w="828" w:type="dxa"/>
            <w:tcBorders>
              <w:top w:val="single" w:sz="4" w:space="0" w:color="auto"/>
              <w:left w:val="single" w:sz="4" w:space="0" w:color="auto"/>
              <w:bottom w:val="single" w:sz="4" w:space="0" w:color="auto"/>
              <w:right w:val="single" w:sz="4" w:space="0" w:color="auto"/>
            </w:tcBorders>
          </w:tcPr>
          <w:p w:rsidR="007E5C9C" w:rsidRDefault="007E5C9C" w:rsidP="00C37FC7"/>
        </w:tc>
        <w:tc>
          <w:tcPr>
            <w:tcW w:w="2754" w:type="dxa"/>
            <w:tcBorders>
              <w:top w:val="single" w:sz="4" w:space="0" w:color="auto"/>
              <w:left w:val="single" w:sz="4" w:space="0" w:color="auto"/>
              <w:bottom w:val="single" w:sz="4" w:space="0" w:color="auto"/>
              <w:right w:val="single" w:sz="4" w:space="0" w:color="auto"/>
            </w:tcBorders>
          </w:tcPr>
          <w:p w:rsidR="007E5C9C" w:rsidRDefault="007E5C9C" w:rsidP="00C37FC7"/>
          <w:p w:rsidR="007E5C9C" w:rsidRDefault="007E5C9C" w:rsidP="00C37FC7"/>
        </w:tc>
        <w:tc>
          <w:tcPr>
            <w:tcW w:w="1910" w:type="dxa"/>
            <w:tcBorders>
              <w:top w:val="single" w:sz="4" w:space="0" w:color="auto"/>
              <w:left w:val="single" w:sz="4" w:space="0" w:color="auto"/>
              <w:bottom w:val="single" w:sz="4" w:space="0" w:color="auto"/>
              <w:right w:val="single" w:sz="4" w:space="0" w:color="auto"/>
            </w:tcBorders>
          </w:tcPr>
          <w:p w:rsidR="007E5C9C" w:rsidRDefault="007E5C9C" w:rsidP="00C37FC7"/>
        </w:tc>
        <w:tc>
          <w:tcPr>
            <w:tcW w:w="1877" w:type="dxa"/>
            <w:tcBorders>
              <w:top w:val="single" w:sz="4" w:space="0" w:color="auto"/>
              <w:left w:val="single" w:sz="4" w:space="0" w:color="auto"/>
              <w:bottom w:val="single" w:sz="4" w:space="0" w:color="auto"/>
              <w:right w:val="single" w:sz="4" w:space="0" w:color="auto"/>
            </w:tcBorders>
          </w:tcPr>
          <w:p w:rsidR="007E5C9C" w:rsidRDefault="007E5C9C" w:rsidP="00C37FC7"/>
        </w:tc>
        <w:tc>
          <w:tcPr>
            <w:tcW w:w="1919" w:type="dxa"/>
            <w:tcBorders>
              <w:top w:val="single" w:sz="4" w:space="0" w:color="auto"/>
              <w:left w:val="single" w:sz="4" w:space="0" w:color="auto"/>
              <w:bottom w:val="single" w:sz="4" w:space="0" w:color="auto"/>
              <w:right w:val="single" w:sz="4" w:space="0" w:color="auto"/>
            </w:tcBorders>
          </w:tcPr>
          <w:p w:rsidR="007E5C9C" w:rsidRDefault="007E5C9C" w:rsidP="00C37FC7"/>
        </w:tc>
      </w:tr>
      <w:tr w:rsidR="007E5C9C" w:rsidTr="00C37FC7">
        <w:tc>
          <w:tcPr>
            <w:tcW w:w="828" w:type="dxa"/>
            <w:tcBorders>
              <w:top w:val="single" w:sz="4" w:space="0" w:color="auto"/>
              <w:left w:val="single" w:sz="4" w:space="0" w:color="auto"/>
              <w:bottom w:val="single" w:sz="4" w:space="0" w:color="auto"/>
              <w:right w:val="single" w:sz="4" w:space="0" w:color="auto"/>
            </w:tcBorders>
          </w:tcPr>
          <w:p w:rsidR="007E5C9C" w:rsidRDefault="007E5C9C" w:rsidP="00C37FC7"/>
        </w:tc>
        <w:tc>
          <w:tcPr>
            <w:tcW w:w="2754" w:type="dxa"/>
            <w:tcBorders>
              <w:top w:val="single" w:sz="4" w:space="0" w:color="auto"/>
              <w:left w:val="single" w:sz="4" w:space="0" w:color="auto"/>
              <w:bottom w:val="single" w:sz="4" w:space="0" w:color="auto"/>
              <w:right w:val="single" w:sz="4" w:space="0" w:color="auto"/>
            </w:tcBorders>
          </w:tcPr>
          <w:p w:rsidR="007E5C9C" w:rsidRDefault="007E5C9C" w:rsidP="00C37FC7"/>
          <w:p w:rsidR="007E5C9C" w:rsidRDefault="007E5C9C" w:rsidP="00C37FC7"/>
        </w:tc>
        <w:tc>
          <w:tcPr>
            <w:tcW w:w="1910" w:type="dxa"/>
            <w:tcBorders>
              <w:top w:val="single" w:sz="4" w:space="0" w:color="auto"/>
              <w:left w:val="single" w:sz="4" w:space="0" w:color="auto"/>
              <w:bottom w:val="single" w:sz="4" w:space="0" w:color="auto"/>
              <w:right w:val="single" w:sz="4" w:space="0" w:color="auto"/>
            </w:tcBorders>
          </w:tcPr>
          <w:p w:rsidR="007E5C9C" w:rsidRDefault="007E5C9C" w:rsidP="00C37FC7"/>
        </w:tc>
        <w:tc>
          <w:tcPr>
            <w:tcW w:w="1877" w:type="dxa"/>
            <w:tcBorders>
              <w:top w:val="single" w:sz="4" w:space="0" w:color="auto"/>
              <w:left w:val="single" w:sz="4" w:space="0" w:color="auto"/>
              <w:bottom w:val="single" w:sz="4" w:space="0" w:color="auto"/>
              <w:right w:val="single" w:sz="4" w:space="0" w:color="auto"/>
            </w:tcBorders>
          </w:tcPr>
          <w:p w:rsidR="007E5C9C" w:rsidRDefault="007E5C9C" w:rsidP="00C37FC7"/>
        </w:tc>
        <w:tc>
          <w:tcPr>
            <w:tcW w:w="1919" w:type="dxa"/>
            <w:tcBorders>
              <w:top w:val="single" w:sz="4" w:space="0" w:color="auto"/>
              <w:left w:val="single" w:sz="4" w:space="0" w:color="auto"/>
              <w:bottom w:val="single" w:sz="4" w:space="0" w:color="auto"/>
              <w:right w:val="single" w:sz="4" w:space="0" w:color="auto"/>
            </w:tcBorders>
          </w:tcPr>
          <w:p w:rsidR="007E5C9C" w:rsidRDefault="007E5C9C" w:rsidP="00C37FC7"/>
        </w:tc>
      </w:tr>
      <w:tr w:rsidR="007E5C9C" w:rsidTr="00C37FC7">
        <w:tc>
          <w:tcPr>
            <w:tcW w:w="828" w:type="dxa"/>
            <w:tcBorders>
              <w:top w:val="single" w:sz="4" w:space="0" w:color="auto"/>
              <w:left w:val="single" w:sz="4" w:space="0" w:color="auto"/>
              <w:bottom w:val="single" w:sz="4" w:space="0" w:color="auto"/>
              <w:right w:val="single" w:sz="4" w:space="0" w:color="auto"/>
            </w:tcBorders>
          </w:tcPr>
          <w:p w:rsidR="007E5C9C" w:rsidRDefault="007E5C9C" w:rsidP="00C37FC7"/>
        </w:tc>
        <w:tc>
          <w:tcPr>
            <w:tcW w:w="2754" w:type="dxa"/>
            <w:tcBorders>
              <w:top w:val="single" w:sz="4" w:space="0" w:color="auto"/>
              <w:left w:val="single" w:sz="4" w:space="0" w:color="auto"/>
              <w:bottom w:val="single" w:sz="4" w:space="0" w:color="auto"/>
              <w:right w:val="single" w:sz="4" w:space="0" w:color="auto"/>
            </w:tcBorders>
          </w:tcPr>
          <w:p w:rsidR="007E5C9C" w:rsidRDefault="007E5C9C" w:rsidP="00C37FC7"/>
          <w:p w:rsidR="007E5C9C" w:rsidRDefault="007E5C9C" w:rsidP="00C37FC7"/>
        </w:tc>
        <w:tc>
          <w:tcPr>
            <w:tcW w:w="1910" w:type="dxa"/>
            <w:tcBorders>
              <w:top w:val="single" w:sz="4" w:space="0" w:color="auto"/>
              <w:left w:val="single" w:sz="4" w:space="0" w:color="auto"/>
              <w:bottom w:val="single" w:sz="4" w:space="0" w:color="auto"/>
              <w:right w:val="single" w:sz="4" w:space="0" w:color="auto"/>
            </w:tcBorders>
          </w:tcPr>
          <w:p w:rsidR="007E5C9C" w:rsidRDefault="007E5C9C" w:rsidP="00C37FC7"/>
        </w:tc>
        <w:tc>
          <w:tcPr>
            <w:tcW w:w="1877" w:type="dxa"/>
            <w:tcBorders>
              <w:top w:val="single" w:sz="4" w:space="0" w:color="auto"/>
              <w:left w:val="single" w:sz="4" w:space="0" w:color="auto"/>
              <w:bottom w:val="single" w:sz="4" w:space="0" w:color="auto"/>
              <w:right w:val="single" w:sz="4" w:space="0" w:color="auto"/>
            </w:tcBorders>
          </w:tcPr>
          <w:p w:rsidR="007E5C9C" w:rsidRDefault="007E5C9C" w:rsidP="00C37FC7"/>
        </w:tc>
        <w:tc>
          <w:tcPr>
            <w:tcW w:w="1919" w:type="dxa"/>
            <w:tcBorders>
              <w:top w:val="single" w:sz="4" w:space="0" w:color="auto"/>
              <w:left w:val="single" w:sz="4" w:space="0" w:color="auto"/>
              <w:bottom w:val="single" w:sz="4" w:space="0" w:color="auto"/>
              <w:right w:val="single" w:sz="4" w:space="0" w:color="auto"/>
            </w:tcBorders>
          </w:tcPr>
          <w:p w:rsidR="007E5C9C" w:rsidRDefault="007E5C9C" w:rsidP="00C37FC7"/>
        </w:tc>
      </w:tr>
    </w:tbl>
    <w:p w:rsidR="007E5C9C" w:rsidRDefault="007E5C9C" w:rsidP="007E5C9C">
      <w:pPr>
        <w:rPr>
          <w:sz w:val="22"/>
        </w:rPr>
      </w:pPr>
    </w:p>
    <w:p w:rsidR="007E5C9C" w:rsidRDefault="007E5C9C" w:rsidP="007E5C9C">
      <w:pPr>
        <w:pageBreakBefore/>
        <w:spacing w:before="120"/>
        <w:rPr>
          <w:sz w:val="20"/>
          <w:szCs w:val="20"/>
        </w:rPr>
      </w:pPr>
    </w:p>
    <w:p w:rsidR="007E5C9C" w:rsidRDefault="00BB40F8" w:rsidP="007E5C9C">
      <w:pPr>
        <w:rPr>
          <w:vanish/>
        </w:rPr>
      </w:pPr>
      <w:r>
        <w:pict>
          <v:shape id="_x0000_s1027" type="#_x0000_t202" style="position:absolute;margin-left:0;margin-top:56.75pt;width:460.55pt;height:10.45pt;z-index:251661312;mso-wrap-distance-left:7.05pt;mso-wrap-distance-right:7.05pt;mso-position-horizontal:center;mso-position-horizontal-relative:margin;mso-position-vertical-relative:page" stroked="f">
            <v:fill opacity="0" color2="black"/>
            <v:textbox inset="0,0,0,0">
              <w:txbxContent>
                <w:tbl>
                  <w:tblPr>
                    <w:tblW w:w="0" w:type="auto"/>
                    <w:tblInd w:w="70" w:type="dxa"/>
                    <w:tblLayout w:type="fixed"/>
                    <w:tblCellMar>
                      <w:left w:w="70" w:type="dxa"/>
                      <w:right w:w="70" w:type="dxa"/>
                    </w:tblCellMar>
                    <w:tblLook w:val="0000"/>
                  </w:tblPr>
                  <w:tblGrid>
                    <w:gridCol w:w="4536"/>
                    <w:gridCol w:w="4536"/>
                  </w:tblGrid>
                  <w:tr w:rsidR="007E5C9C">
                    <w:trPr>
                      <w:trHeight w:val="1800"/>
                    </w:trPr>
                    <w:tc>
                      <w:tcPr>
                        <w:tcW w:w="4536" w:type="dxa"/>
                        <w:shd w:val="clear" w:color="auto" w:fill="auto"/>
                      </w:tcPr>
                      <w:p w:rsidR="007E5C9C" w:rsidRDefault="007E5C9C">
                        <w:pPr>
                          <w:snapToGrid w:val="0"/>
                          <w:jc w:val="center"/>
                        </w:pPr>
                        <w:r>
                          <w:rPr>
                            <w:noProof/>
                            <w:sz w:val="21"/>
                            <w:lang w:eastAsia="pl-PL"/>
                          </w:rPr>
                          <w:drawing>
                            <wp:inline distT="0" distB="0" distL="0" distR="0">
                              <wp:extent cx="1000125" cy="704850"/>
                              <wp:effectExtent l="19050" t="0" r="9525"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a:srcRect/>
                                      <a:stretch>
                                        <a:fillRect/>
                                      </a:stretch>
                                    </pic:blipFill>
                                    <pic:spPr bwMode="auto">
                                      <a:xfrm>
                                        <a:off x="0" y="0"/>
                                        <a:ext cx="1000125" cy="704850"/>
                                      </a:xfrm>
                                      <a:prstGeom prst="rect">
                                        <a:avLst/>
                                      </a:prstGeom>
                                      <a:solidFill>
                                        <a:srgbClr val="FFFFFF">
                                          <a:alpha val="0"/>
                                        </a:srgbClr>
                                      </a:solidFill>
                                      <a:ln w="9525">
                                        <a:noFill/>
                                        <a:miter lim="800000"/>
                                        <a:headEnd/>
                                        <a:tailEnd/>
                                      </a:ln>
                                    </pic:spPr>
                                  </pic:pic>
                                </a:graphicData>
                              </a:graphic>
                            </wp:inline>
                          </w:drawing>
                        </w:r>
                      </w:p>
                    </w:tc>
                    <w:tc>
                      <w:tcPr>
                        <w:tcW w:w="4536" w:type="dxa"/>
                        <w:shd w:val="clear" w:color="auto" w:fill="auto"/>
                      </w:tcPr>
                      <w:p w:rsidR="007E5C9C" w:rsidRDefault="007E5C9C">
                        <w:pPr>
                          <w:snapToGrid w:val="0"/>
                          <w:jc w:val="center"/>
                          <w:rPr>
                            <w:b/>
                            <w:i/>
                            <w:sz w:val="20"/>
                          </w:rPr>
                        </w:pPr>
                        <w:r>
                          <w:rPr>
                            <w:rFonts w:ascii="Century Gothic" w:hAnsi="Century Gothic"/>
                            <w:b/>
                            <w:noProof/>
                            <w:lang w:eastAsia="pl-PL"/>
                          </w:rPr>
                          <w:drawing>
                            <wp:inline distT="0" distB="0" distL="0" distR="0">
                              <wp:extent cx="1228725" cy="1019175"/>
                              <wp:effectExtent l="19050" t="0" r="9525" b="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2"/>
                                      <a:srcRect/>
                                      <a:stretch>
                                        <a:fillRect/>
                                      </a:stretch>
                                    </pic:blipFill>
                                    <pic:spPr bwMode="auto">
                                      <a:xfrm>
                                        <a:off x="0" y="0"/>
                                        <a:ext cx="1228725" cy="1019175"/>
                                      </a:xfrm>
                                      <a:prstGeom prst="rect">
                                        <a:avLst/>
                                      </a:prstGeom>
                                      <a:solidFill>
                                        <a:srgbClr val="FFFFFF">
                                          <a:alpha val="0"/>
                                        </a:srgbClr>
                                      </a:solidFill>
                                      <a:ln w="9525">
                                        <a:noFill/>
                                        <a:miter lim="800000"/>
                                        <a:headEnd/>
                                        <a:tailEnd/>
                                      </a:ln>
                                    </pic:spPr>
                                  </pic:pic>
                                </a:graphicData>
                              </a:graphic>
                            </wp:inline>
                          </w:drawing>
                        </w:r>
                      </w:p>
                    </w:tc>
                  </w:tr>
                  <w:tr w:rsidR="007E5C9C">
                    <w:trPr>
                      <w:trHeight w:val="284"/>
                    </w:trPr>
                    <w:tc>
                      <w:tcPr>
                        <w:tcW w:w="4536" w:type="dxa"/>
                        <w:vMerge w:val="restart"/>
                        <w:shd w:val="clear" w:color="auto" w:fill="auto"/>
                      </w:tcPr>
                      <w:p w:rsidR="007E5C9C" w:rsidRDefault="007E5C9C">
                        <w:pPr>
                          <w:snapToGrid w:val="0"/>
                          <w:rPr>
                            <w:b/>
                            <w:i/>
                            <w:sz w:val="20"/>
                          </w:rPr>
                        </w:pPr>
                        <w:r>
                          <w:rPr>
                            <w:b/>
                            <w:i/>
                            <w:sz w:val="20"/>
                          </w:rPr>
                          <w:t>Program Operacyjny „Zrównoważony rozwój sektora rybołówstwa i nadbrzeżnych obszarów rybackich 2007-2013”</w:t>
                        </w:r>
                      </w:p>
                    </w:tc>
                    <w:tc>
                      <w:tcPr>
                        <w:tcW w:w="4536" w:type="dxa"/>
                        <w:shd w:val="clear" w:color="auto" w:fill="auto"/>
                        <w:vAlign w:val="bottom"/>
                      </w:tcPr>
                      <w:p w:rsidR="007E5C9C" w:rsidRDefault="007E5C9C">
                        <w:pPr>
                          <w:snapToGrid w:val="0"/>
                          <w:ind w:left="-45"/>
                          <w:rPr>
                            <w:b/>
                            <w:i/>
                            <w:sz w:val="20"/>
                          </w:rPr>
                        </w:pPr>
                        <w:r>
                          <w:rPr>
                            <w:b/>
                            <w:i/>
                            <w:sz w:val="20"/>
                          </w:rPr>
                          <w:t xml:space="preserve">Samorząd Województwa …. </w:t>
                        </w:r>
                      </w:p>
                    </w:tc>
                  </w:tr>
                  <w:tr w:rsidR="007E5C9C">
                    <w:trPr>
                      <w:trHeight w:val="284"/>
                    </w:trPr>
                    <w:tc>
                      <w:tcPr>
                        <w:tcW w:w="4536" w:type="dxa"/>
                        <w:vMerge/>
                        <w:shd w:val="clear" w:color="auto" w:fill="auto"/>
                      </w:tcPr>
                      <w:p w:rsidR="007E5C9C" w:rsidRDefault="007E5C9C">
                        <w:pPr>
                          <w:snapToGrid w:val="0"/>
                          <w:rPr>
                            <w:b/>
                            <w:i/>
                            <w:sz w:val="20"/>
                          </w:rPr>
                        </w:pPr>
                      </w:p>
                    </w:tc>
                    <w:tc>
                      <w:tcPr>
                        <w:tcW w:w="4536" w:type="dxa"/>
                        <w:shd w:val="clear" w:color="auto" w:fill="auto"/>
                        <w:vAlign w:val="bottom"/>
                      </w:tcPr>
                      <w:p w:rsidR="007E5C9C" w:rsidRDefault="007E5C9C">
                        <w:pPr>
                          <w:snapToGrid w:val="0"/>
                          <w:ind w:left="-45"/>
                          <w:rPr>
                            <w:i/>
                            <w:sz w:val="20"/>
                          </w:rPr>
                        </w:pPr>
                      </w:p>
                    </w:tc>
                  </w:tr>
                  <w:tr w:rsidR="007E5C9C">
                    <w:trPr>
                      <w:trHeight w:val="284"/>
                    </w:trPr>
                    <w:tc>
                      <w:tcPr>
                        <w:tcW w:w="4536" w:type="dxa"/>
                        <w:vMerge/>
                        <w:shd w:val="clear" w:color="auto" w:fill="auto"/>
                      </w:tcPr>
                      <w:p w:rsidR="007E5C9C" w:rsidRDefault="007E5C9C">
                        <w:pPr>
                          <w:snapToGrid w:val="0"/>
                          <w:rPr>
                            <w:b/>
                            <w:i/>
                            <w:sz w:val="20"/>
                          </w:rPr>
                        </w:pPr>
                      </w:p>
                    </w:tc>
                    <w:tc>
                      <w:tcPr>
                        <w:tcW w:w="4536" w:type="dxa"/>
                        <w:shd w:val="clear" w:color="auto" w:fill="auto"/>
                        <w:vAlign w:val="bottom"/>
                      </w:tcPr>
                      <w:p w:rsidR="007E5C9C" w:rsidRDefault="007E5C9C">
                        <w:pPr>
                          <w:snapToGrid w:val="0"/>
                          <w:ind w:left="-45"/>
                          <w:rPr>
                            <w:i/>
                            <w:sz w:val="18"/>
                            <w:szCs w:val="18"/>
                          </w:rPr>
                        </w:pPr>
                        <w:r>
                          <w:rPr>
                            <w:i/>
                            <w:sz w:val="18"/>
                            <w:szCs w:val="18"/>
                          </w:rPr>
                          <w:t xml:space="preserve">ul. ………….. </w:t>
                        </w:r>
                        <w:proofErr w:type="gramStart"/>
                        <w:r>
                          <w:rPr>
                            <w:i/>
                            <w:sz w:val="18"/>
                            <w:szCs w:val="18"/>
                          </w:rPr>
                          <w:t>nr…, , ……………..  Miejscowość</w:t>
                        </w:r>
                        <w:proofErr w:type="gramEnd"/>
                        <w:r>
                          <w:rPr>
                            <w:i/>
                            <w:sz w:val="18"/>
                            <w:szCs w:val="18"/>
                          </w:rPr>
                          <w:t xml:space="preserve"> ………..</w:t>
                        </w:r>
                      </w:p>
                    </w:tc>
                  </w:tr>
                  <w:tr w:rsidR="007E5C9C">
                    <w:trPr>
                      <w:trHeight w:val="314"/>
                    </w:trPr>
                    <w:tc>
                      <w:tcPr>
                        <w:tcW w:w="4536" w:type="dxa"/>
                        <w:vMerge/>
                        <w:tcBorders>
                          <w:bottom w:val="single" w:sz="4" w:space="0" w:color="000000"/>
                        </w:tcBorders>
                        <w:shd w:val="clear" w:color="auto" w:fill="auto"/>
                      </w:tcPr>
                      <w:p w:rsidR="007E5C9C" w:rsidRDefault="007E5C9C">
                        <w:pPr>
                          <w:snapToGrid w:val="0"/>
                          <w:rPr>
                            <w:b/>
                            <w:i/>
                            <w:sz w:val="20"/>
                          </w:rPr>
                        </w:pPr>
                      </w:p>
                    </w:tc>
                    <w:tc>
                      <w:tcPr>
                        <w:tcW w:w="4536" w:type="dxa"/>
                        <w:tcBorders>
                          <w:bottom w:val="single" w:sz="4" w:space="0" w:color="000000"/>
                        </w:tcBorders>
                        <w:shd w:val="clear" w:color="auto" w:fill="auto"/>
                      </w:tcPr>
                      <w:p w:rsidR="007E5C9C" w:rsidRDefault="007E5C9C">
                        <w:pPr>
                          <w:snapToGrid w:val="0"/>
                          <w:ind w:left="-46"/>
                          <w:rPr>
                            <w:i/>
                            <w:sz w:val="18"/>
                            <w:szCs w:val="18"/>
                          </w:rPr>
                        </w:pPr>
                      </w:p>
                    </w:tc>
                  </w:tr>
                </w:tbl>
                <w:p w:rsidR="007E5C9C" w:rsidRDefault="007E5C9C" w:rsidP="007E5C9C">
                  <w:r>
                    <w:t xml:space="preserve"> </w:t>
                  </w:r>
                </w:p>
              </w:txbxContent>
            </v:textbox>
            <w10:wrap type="square" side="largest" anchorx="margin" anchory="page"/>
          </v:shape>
        </w:pict>
      </w:r>
    </w:p>
    <w:p w:rsidR="007E5C9C" w:rsidRDefault="00BB40F8" w:rsidP="007E5C9C">
      <w:pPr>
        <w:spacing w:before="120"/>
        <w:rPr>
          <w:sz w:val="20"/>
          <w:szCs w:val="20"/>
        </w:rPr>
      </w:pPr>
      <w:r w:rsidRPr="00BB40F8">
        <w:pict>
          <v:shape id="_x0000_s1028" type="#_x0000_t202" style="position:absolute;margin-left:462.25pt;margin-top:.95pt;width:90.45pt;height:14.75pt;z-index:251662336;mso-wrap-distance-left:7.05pt;mso-wrap-distance-right:0;mso-position-horizontal-relative:page" stroked="f">
            <v:fill opacity="0" color2="black"/>
            <v:textbox inset="0,0,0,0">
              <w:txbxContent>
                <w:tbl>
                  <w:tblPr>
                    <w:tblW w:w="0" w:type="auto"/>
                    <w:tblInd w:w="70" w:type="dxa"/>
                    <w:tblLayout w:type="fixed"/>
                    <w:tblCellMar>
                      <w:left w:w="70" w:type="dxa"/>
                      <w:right w:w="70" w:type="dxa"/>
                    </w:tblCellMar>
                    <w:tblLook w:val="0000"/>
                  </w:tblPr>
                  <w:tblGrid>
                    <w:gridCol w:w="1810"/>
                  </w:tblGrid>
                  <w:tr w:rsidR="007E5C9C">
                    <w:trPr>
                      <w:trHeight w:val="276"/>
                    </w:trPr>
                    <w:tc>
                      <w:tcPr>
                        <w:tcW w:w="1810" w:type="dxa"/>
                        <w:tcBorders>
                          <w:top w:val="single" w:sz="4" w:space="0" w:color="000000"/>
                          <w:left w:val="single" w:sz="4" w:space="0" w:color="000000"/>
                          <w:bottom w:val="single" w:sz="4" w:space="0" w:color="000000"/>
                          <w:right w:val="single" w:sz="4" w:space="0" w:color="000000"/>
                        </w:tcBorders>
                        <w:shd w:val="clear" w:color="auto" w:fill="E5E5E5"/>
                        <w:vAlign w:val="center"/>
                      </w:tcPr>
                      <w:p w:rsidR="007E5C9C" w:rsidRDefault="007E5C9C">
                        <w:pPr>
                          <w:pStyle w:val="Stopka"/>
                          <w:tabs>
                            <w:tab w:val="left" w:pos="708"/>
                          </w:tabs>
                          <w:snapToGrid w:val="0"/>
                          <w:ind w:left="-70" w:right="-70"/>
                          <w:jc w:val="center"/>
                          <w:rPr>
                            <w:b/>
                            <w:bCs/>
                            <w:sz w:val="24"/>
                            <w:szCs w:val="24"/>
                          </w:rPr>
                        </w:pPr>
                        <w:r>
                          <w:rPr>
                            <w:b/>
                            <w:bCs/>
                            <w:sz w:val="24"/>
                            <w:szCs w:val="24"/>
                          </w:rPr>
                          <w:t>P-1</w:t>
                        </w:r>
                      </w:p>
                    </w:tc>
                  </w:tr>
                </w:tbl>
                <w:p w:rsidR="007E5C9C" w:rsidRDefault="007E5C9C" w:rsidP="007E5C9C">
                  <w:r>
                    <w:t xml:space="preserve"> </w:t>
                  </w:r>
                </w:p>
              </w:txbxContent>
            </v:textbox>
            <w10:wrap type="square" side="largest" anchorx="page"/>
          </v:shape>
        </w:pict>
      </w:r>
    </w:p>
    <w:p w:rsidR="007E5C9C" w:rsidRDefault="007E5C9C" w:rsidP="007E5C9C">
      <w:pPr>
        <w:tabs>
          <w:tab w:val="left" w:pos="2605"/>
        </w:tabs>
      </w:pPr>
      <w:r>
        <w:tab/>
      </w:r>
    </w:p>
    <w:tbl>
      <w:tblPr>
        <w:tblW w:w="0" w:type="auto"/>
        <w:tblInd w:w="-5" w:type="dxa"/>
        <w:tblLayout w:type="fixed"/>
        <w:tblCellMar>
          <w:left w:w="70" w:type="dxa"/>
          <w:right w:w="70" w:type="dxa"/>
        </w:tblCellMar>
        <w:tblLook w:val="0000"/>
      </w:tblPr>
      <w:tblGrid>
        <w:gridCol w:w="4606"/>
        <w:gridCol w:w="13"/>
        <w:gridCol w:w="567"/>
        <w:gridCol w:w="2313"/>
        <w:gridCol w:w="2291"/>
        <w:gridCol w:w="10"/>
      </w:tblGrid>
      <w:tr w:rsidR="007E5C9C" w:rsidTr="00C37FC7">
        <w:trPr>
          <w:gridAfter w:val="1"/>
          <w:wAfter w:w="10" w:type="dxa"/>
        </w:trPr>
        <w:tc>
          <w:tcPr>
            <w:tcW w:w="4606" w:type="dxa"/>
            <w:shd w:val="clear" w:color="auto" w:fill="auto"/>
            <w:vAlign w:val="bottom"/>
          </w:tcPr>
          <w:p w:rsidR="007E5C9C" w:rsidRDefault="007E5C9C" w:rsidP="00C37FC7">
            <w:pPr>
              <w:snapToGrid w:val="0"/>
              <w:rPr>
                <w:sz w:val="18"/>
              </w:rPr>
            </w:pPr>
          </w:p>
        </w:tc>
        <w:tc>
          <w:tcPr>
            <w:tcW w:w="580" w:type="dxa"/>
            <w:gridSpan w:val="2"/>
            <w:shd w:val="clear" w:color="auto" w:fill="auto"/>
          </w:tcPr>
          <w:p w:rsidR="007E5C9C" w:rsidRDefault="007E5C9C" w:rsidP="00C37FC7">
            <w:pPr>
              <w:snapToGrid w:val="0"/>
              <w:rPr>
                <w:i/>
              </w:rPr>
            </w:pPr>
          </w:p>
        </w:tc>
        <w:tc>
          <w:tcPr>
            <w:tcW w:w="4604" w:type="dxa"/>
            <w:gridSpan w:val="2"/>
            <w:tcBorders>
              <w:top w:val="single" w:sz="4" w:space="0" w:color="000000"/>
            </w:tcBorders>
            <w:shd w:val="clear" w:color="auto" w:fill="auto"/>
            <w:vAlign w:val="bottom"/>
          </w:tcPr>
          <w:p w:rsidR="007E5C9C" w:rsidRDefault="007E5C9C" w:rsidP="00C37FC7">
            <w:pPr>
              <w:snapToGrid w:val="0"/>
              <w:rPr>
                <w:rFonts w:eastAsia="Arial Unicode MS"/>
                <w:i/>
                <w:sz w:val="18"/>
              </w:rPr>
            </w:pPr>
            <w:r>
              <w:rPr>
                <w:rFonts w:eastAsia="Arial Unicode MS"/>
                <w:i/>
                <w:sz w:val="18"/>
              </w:rPr>
              <w:t xml:space="preserve">Pan </w:t>
            </w:r>
          </w:p>
        </w:tc>
      </w:tr>
      <w:tr w:rsidR="007E5C9C" w:rsidTr="00C37FC7">
        <w:trPr>
          <w:gridAfter w:val="1"/>
          <w:wAfter w:w="10" w:type="dxa"/>
        </w:trPr>
        <w:tc>
          <w:tcPr>
            <w:tcW w:w="4606" w:type="dxa"/>
            <w:shd w:val="clear" w:color="auto" w:fill="auto"/>
          </w:tcPr>
          <w:p w:rsidR="007E5C9C" w:rsidRDefault="007E5C9C" w:rsidP="00C37FC7">
            <w:pPr>
              <w:snapToGrid w:val="0"/>
              <w:rPr>
                <w:b/>
                <w:bCs/>
                <w:sz w:val="20"/>
                <w:szCs w:val="20"/>
              </w:rPr>
            </w:pPr>
          </w:p>
        </w:tc>
        <w:tc>
          <w:tcPr>
            <w:tcW w:w="580" w:type="dxa"/>
            <w:gridSpan w:val="2"/>
            <w:shd w:val="clear" w:color="auto" w:fill="auto"/>
          </w:tcPr>
          <w:p w:rsidR="007E5C9C" w:rsidRDefault="007E5C9C" w:rsidP="00C37FC7">
            <w:pPr>
              <w:snapToGrid w:val="0"/>
              <w:rPr>
                <w:i/>
              </w:rPr>
            </w:pPr>
          </w:p>
        </w:tc>
        <w:tc>
          <w:tcPr>
            <w:tcW w:w="4604" w:type="dxa"/>
            <w:gridSpan w:val="2"/>
            <w:tcBorders>
              <w:bottom w:val="single" w:sz="4" w:space="0" w:color="000000"/>
            </w:tcBorders>
            <w:shd w:val="clear" w:color="auto" w:fill="auto"/>
          </w:tcPr>
          <w:p w:rsidR="007E5C9C" w:rsidRDefault="007E5C9C" w:rsidP="00C37FC7">
            <w:pPr>
              <w:snapToGrid w:val="0"/>
              <w:rPr>
                <w:bCs/>
                <w:i/>
                <w:sz w:val="20"/>
                <w:szCs w:val="20"/>
              </w:rPr>
            </w:pPr>
            <w:r>
              <w:rPr>
                <w:bCs/>
                <w:i/>
                <w:sz w:val="20"/>
                <w:szCs w:val="20"/>
              </w:rPr>
              <w:t>Dyrektor Departamentu Rybołówstwa</w:t>
            </w:r>
          </w:p>
        </w:tc>
      </w:tr>
      <w:tr w:rsidR="007E5C9C" w:rsidTr="00C37FC7">
        <w:trPr>
          <w:gridAfter w:val="1"/>
          <w:wAfter w:w="10" w:type="dxa"/>
        </w:trPr>
        <w:tc>
          <w:tcPr>
            <w:tcW w:w="4606" w:type="dxa"/>
            <w:shd w:val="clear" w:color="auto" w:fill="auto"/>
            <w:vAlign w:val="bottom"/>
          </w:tcPr>
          <w:p w:rsidR="007E5C9C" w:rsidRDefault="007E5C9C" w:rsidP="00C37FC7">
            <w:pPr>
              <w:snapToGrid w:val="0"/>
              <w:rPr>
                <w:sz w:val="18"/>
                <w:szCs w:val="20"/>
              </w:rPr>
            </w:pPr>
          </w:p>
        </w:tc>
        <w:tc>
          <w:tcPr>
            <w:tcW w:w="580" w:type="dxa"/>
            <w:gridSpan w:val="2"/>
            <w:shd w:val="clear" w:color="auto" w:fill="auto"/>
          </w:tcPr>
          <w:p w:rsidR="007E5C9C" w:rsidRDefault="007E5C9C" w:rsidP="00C37FC7">
            <w:pPr>
              <w:snapToGrid w:val="0"/>
              <w:rPr>
                <w:i/>
              </w:rPr>
            </w:pPr>
          </w:p>
        </w:tc>
        <w:tc>
          <w:tcPr>
            <w:tcW w:w="4604" w:type="dxa"/>
            <w:gridSpan w:val="2"/>
            <w:tcBorders>
              <w:top w:val="single" w:sz="4" w:space="0" w:color="000000"/>
            </w:tcBorders>
            <w:shd w:val="clear" w:color="auto" w:fill="auto"/>
            <w:vAlign w:val="bottom"/>
          </w:tcPr>
          <w:p w:rsidR="007E5C9C" w:rsidRDefault="007E5C9C" w:rsidP="00C37FC7">
            <w:pPr>
              <w:pStyle w:val="Stopka"/>
              <w:tabs>
                <w:tab w:val="left" w:pos="708"/>
              </w:tabs>
              <w:snapToGrid w:val="0"/>
              <w:rPr>
                <w:i/>
                <w:sz w:val="18"/>
              </w:rPr>
            </w:pPr>
            <w:r>
              <w:rPr>
                <w:i/>
                <w:sz w:val="18"/>
              </w:rPr>
              <w:t>Ministerstwo Rolnictwa i Rozwoju Wsi</w:t>
            </w:r>
          </w:p>
        </w:tc>
      </w:tr>
      <w:tr w:rsidR="007E5C9C" w:rsidTr="00C37FC7">
        <w:trPr>
          <w:gridAfter w:val="1"/>
          <w:wAfter w:w="10" w:type="dxa"/>
        </w:trPr>
        <w:tc>
          <w:tcPr>
            <w:tcW w:w="4606" w:type="dxa"/>
            <w:shd w:val="clear" w:color="auto" w:fill="auto"/>
          </w:tcPr>
          <w:p w:rsidR="007E5C9C" w:rsidRDefault="007E5C9C" w:rsidP="00C37FC7">
            <w:pPr>
              <w:snapToGrid w:val="0"/>
              <w:rPr>
                <w:sz w:val="20"/>
                <w:szCs w:val="20"/>
              </w:rPr>
            </w:pPr>
          </w:p>
        </w:tc>
        <w:tc>
          <w:tcPr>
            <w:tcW w:w="580" w:type="dxa"/>
            <w:gridSpan w:val="2"/>
            <w:shd w:val="clear" w:color="auto" w:fill="auto"/>
          </w:tcPr>
          <w:p w:rsidR="007E5C9C" w:rsidRDefault="007E5C9C" w:rsidP="00C37FC7">
            <w:pPr>
              <w:snapToGrid w:val="0"/>
              <w:rPr>
                <w:i/>
              </w:rPr>
            </w:pPr>
          </w:p>
        </w:tc>
        <w:tc>
          <w:tcPr>
            <w:tcW w:w="4604" w:type="dxa"/>
            <w:gridSpan w:val="2"/>
            <w:tcBorders>
              <w:bottom w:val="single" w:sz="4" w:space="0" w:color="000000"/>
            </w:tcBorders>
            <w:shd w:val="clear" w:color="auto" w:fill="auto"/>
          </w:tcPr>
          <w:p w:rsidR="007E5C9C" w:rsidRDefault="007E5C9C" w:rsidP="00C37FC7">
            <w:pPr>
              <w:snapToGrid w:val="0"/>
              <w:rPr>
                <w:i/>
                <w:sz w:val="18"/>
              </w:rPr>
            </w:pPr>
            <w:r>
              <w:rPr>
                <w:i/>
                <w:sz w:val="18"/>
              </w:rPr>
              <w:t>Adres: ulica, nr</w:t>
            </w:r>
          </w:p>
        </w:tc>
      </w:tr>
      <w:tr w:rsidR="007E5C9C" w:rsidTr="00C37FC7">
        <w:trPr>
          <w:gridAfter w:val="1"/>
          <w:wAfter w:w="10" w:type="dxa"/>
        </w:trPr>
        <w:tc>
          <w:tcPr>
            <w:tcW w:w="4606" w:type="dxa"/>
            <w:shd w:val="clear" w:color="auto" w:fill="auto"/>
          </w:tcPr>
          <w:p w:rsidR="007E5C9C" w:rsidRDefault="007E5C9C" w:rsidP="00C37FC7">
            <w:pPr>
              <w:snapToGrid w:val="0"/>
              <w:rPr>
                <w:sz w:val="20"/>
                <w:szCs w:val="20"/>
              </w:rPr>
            </w:pPr>
          </w:p>
        </w:tc>
        <w:tc>
          <w:tcPr>
            <w:tcW w:w="580" w:type="dxa"/>
            <w:gridSpan w:val="2"/>
            <w:shd w:val="clear" w:color="auto" w:fill="auto"/>
          </w:tcPr>
          <w:p w:rsidR="007E5C9C" w:rsidRDefault="007E5C9C" w:rsidP="00C37FC7">
            <w:pPr>
              <w:snapToGrid w:val="0"/>
              <w:rPr>
                <w:i/>
              </w:rPr>
            </w:pPr>
          </w:p>
        </w:tc>
        <w:tc>
          <w:tcPr>
            <w:tcW w:w="4604" w:type="dxa"/>
            <w:gridSpan w:val="2"/>
            <w:tcBorders>
              <w:top w:val="single" w:sz="4" w:space="0" w:color="000000"/>
            </w:tcBorders>
            <w:shd w:val="clear" w:color="auto" w:fill="auto"/>
            <w:vAlign w:val="bottom"/>
          </w:tcPr>
          <w:p w:rsidR="007E5C9C" w:rsidRDefault="007E5C9C" w:rsidP="00C37FC7">
            <w:pPr>
              <w:pStyle w:val="Stopka"/>
              <w:tabs>
                <w:tab w:val="left" w:pos="708"/>
              </w:tabs>
              <w:snapToGrid w:val="0"/>
              <w:rPr>
                <w:i/>
                <w:sz w:val="18"/>
              </w:rPr>
            </w:pPr>
            <w:r>
              <w:rPr>
                <w:i/>
                <w:sz w:val="18"/>
              </w:rPr>
              <w:t>Kod pocztowy, miejscowość</w:t>
            </w:r>
          </w:p>
        </w:tc>
      </w:tr>
      <w:tr w:rsidR="007E5C9C" w:rsidTr="00C37FC7">
        <w:tblPrEx>
          <w:tblCellMar>
            <w:left w:w="108" w:type="dxa"/>
            <w:right w:w="108" w:type="dxa"/>
          </w:tblCellMar>
        </w:tblPrEx>
        <w:trPr>
          <w:trHeight w:val="170"/>
        </w:trPr>
        <w:tc>
          <w:tcPr>
            <w:tcW w:w="4619" w:type="dxa"/>
            <w:gridSpan w:val="2"/>
            <w:shd w:val="clear" w:color="auto" w:fill="auto"/>
          </w:tcPr>
          <w:p w:rsidR="007E5C9C" w:rsidRDefault="007E5C9C" w:rsidP="00C37FC7">
            <w:pPr>
              <w:rPr>
                <w:sz w:val="20"/>
                <w:szCs w:val="20"/>
              </w:rPr>
            </w:pPr>
          </w:p>
        </w:tc>
        <w:tc>
          <w:tcPr>
            <w:tcW w:w="2880" w:type="dxa"/>
            <w:gridSpan w:val="2"/>
            <w:tcBorders>
              <w:top w:val="single" w:sz="4" w:space="0" w:color="000000"/>
              <w:left w:val="single" w:sz="4" w:space="0" w:color="000000"/>
              <w:bottom w:val="single" w:sz="4" w:space="0" w:color="000000"/>
            </w:tcBorders>
            <w:shd w:val="clear" w:color="auto" w:fill="auto"/>
          </w:tcPr>
          <w:p w:rsidR="007E5C9C" w:rsidRDefault="007E5C9C" w:rsidP="00C37FC7">
            <w:pPr>
              <w:tabs>
                <w:tab w:val="left" w:pos="540"/>
              </w:tabs>
              <w:snapToGrid w:val="0"/>
              <w:rPr>
                <w:sz w:val="18"/>
                <w:szCs w:val="18"/>
              </w:rPr>
            </w:pPr>
            <w:r>
              <w:rPr>
                <w:sz w:val="18"/>
                <w:szCs w:val="18"/>
              </w:rPr>
              <w:t>Nasz znak:</w:t>
            </w:r>
          </w:p>
        </w:tc>
        <w:tc>
          <w:tcPr>
            <w:tcW w:w="2301" w:type="dxa"/>
            <w:gridSpan w:val="2"/>
            <w:tcBorders>
              <w:top w:val="single" w:sz="4" w:space="0" w:color="000000"/>
              <w:left w:val="single" w:sz="4" w:space="0" w:color="000000"/>
              <w:bottom w:val="single" w:sz="4" w:space="0" w:color="000000"/>
              <w:right w:val="single" w:sz="4" w:space="0" w:color="000000"/>
            </w:tcBorders>
            <w:shd w:val="clear" w:color="auto" w:fill="auto"/>
          </w:tcPr>
          <w:p w:rsidR="007E5C9C" w:rsidRDefault="007E5C9C" w:rsidP="00C37FC7">
            <w:pPr>
              <w:tabs>
                <w:tab w:val="left" w:pos="540"/>
              </w:tabs>
              <w:snapToGrid w:val="0"/>
              <w:ind w:left="-108" w:right="252"/>
              <w:rPr>
                <w:sz w:val="18"/>
                <w:szCs w:val="18"/>
              </w:rPr>
            </w:pPr>
            <w:r>
              <w:rPr>
                <w:sz w:val="18"/>
                <w:szCs w:val="18"/>
              </w:rPr>
              <w:t>Data</w:t>
            </w:r>
          </w:p>
        </w:tc>
      </w:tr>
      <w:tr w:rsidR="007E5C9C" w:rsidTr="00C37FC7">
        <w:tblPrEx>
          <w:tblCellMar>
            <w:left w:w="108" w:type="dxa"/>
            <w:right w:w="108" w:type="dxa"/>
          </w:tblCellMar>
        </w:tblPrEx>
        <w:trPr>
          <w:trHeight w:val="170"/>
        </w:trPr>
        <w:tc>
          <w:tcPr>
            <w:tcW w:w="4619" w:type="dxa"/>
            <w:gridSpan w:val="2"/>
            <w:shd w:val="clear" w:color="auto" w:fill="auto"/>
          </w:tcPr>
          <w:p w:rsidR="007E5C9C" w:rsidRDefault="007E5C9C" w:rsidP="00C37FC7">
            <w:pPr>
              <w:rPr>
                <w:sz w:val="18"/>
                <w:szCs w:val="18"/>
              </w:rPr>
            </w:pPr>
          </w:p>
        </w:tc>
        <w:tc>
          <w:tcPr>
            <w:tcW w:w="2880" w:type="dxa"/>
            <w:gridSpan w:val="2"/>
            <w:tcBorders>
              <w:top w:val="single" w:sz="4" w:space="0" w:color="000000"/>
              <w:left w:val="single" w:sz="4" w:space="0" w:color="000000"/>
              <w:bottom w:val="single" w:sz="4" w:space="0" w:color="000000"/>
            </w:tcBorders>
            <w:shd w:val="clear" w:color="auto" w:fill="auto"/>
          </w:tcPr>
          <w:p w:rsidR="007E5C9C" w:rsidRDefault="007E5C9C" w:rsidP="00C37FC7">
            <w:pPr>
              <w:snapToGrid w:val="0"/>
              <w:ind w:right="-149"/>
              <w:rPr>
                <w:sz w:val="18"/>
                <w:szCs w:val="18"/>
              </w:rPr>
            </w:pPr>
          </w:p>
        </w:tc>
        <w:tc>
          <w:tcPr>
            <w:tcW w:w="2301" w:type="dxa"/>
            <w:gridSpan w:val="2"/>
            <w:tcBorders>
              <w:top w:val="single" w:sz="4" w:space="0" w:color="000000"/>
              <w:left w:val="single" w:sz="4" w:space="0" w:color="000000"/>
              <w:bottom w:val="single" w:sz="4" w:space="0" w:color="000000"/>
              <w:right w:val="single" w:sz="4" w:space="0" w:color="000000"/>
            </w:tcBorders>
            <w:shd w:val="clear" w:color="auto" w:fill="auto"/>
          </w:tcPr>
          <w:p w:rsidR="007E5C9C" w:rsidRDefault="007E5C9C" w:rsidP="00C37FC7">
            <w:pPr>
              <w:tabs>
                <w:tab w:val="left" w:pos="540"/>
              </w:tabs>
              <w:snapToGrid w:val="0"/>
              <w:jc w:val="both"/>
              <w:rPr>
                <w:sz w:val="18"/>
                <w:szCs w:val="18"/>
              </w:rPr>
            </w:pPr>
          </w:p>
        </w:tc>
      </w:tr>
    </w:tbl>
    <w:p w:rsidR="007E5C9C" w:rsidRDefault="007E5C9C" w:rsidP="007E5C9C"/>
    <w:p w:rsidR="007E5C9C" w:rsidRDefault="007E5C9C" w:rsidP="007E5C9C">
      <w:pPr>
        <w:jc w:val="both"/>
        <w:rPr>
          <w:rFonts w:eastAsia="Arial Unicode MS"/>
        </w:rPr>
      </w:pPr>
    </w:p>
    <w:p w:rsidR="007E5C9C" w:rsidRDefault="007E5C9C" w:rsidP="007E5C9C">
      <w:pPr>
        <w:jc w:val="both"/>
        <w:rPr>
          <w:rFonts w:eastAsia="Arial Unicode MS"/>
        </w:rPr>
      </w:pPr>
    </w:p>
    <w:p w:rsidR="007E5C9C" w:rsidRDefault="007E5C9C" w:rsidP="007E5C9C">
      <w:pPr>
        <w:spacing w:line="360" w:lineRule="auto"/>
        <w:jc w:val="both"/>
        <w:rPr>
          <w:bCs/>
          <w:i/>
        </w:rPr>
      </w:pPr>
      <w:r>
        <w:rPr>
          <w:bCs/>
          <w:i/>
        </w:rPr>
        <w:t>Dotyczy: przekazania informacji o nieprawidłowościach w Osi priorytetowej 4 „Zrównoważony rozwój obszarów zależnych od rybactwa”.</w:t>
      </w:r>
    </w:p>
    <w:p w:rsidR="007E5C9C" w:rsidRDefault="007E5C9C" w:rsidP="007E5C9C">
      <w:pPr>
        <w:spacing w:line="360" w:lineRule="auto"/>
        <w:jc w:val="both"/>
      </w:pPr>
    </w:p>
    <w:p w:rsidR="007E5C9C" w:rsidRPr="003A6F9B" w:rsidRDefault="007E5C9C" w:rsidP="007E5C9C">
      <w:pPr>
        <w:spacing w:line="360" w:lineRule="auto"/>
        <w:ind w:firstLine="708"/>
        <w:jc w:val="both"/>
        <w:rPr>
          <w:color w:val="00CCFF"/>
        </w:rPr>
      </w:pPr>
      <w:r>
        <w:t xml:space="preserve">Zgodnie z rozporządzeniem Komisji (WE) nr 498/2007 z dnia 26 </w:t>
      </w:r>
      <w:proofErr w:type="gramStart"/>
      <w:r>
        <w:t>marca 2007  r</w:t>
      </w:r>
      <w:proofErr w:type="gramEnd"/>
      <w:r>
        <w:t xml:space="preserve">. </w:t>
      </w:r>
      <w:r>
        <w:rPr>
          <w:i/>
        </w:rPr>
        <w:t xml:space="preserve">ustanawiającym szczegółowe zasady wykonania rozporządzenia Rady (WE) nr 1198/2006 </w:t>
      </w:r>
      <w:r>
        <w:rPr>
          <w:i/>
        </w:rPr>
        <w:br/>
        <w:t>w sprawie Europejskiego Funduszu Rybackiego</w:t>
      </w:r>
      <w:r>
        <w:t xml:space="preserve"> określającym obowiązki w zakresie informowania o wykrytych nieprawidłowościach w wykorzystaniu środków z Europejskiego Funduszu Rybackiego, informuję, że w _________ kwartale ______ roku nie stwierdzono wystąpienia nieprawidłowości podlegających raportowaniu.</w:t>
      </w:r>
    </w:p>
    <w:p w:rsidR="007E5C9C" w:rsidRDefault="007E5C9C" w:rsidP="007E5C9C">
      <w:pPr>
        <w:spacing w:line="360" w:lineRule="auto"/>
        <w:jc w:val="both"/>
      </w:pPr>
    </w:p>
    <w:p w:rsidR="007E5C9C" w:rsidRDefault="007E5C9C" w:rsidP="007E5C9C">
      <w:pPr>
        <w:spacing w:line="360" w:lineRule="auto"/>
        <w:jc w:val="both"/>
      </w:pPr>
    </w:p>
    <w:p w:rsidR="007E5C9C" w:rsidRDefault="007E5C9C" w:rsidP="007E5C9C">
      <w:pPr>
        <w:spacing w:line="360" w:lineRule="auto"/>
        <w:jc w:val="both"/>
      </w:pPr>
    </w:p>
    <w:p w:rsidR="007E5C9C" w:rsidRDefault="007E5C9C" w:rsidP="007E5C9C">
      <w:pPr>
        <w:spacing w:line="480" w:lineRule="auto"/>
        <w:ind w:left="5529"/>
      </w:pPr>
      <w:r>
        <w:rPr>
          <w:i/>
        </w:rPr>
        <w:t xml:space="preserve">    Z poważaniem</w:t>
      </w:r>
      <w:r>
        <w:t>,</w:t>
      </w:r>
    </w:p>
    <w:p w:rsidR="007E5C9C" w:rsidRDefault="007E5C9C" w:rsidP="007E5C9C">
      <w:pPr>
        <w:spacing w:line="480" w:lineRule="auto"/>
        <w:ind w:left="5529"/>
      </w:pPr>
    </w:p>
    <w:p w:rsidR="007E5C9C" w:rsidRDefault="007E5C9C" w:rsidP="007E5C9C">
      <w:pPr>
        <w:ind w:left="4820" w:right="281"/>
        <w:jc w:val="center"/>
        <w:rPr>
          <w:bCs/>
          <w:i/>
          <w:color w:val="000000"/>
          <w:sz w:val="16"/>
          <w:szCs w:val="16"/>
        </w:rPr>
      </w:pPr>
      <w:r>
        <w:rPr>
          <w:sz w:val="18"/>
          <w:szCs w:val="18"/>
        </w:rPr>
        <w:t>Kierownik jednostki organizacyjnej lub osoba upoważniona</w:t>
      </w:r>
      <w:r>
        <w:rPr>
          <w:bCs/>
          <w:i/>
          <w:color w:val="000000"/>
          <w:sz w:val="16"/>
          <w:szCs w:val="16"/>
        </w:rPr>
        <w:t xml:space="preserve"> (imienna pieczęć, podpis)</w:t>
      </w:r>
    </w:p>
    <w:p w:rsidR="007E5C9C" w:rsidRDefault="007E5C9C" w:rsidP="007E5C9C">
      <w:pPr>
        <w:pageBreakBefore/>
      </w:pPr>
    </w:p>
    <w:p w:rsidR="007E5C9C" w:rsidRDefault="00BB40F8" w:rsidP="007E5C9C">
      <w:pPr>
        <w:rPr>
          <w:vanish/>
        </w:rPr>
      </w:pPr>
      <w:r>
        <w:pict>
          <v:shape id="_x0000_s1029" type="#_x0000_t202" style="position:absolute;margin-left:0;margin-top:56.75pt;width:460.55pt;height:10.45pt;z-index:251663360;mso-wrap-distance-left:7.05pt;mso-wrap-distance-right:7.05pt;mso-position-horizontal:center;mso-position-horizontal-relative:margin;mso-position-vertical-relative:page" stroked="f">
            <v:fill opacity="0" color2="black"/>
            <v:textbox inset="0,0,0,0">
              <w:txbxContent>
                <w:tbl>
                  <w:tblPr>
                    <w:tblW w:w="0" w:type="auto"/>
                    <w:tblInd w:w="70" w:type="dxa"/>
                    <w:tblLayout w:type="fixed"/>
                    <w:tblCellMar>
                      <w:left w:w="70" w:type="dxa"/>
                      <w:right w:w="70" w:type="dxa"/>
                    </w:tblCellMar>
                    <w:tblLook w:val="0000"/>
                  </w:tblPr>
                  <w:tblGrid>
                    <w:gridCol w:w="4536"/>
                    <w:gridCol w:w="4536"/>
                  </w:tblGrid>
                  <w:tr w:rsidR="007E5C9C">
                    <w:trPr>
                      <w:trHeight w:val="1800"/>
                    </w:trPr>
                    <w:tc>
                      <w:tcPr>
                        <w:tcW w:w="4536" w:type="dxa"/>
                        <w:shd w:val="clear" w:color="auto" w:fill="auto"/>
                      </w:tcPr>
                      <w:p w:rsidR="007E5C9C" w:rsidRDefault="007E5C9C">
                        <w:pPr>
                          <w:snapToGrid w:val="0"/>
                          <w:jc w:val="center"/>
                        </w:pPr>
                        <w:r>
                          <w:rPr>
                            <w:noProof/>
                            <w:sz w:val="21"/>
                            <w:lang w:eastAsia="pl-PL"/>
                          </w:rPr>
                          <w:drawing>
                            <wp:inline distT="0" distB="0" distL="0" distR="0">
                              <wp:extent cx="1000125" cy="704850"/>
                              <wp:effectExtent l="19050" t="0" r="9525"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
                                      <a:srcRect/>
                                      <a:stretch>
                                        <a:fillRect/>
                                      </a:stretch>
                                    </pic:blipFill>
                                    <pic:spPr bwMode="auto">
                                      <a:xfrm>
                                        <a:off x="0" y="0"/>
                                        <a:ext cx="1000125" cy="704850"/>
                                      </a:xfrm>
                                      <a:prstGeom prst="rect">
                                        <a:avLst/>
                                      </a:prstGeom>
                                      <a:solidFill>
                                        <a:srgbClr val="FFFFFF">
                                          <a:alpha val="0"/>
                                        </a:srgbClr>
                                      </a:solidFill>
                                      <a:ln w="9525">
                                        <a:noFill/>
                                        <a:miter lim="800000"/>
                                        <a:headEnd/>
                                        <a:tailEnd/>
                                      </a:ln>
                                    </pic:spPr>
                                  </pic:pic>
                                </a:graphicData>
                              </a:graphic>
                            </wp:inline>
                          </w:drawing>
                        </w:r>
                      </w:p>
                    </w:tc>
                    <w:tc>
                      <w:tcPr>
                        <w:tcW w:w="4536" w:type="dxa"/>
                        <w:shd w:val="clear" w:color="auto" w:fill="auto"/>
                      </w:tcPr>
                      <w:p w:rsidR="007E5C9C" w:rsidRDefault="007E5C9C">
                        <w:pPr>
                          <w:snapToGrid w:val="0"/>
                          <w:jc w:val="center"/>
                          <w:rPr>
                            <w:b/>
                            <w:i/>
                            <w:sz w:val="20"/>
                          </w:rPr>
                        </w:pPr>
                        <w:r>
                          <w:rPr>
                            <w:rFonts w:ascii="Century Gothic" w:hAnsi="Century Gothic"/>
                            <w:b/>
                            <w:noProof/>
                            <w:lang w:eastAsia="pl-PL"/>
                          </w:rPr>
                          <w:drawing>
                            <wp:inline distT="0" distB="0" distL="0" distR="0">
                              <wp:extent cx="1228725" cy="1019175"/>
                              <wp:effectExtent l="19050" t="0" r="9525" b="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a:srcRect/>
                                      <a:stretch>
                                        <a:fillRect/>
                                      </a:stretch>
                                    </pic:blipFill>
                                    <pic:spPr bwMode="auto">
                                      <a:xfrm>
                                        <a:off x="0" y="0"/>
                                        <a:ext cx="1228725" cy="1019175"/>
                                      </a:xfrm>
                                      <a:prstGeom prst="rect">
                                        <a:avLst/>
                                      </a:prstGeom>
                                      <a:solidFill>
                                        <a:srgbClr val="FFFFFF">
                                          <a:alpha val="0"/>
                                        </a:srgbClr>
                                      </a:solidFill>
                                      <a:ln w="9525">
                                        <a:noFill/>
                                        <a:miter lim="800000"/>
                                        <a:headEnd/>
                                        <a:tailEnd/>
                                      </a:ln>
                                    </pic:spPr>
                                  </pic:pic>
                                </a:graphicData>
                              </a:graphic>
                            </wp:inline>
                          </w:drawing>
                        </w:r>
                      </w:p>
                    </w:tc>
                  </w:tr>
                  <w:tr w:rsidR="007E5C9C">
                    <w:trPr>
                      <w:trHeight w:val="284"/>
                    </w:trPr>
                    <w:tc>
                      <w:tcPr>
                        <w:tcW w:w="4536" w:type="dxa"/>
                        <w:vMerge w:val="restart"/>
                        <w:shd w:val="clear" w:color="auto" w:fill="auto"/>
                      </w:tcPr>
                      <w:p w:rsidR="007E5C9C" w:rsidRDefault="007E5C9C">
                        <w:pPr>
                          <w:snapToGrid w:val="0"/>
                          <w:rPr>
                            <w:b/>
                            <w:i/>
                            <w:sz w:val="20"/>
                          </w:rPr>
                        </w:pPr>
                        <w:r>
                          <w:rPr>
                            <w:b/>
                            <w:i/>
                            <w:sz w:val="20"/>
                          </w:rPr>
                          <w:t>Program Operacyjny „Zrównoważony rozwój sektora rybołówstwa i nadbrzeżnych obszarów rybackich 2007-2013”</w:t>
                        </w:r>
                      </w:p>
                    </w:tc>
                    <w:tc>
                      <w:tcPr>
                        <w:tcW w:w="4536" w:type="dxa"/>
                        <w:shd w:val="clear" w:color="auto" w:fill="auto"/>
                        <w:vAlign w:val="bottom"/>
                      </w:tcPr>
                      <w:p w:rsidR="007E5C9C" w:rsidRDefault="007E5C9C">
                        <w:pPr>
                          <w:snapToGrid w:val="0"/>
                          <w:ind w:left="-45"/>
                          <w:rPr>
                            <w:b/>
                            <w:i/>
                            <w:sz w:val="20"/>
                          </w:rPr>
                        </w:pPr>
                        <w:r>
                          <w:rPr>
                            <w:b/>
                            <w:i/>
                            <w:sz w:val="20"/>
                          </w:rPr>
                          <w:t xml:space="preserve">Samorząd Województwa …. </w:t>
                        </w:r>
                      </w:p>
                    </w:tc>
                  </w:tr>
                  <w:tr w:rsidR="007E5C9C">
                    <w:trPr>
                      <w:trHeight w:val="284"/>
                    </w:trPr>
                    <w:tc>
                      <w:tcPr>
                        <w:tcW w:w="4536" w:type="dxa"/>
                        <w:vMerge/>
                        <w:shd w:val="clear" w:color="auto" w:fill="auto"/>
                      </w:tcPr>
                      <w:p w:rsidR="007E5C9C" w:rsidRDefault="007E5C9C">
                        <w:pPr>
                          <w:snapToGrid w:val="0"/>
                          <w:rPr>
                            <w:b/>
                            <w:i/>
                            <w:sz w:val="20"/>
                          </w:rPr>
                        </w:pPr>
                      </w:p>
                    </w:tc>
                    <w:tc>
                      <w:tcPr>
                        <w:tcW w:w="4536" w:type="dxa"/>
                        <w:shd w:val="clear" w:color="auto" w:fill="auto"/>
                        <w:vAlign w:val="bottom"/>
                      </w:tcPr>
                      <w:p w:rsidR="007E5C9C" w:rsidRDefault="007E5C9C">
                        <w:pPr>
                          <w:snapToGrid w:val="0"/>
                          <w:ind w:left="-45"/>
                          <w:rPr>
                            <w:i/>
                            <w:sz w:val="20"/>
                          </w:rPr>
                        </w:pPr>
                      </w:p>
                    </w:tc>
                  </w:tr>
                  <w:tr w:rsidR="007E5C9C">
                    <w:trPr>
                      <w:trHeight w:val="284"/>
                    </w:trPr>
                    <w:tc>
                      <w:tcPr>
                        <w:tcW w:w="4536" w:type="dxa"/>
                        <w:vMerge/>
                        <w:shd w:val="clear" w:color="auto" w:fill="auto"/>
                      </w:tcPr>
                      <w:p w:rsidR="007E5C9C" w:rsidRDefault="007E5C9C">
                        <w:pPr>
                          <w:snapToGrid w:val="0"/>
                          <w:rPr>
                            <w:b/>
                            <w:i/>
                            <w:sz w:val="20"/>
                          </w:rPr>
                        </w:pPr>
                      </w:p>
                    </w:tc>
                    <w:tc>
                      <w:tcPr>
                        <w:tcW w:w="4536" w:type="dxa"/>
                        <w:shd w:val="clear" w:color="auto" w:fill="auto"/>
                        <w:vAlign w:val="bottom"/>
                      </w:tcPr>
                      <w:p w:rsidR="007E5C9C" w:rsidRDefault="007E5C9C">
                        <w:pPr>
                          <w:snapToGrid w:val="0"/>
                          <w:ind w:left="-45"/>
                          <w:rPr>
                            <w:i/>
                            <w:sz w:val="18"/>
                            <w:szCs w:val="18"/>
                          </w:rPr>
                        </w:pPr>
                        <w:r>
                          <w:rPr>
                            <w:i/>
                            <w:sz w:val="18"/>
                            <w:szCs w:val="18"/>
                          </w:rPr>
                          <w:t xml:space="preserve">ul. ………….. </w:t>
                        </w:r>
                        <w:proofErr w:type="gramStart"/>
                        <w:r>
                          <w:rPr>
                            <w:i/>
                            <w:sz w:val="18"/>
                            <w:szCs w:val="18"/>
                          </w:rPr>
                          <w:t>nr…, , ……………..  Miejscowość</w:t>
                        </w:r>
                        <w:proofErr w:type="gramEnd"/>
                        <w:r>
                          <w:rPr>
                            <w:i/>
                            <w:sz w:val="18"/>
                            <w:szCs w:val="18"/>
                          </w:rPr>
                          <w:t xml:space="preserve"> …………</w:t>
                        </w:r>
                      </w:p>
                    </w:tc>
                  </w:tr>
                  <w:tr w:rsidR="007E5C9C">
                    <w:trPr>
                      <w:trHeight w:val="314"/>
                    </w:trPr>
                    <w:tc>
                      <w:tcPr>
                        <w:tcW w:w="4536" w:type="dxa"/>
                        <w:vMerge/>
                        <w:tcBorders>
                          <w:bottom w:val="single" w:sz="4" w:space="0" w:color="000000"/>
                        </w:tcBorders>
                        <w:shd w:val="clear" w:color="auto" w:fill="auto"/>
                      </w:tcPr>
                      <w:p w:rsidR="007E5C9C" w:rsidRDefault="007E5C9C">
                        <w:pPr>
                          <w:snapToGrid w:val="0"/>
                          <w:rPr>
                            <w:b/>
                            <w:i/>
                            <w:sz w:val="20"/>
                          </w:rPr>
                        </w:pPr>
                      </w:p>
                    </w:tc>
                    <w:tc>
                      <w:tcPr>
                        <w:tcW w:w="4536" w:type="dxa"/>
                        <w:tcBorders>
                          <w:bottom w:val="single" w:sz="4" w:space="0" w:color="000000"/>
                        </w:tcBorders>
                        <w:shd w:val="clear" w:color="auto" w:fill="auto"/>
                      </w:tcPr>
                      <w:p w:rsidR="007E5C9C" w:rsidRDefault="007E5C9C">
                        <w:pPr>
                          <w:snapToGrid w:val="0"/>
                          <w:ind w:left="-46"/>
                          <w:rPr>
                            <w:i/>
                            <w:sz w:val="18"/>
                            <w:szCs w:val="18"/>
                          </w:rPr>
                        </w:pPr>
                      </w:p>
                    </w:tc>
                  </w:tr>
                </w:tbl>
                <w:p w:rsidR="007E5C9C" w:rsidRDefault="007E5C9C" w:rsidP="007E5C9C">
                  <w:r>
                    <w:t xml:space="preserve"> </w:t>
                  </w:r>
                </w:p>
              </w:txbxContent>
            </v:textbox>
            <w10:wrap type="square" side="largest" anchorx="margin" anchory="page"/>
          </v:shape>
        </w:pict>
      </w:r>
    </w:p>
    <w:p w:rsidR="007E5C9C" w:rsidRDefault="00BB40F8" w:rsidP="007E5C9C">
      <w:r>
        <w:pict>
          <v:shape id="_x0000_s1030" type="#_x0000_t202" style="position:absolute;margin-left:483.25pt;margin-top:4.65pt;width:69.45pt;height:14.75pt;z-index:251664384;mso-wrap-distance-left:7.05pt;mso-wrap-distance-right:0;mso-position-horizontal-relative:page" stroked="f">
            <v:fill opacity="0" color2="black"/>
            <v:textbox inset="0,0,0,0">
              <w:txbxContent>
                <w:tbl>
                  <w:tblPr>
                    <w:tblW w:w="0" w:type="auto"/>
                    <w:tblInd w:w="70" w:type="dxa"/>
                    <w:tblLayout w:type="fixed"/>
                    <w:tblCellMar>
                      <w:left w:w="70" w:type="dxa"/>
                      <w:right w:w="70" w:type="dxa"/>
                    </w:tblCellMar>
                    <w:tblLook w:val="0000"/>
                  </w:tblPr>
                  <w:tblGrid>
                    <w:gridCol w:w="1390"/>
                  </w:tblGrid>
                  <w:tr w:rsidR="007E5C9C">
                    <w:trPr>
                      <w:trHeight w:val="276"/>
                    </w:trPr>
                    <w:tc>
                      <w:tcPr>
                        <w:tcW w:w="1390" w:type="dxa"/>
                        <w:tcBorders>
                          <w:top w:val="single" w:sz="4" w:space="0" w:color="000000"/>
                          <w:left w:val="single" w:sz="4" w:space="0" w:color="000000"/>
                          <w:bottom w:val="single" w:sz="4" w:space="0" w:color="000000"/>
                          <w:right w:val="single" w:sz="4" w:space="0" w:color="000000"/>
                        </w:tcBorders>
                        <w:shd w:val="clear" w:color="auto" w:fill="E5E5E5"/>
                        <w:vAlign w:val="center"/>
                      </w:tcPr>
                      <w:p w:rsidR="007E5C9C" w:rsidRDefault="007E5C9C">
                        <w:pPr>
                          <w:pStyle w:val="Stopka"/>
                          <w:tabs>
                            <w:tab w:val="left" w:pos="708"/>
                          </w:tabs>
                          <w:snapToGrid w:val="0"/>
                          <w:ind w:left="-70" w:right="-70"/>
                          <w:jc w:val="center"/>
                          <w:rPr>
                            <w:b/>
                            <w:bCs/>
                            <w:sz w:val="24"/>
                            <w:szCs w:val="24"/>
                          </w:rPr>
                        </w:pPr>
                        <w:r>
                          <w:rPr>
                            <w:b/>
                            <w:bCs/>
                            <w:sz w:val="24"/>
                            <w:szCs w:val="24"/>
                          </w:rPr>
                          <w:t>P-2</w:t>
                        </w:r>
                      </w:p>
                    </w:tc>
                  </w:tr>
                </w:tbl>
                <w:p w:rsidR="007E5C9C" w:rsidRDefault="007E5C9C" w:rsidP="007E5C9C">
                  <w:r>
                    <w:t xml:space="preserve"> </w:t>
                  </w:r>
                </w:p>
              </w:txbxContent>
            </v:textbox>
            <w10:wrap type="square" side="largest" anchorx="page"/>
          </v:shape>
        </w:pict>
      </w:r>
    </w:p>
    <w:p w:rsidR="007E5C9C" w:rsidRDefault="007E5C9C" w:rsidP="007E5C9C">
      <w:pPr>
        <w:tabs>
          <w:tab w:val="left" w:pos="2605"/>
        </w:tabs>
      </w:pPr>
      <w:r>
        <w:tab/>
      </w:r>
    </w:p>
    <w:tbl>
      <w:tblPr>
        <w:tblW w:w="0" w:type="auto"/>
        <w:tblInd w:w="-5" w:type="dxa"/>
        <w:tblLayout w:type="fixed"/>
        <w:tblCellMar>
          <w:left w:w="70" w:type="dxa"/>
          <w:right w:w="70" w:type="dxa"/>
        </w:tblCellMar>
        <w:tblLook w:val="0000"/>
      </w:tblPr>
      <w:tblGrid>
        <w:gridCol w:w="4606"/>
        <w:gridCol w:w="13"/>
        <w:gridCol w:w="567"/>
        <w:gridCol w:w="2313"/>
        <w:gridCol w:w="2291"/>
        <w:gridCol w:w="10"/>
      </w:tblGrid>
      <w:tr w:rsidR="007E5C9C" w:rsidTr="00C37FC7">
        <w:trPr>
          <w:gridAfter w:val="1"/>
          <w:wAfter w:w="10" w:type="dxa"/>
        </w:trPr>
        <w:tc>
          <w:tcPr>
            <w:tcW w:w="4606" w:type="dxa"/>
            <w:shd w:val="clear" w:color="auto" w:fill="auto"/>
            <w:vAlign w:val="bottom"/>
          </w:tcPr>
          <w:p w:rsidR="007E5C9C" w:rsidRDefault="007E5C9C" w:rsidP="00C37FC7">
            <w:pPr>
              <w:snapToGrid w:val="0"/>
              <w:rPr>
                <w:sz w:val="18"/>
              </w:rPr>
            </w:pPr>
          </w:p>
        </w:tc>
        <w:tc>
          <w:tcPr>
            <w:tcW w:w="580" w:type="dxa"/>
            <w:gridSpan w:val="2"/>
            <w:shd w:val="clear" w:color="auto" w:fill="auto"/>
          </w:tcPr>
          <w:p w:rsidR="007E5C9C" w:rsidRDefault="007E5C9C" w:rsidP="00C37FC7">
            <w:pPr>
              <w:snapToGrid w:val="0"/>
              <w:rPr>
                <w:i/>
              </w:rPr>
            </w:pPr>
          </w:p>
        </w:tc>
        <w:tc>
          <w:tcPr>
            <w:tcW w:w="4604" w:type="dxa"/>
            <w:gridSpan w:val="2"/>
            <w:tcBorders>
              <w:top w:val="single" w:sz="4" w:space="0" w:color="000000"/>
            </w:tcBorders>
            <w:shd w:val="clear" w:color="auto" w:fill="auto"/>
            <w:vAlign w:val="bottom"/>
          </w:tcPr>
          <w:p w:rsidR="007E5C9C" w:rsidRDefault="007E5C9C" w:rsidP="00C37FC7">
            <w:pPr>
              <w:snapToGrid w:val="0"/>
              <w:rPr>
                <w:rFonts w:eastAsia="Arial Unicode MS"/>
                <w:i/>
                <w:sz w:val="18"/>
              </w:rPr>
            </w:pPr>
            <w:r>
              <w:rPr>
                <w:rFonts w:eastAsia="Arial Unicode MS"/>
                <w:i/>
                <w:sz w:val="18"/>
              </w:rPr>
              <w:t xml:space="preserve">Pan </w:t>
            </w:r>
          </w:p>
        </w:tc>
      </w:tr>
      <w:tr w:rsidR="007E5C9C" w:rsidTr="00C37FC7">
        <w:trPr>
          <w:gridAfter w:val="1"/>
          <w:wAfter w:w="10" w:type="dxa"/>
        </w:trPr>
        <w:tc>
          <w:tcPr>
            <w:tcW w:w="4606" w:type="dxa"/>
            <w:shd w:val="clear" w:color="auto" w:fill="auto"/>
          </w:tcPr>
          <w:p w:rsidR="007E5C9C" w:rsidRDefault="007E5C9C" w:rsidP="00C37FC7">
            <w:pPr>
              <w:snapToGrid w:val="0"/>
              <w:rPr>
                <w:b/>
                <w:bCs/>
                <w:sz w:val="20"/>
                <w:szCs w:val="20"/>
              </w:rPr>
            </w:pPr>
          </w:p>
        </w:tc>
        <w:tc>
          <w:tcPr>
            <w:tcW w:w="580" w:type="dxa"/>
            <w:gridSpan w:val="2"/>
            <w:shd w:val="clear" w:color="auto" w:fill="auto"/>
          </w:tcPr>
          <w:p w:rsidR="007E5C9C" w:rsidRDefault="007E5C9C" w:rsidP="00C37FC7">
            <w:pPr>
              <w:snapToGrid w:val="0"/>
              <w:rPr>
                <w:i/>
              </w:rPr>
            </w:pPr>
          </w:p>
        </w:tc>
        <w:tc>
          <w:tcPr>
            <w:tcW w:w="4604" w:type="dxa"/>
            <w:gridSpan w:val="2"/>
            <w:tcBorders>
              <w:bottom w:val="single" w:sz="4" w:space="0" w:color="000000"/>
            </w:tcBorders>
            <w:shd w:val="clear" w:color="auto" w:fill="auto"/>
          </w:tcPr>
          <w:p w:rsidR="007E5C9C" w:rsidRDefault="007E5C9C" w:rsidP="00C37FC7">
            <w:pPr>
              <w:snapToGrid w:val="0"/>
              <w:rPr>
                <w:bCs/>
                <w:i/>
                <w:sz w:val="20"/>
                <w:szCs w:val="20"/>
              </w:rPr>
            </w:pPr>
            <w:r>
              <w:rPr>
                <w:bCs/>
                <w:i/>
                <w:sz w:val="20"/>
                <w:szCs w:val="20"/>
              </w:rPr>
              <w:t>Dyrektor Departamentu Rybołówstwa</w:t>
            </w:r>
          </w:p>
        </w:tc>
      </w:tr>
      <w:tr w:rsidR="007E5C9C" w:rsidTr="00C37FC7">
        <w:trPr>
          <w:gridAfter w:val="1"/>
          <w:wAfter w:w="10" w:type="dxa"/>
        </w:trPr>
        <w:tc>
          <w:tcPr>
            <w:tcW w:w="4606" w:type="dxa"/>
            <w:shd w:val="clear" w:color="auto" w:fill="auto"/>
            <w:vAlign w:val="bottom"/>
          </w:tcPr>
          <w:p w:rsidR="007E5C9C" w:rsidRDefault="007E5C9C" w:rsidP="00C37FC7">
            <w:pPr>
              <w:snapToGrid w:val="0"/>
              <w:rPr>
                <w:sz w:val="18"/>
                <w:szCs w:val="20"/>
              </w:rPr>
            </w:pPr>
          </w:p>
        </w:tc>
        <w:tc>
          <w:tcPr>
            <w:tcW w:w="580" w:type="dxa"/>
            <w:gridSpan w:val="2"/>
            <w:shd w:val="clear" w:color="auto" w:fill="auto"/>
          </w:tcPr>
          <w:p w:rsidR="007E5C9C" w:rsidRDefault="007E5C9C" w:rsidP="00C37FC7">
            <w:pPr>
              <w:snapToGrid w:val="0"/>
              <w:rPr>
                <w:i/>
              </w:rPr>
            </w:pPr>
          </w:p>
        </w:tc>
        <w:tc>
          <w:tcPr>
            <w:tcW w:w="4604" w:type="dxa"/>
            <w:gridSpan w:val="2"/>
            <w:tcBorders>
              <w:top w:val="single" w:sz="4" w:space="0" w:color="000000"/>
            </w:tcBorders>
            <w:shd w:val="clear" w:color="auto" w:fill="auto"/>
            <w:vAlign w:val="bottom"/>
          </w:tcPr>
          <w:p w:rsidR="007E5C9C" w:rsidRDefault="007E5C9C" w:rsidP="00C37FC7">
            <w:pPr>
              <w:pStyle w:val="Stopka"/>
              <w:tabs>
                <w:tab w:val="left" w:pos="708"/>
              </w:tabs>
              <w:snapToGrid w:val="0"/>
              <w:rPr>
                <w:i/>
                <w:sz w:val="18"/>
              </w:rPr>
            </w:pPr>
            <w:r>
              <w:rPr>
                <w:i/>
                <w:sz w:val="18"/>
              </w:rPr>
              <w:t>Ministerstwo Rolnictwa i Rozwoju Wsi</w:t>
            </w:r>
          </w:p>
        </w:tc>
      </w:tr>
      <w:tr w:rsidR="007E5C9C" w:rsidTr="00C37FC7">
        <w:trPr>
          <w:gridAfter w:val="1"/>
          <w:wAfter w:w="10" w:type="dxa"/>
        </w:trPr>
        <w:tc>
          <w:tcPr>
            <w:tcW w:w="4606" w:type="dxa"/>
            <w:shd w:val="clear" w:color="auto" w:fill="auto"/>
          </w:tcPr>
          <w:p w:rsidR="007E5C9C" w:rsidRDefault="007E5C9C" w:rsidP="00C37FC7">
            <w:pPr>
              <w:snapToGrid w:val="0"/>
              <w:rPr>
                <w:sz w:val="20"/>
                <w:szCs w:val="20"/>
              </w:rPr>
            </w:pPr>
          </w:p>
        </w:tc>
        <w:tc>
          <w:tcPr>
            <w:tcW w:w="580" w:type="dxa"/>
            <w:gridSpan w:val="2"/>
            <w:shd w:val="clear" w:color="auto" w:fill="auto"/>
          </w:tcPr>
          <w:p w:rsidR="007E5C9C" w:rsidRDefault="007E5C9C" w:rsidP="00C37FC7">
            <w:pPr>
              <w:snapToGrid w:val="0"/>
              <w:rPr>
                <w:i/>
              </w:rPr>
            </w:pPr>
          </w:p>
        </w:tc>
        <w:tc>
          <w:tcPr>
            <w:tcW w:w="4604" w:type="dxa"/>
            <w:gridSpan w:val="2"/>
            <w:tcBorders>
              <w:bottom w:val="single" w:sz="4" w:space="0" w:color="000000"/>
            </w:tcBorders>
            <w:shd w:val="clear" w:color="auto" w:fill="auto"/>
          </w:tcPr>
          <w:p w:rsidR="007E5C9C" w:rsidRDefault="007E5C9C" w:rsidP="00C37FC7">
            <w:pPr>
              <w:snapToGrid w:val="0"/>
              <w:rPr>
                <w:i/>
                <w:sz w:val="18"/>
              </w:rPr>
            </w:pPr>
            <w:r>
              <w:rPr>
                <w:i/>
                <w:sz w:val="18"/>
              </w:rPr>
              <w:t>Adres: ulica, nr</w:t>
            </w:r>
          </w:p>
        </w:tc>
      </w:tr>
      <w:tr w:rsidR="007E5C9C" w:rsidTr="00C37FC7">
        <w:trPr>
          <w:gridAfter w:val="1"/>
          <w:wAfter w:w="10" w:type="dxa"/>
        </w:trPr>
        <w:tc>
          <w:tcPr>
            <w:tcW w:w="4606" w:type="dxa"/>
            <w:shd w:val="clear" w:color="auto" w:fill="auto"/>
          </w:tcPr>
          <w:p w:rsidR="007E5C9C" w:rsidRDefault="007E5C9C" w:rsidP="00C37FC7">
            <w:pPr>
              <w:snapToGrid w:val="0"/>
              <w:rPr>
                <w:sz w:val="20"/>
                <w:szCs w:val="20"/>
              </w:rPr>
            </w:pPr>
          </w:p>
        </w:tc>
        <w:tc>
          <w:tcPr>
            <w:tcW w:w="580" w:type="dxa"/>
            <w:gridSpan w:val="2"/>
            <w:shd w:val="clear" w:color="auto" w:fill="auto"/>
          </w:tcPr>
          <w:p w:rsidR="007E5C9C" w:rsidRDefault="007E5C9C" w:rsidP="00C37FC7">
            <w:pPr>
              <w:snapToGrid w:val="0"/>
              <w:rPr>
                <w:i/>
              </w:rPr>
            </w:pPr>
          </w:p>
        </w:tc>
        <w:tc>
          <w:tcPr>
            <w:tcW w:w="4604" w:type="dxa"/>
            <w:gridSpan w:val="2"/>
            <w:tcBorders>
              <w:top w:val="single" w:sz="4" w:space="0" w:color="000000"/>
            </w:tcBorders>
            <w:shd w:val="clear" w:color="auto" w:fill="auto"/>
            <w:vAlign w:val="bottom"/>
          </w:tcPr>
          <w:p w:rsidR="007E5C9C" w:rsidRDefault="007E5C9C" w:rsidP="00C37FC7">
            <w:pPr>
              <w:pStyle w:val="Stopka"/>
              <w:tabs>
                <w:tab w:val="left" w:pos="708"/>
              </w:tabs>
              <w:snapToGrid w:val="0"/>
              <w:rPr>
                <w:i/>
                <w:sz w:val="18"/>
              </w:rPr>
            </w:pPr>
            <w:r>
              <w:rPr>
                <w:i/>
                <w:sz w:val="18"/>
              </w:rPr>
              <w:t>Kod pocztowy, miejscowość</w:t>
            </w:r>
          </w:p>
        </w:tc>
      </w:tr>
      <w:tr w:rsidR="007E5C9C" w:rsidTr="00C37FC7">
        <w:tblPrEx>
          <w:tblCellMar>
            <w:left w:w="108" w:type="dxa"/>
            <w:right w:w="108" w:type="dxa"/>
          </w:tblCellMar>
        </w:tblPrEx>
        <w:trPr>
          <w:trHeight w:val="170"/>
        </w:trPr>
        <w:tc>
          <w:tcPr>
            <w:tcW w:w="4619" w:type="dxa"/>
            <w:gridSpan w:val="2"/>
            <w:shd w:val="clear" w:color="auto" w:fill="auto"/>
          </w:tcPr>
          <w:p w:rsidR="007E5C9C" w:rsidRDefault="007E5C9C" w:rsidP="00C37FC7">
            <w:pPr>
              <w:rPr>
                <w:sz w:val="20"/>
                <w:szCs w:val="20"/>
              </w:rPr>
            </w:pPr>
          </w:p>
        </w:tc>
        <w:tc>
          <w:tcPr>
            <w:tcW w:w="2880" w:type="dxa"/>
            <w:gridSpan w:val="2"/>
            <w:tcBorders>
              <w:top w:val="single" w:sz="4" w:space="0" w:color="000000"/>
              <w:left w:val="single" w:sz="4" w:space="0" w:color="000000"/>
              <w:bottom w:val="single" w:sz="4" w:space="0" w:color="000000"/>
            </w:tcBorders>
            <w:shd w:val="clear" w:color="auto" w:fill="auto"/>
          </w:tcPr>
          <w:p w:rsidR="007E5C9C" w:rsidRDefault="007E5C9C" w:rsidP="00C37FC7">
            <w:pPr>
              <w:tabs>
                <w:tab w:val="left" w:pos="540"/>
              </w:tabs>
              <w:snapToGrid w:val="0"/>
              <w:rPr>
                <w:sz w:val="18"/>
                <w:szCs w:val="18"/>
              </w:rPr>
            </w:pPr>
            <w:r>
              <w:rPr>
                <w:sz w:val="18"/>
                <w:szCs w:val="18"/>
              </w:rPr>
              <w:t>Nasz znak:</w:t>
            </w:r>
          </w:p>
        </w:tc>
        <w:tc>
          <w:tcPr>
            <w:tcW w:w="2301" w:type="dxa"/>
            <w:gridSpan w:val="2"/>
            <w:tcBorders>
              <w:top w:val="single" w:sz="4" w:space="0" w:color="000000"/>
              <w:left w:val="single" w:sz="4" w:space="0" w:color="000000"/>
              <w:bottom w:val="single" w:sz="4" w:space="0" w:color="000000"/>
              <w:right w:val="single" w:sz="4" w:space="0" w:color="000000"/>
            </w:tcBorders>
            <w:shd w:val="clear" w:color="auto" w:fill="auto"/>
          </w:tcPr>
          <w:p w:rsidR="007E5C9C" w:rsidRDefault="007E5C9C" w:rsidP="00C37FC7">
            <w:pPr>
              <w:tabs>
                <w:tab w:val="left" w:pos="540"/>
              </w:tabs>
              <w:snapToGrid w:val="0"/>
              <w:ind w:left="-108" w:right="252"/>
              <w:rPr>
                <w:sz w:val="18"/>
                <w:szCs w:val="18"/>
              </w:rPr>
            </w:pPr>
            <w:r>
              <w:rPr>
                <w:sz w:val="18"/>
                <w:szCs w:val="18"/>
              </w:rPr>
              <w:t>Data</w:t>
            </w:r>
          </w:p>
        </w:tc>
      </w:tr>
      <w:tr w:rsidR="007E5C9C" w:rsidTr="00C37FC7">
        <w:tblPrEx>
          <w:tblCellMar>
            <w:left w:w="108" w:type="dxa"/>
            <w:right w:w="108" w:type="dxa"/>
          </w:tblCellMar>
        </w:tblPrEx>
        <w:trPr>
          <w:trHeight w:val="170"/>
        </w:trPr>
        <w:tc>
          <w:tcPr>
            <w:tcW w:w="4619" w:type="dxa"/>
            <w:gridSpan w:val="2"/>
            <w:shd w:val="clear" w:color="auto" w:fill="auto"/>
          </w:tcPr>
          <w:p w:rsidR="007E5C9C" w:rsidRDefault="007E5C9C" w:rsidP="00C37FC7">
            <w:pPr>
              <w:rPr>
                <w:sz w:val="18"/>
                <w:szCs w:val="18"/>
              </w:rPr>
            </w:pPr>
          </w:p>
        </w:tc>
        <w:tc>
          <w:tcPr>
            <w:tcW w:w="2880" w:type="dxa"/>
            <w:gridSpan w:val="2"/>
            <w:tcBorders>
              <w:top w:val="single" w:sz="4" w:space="0" w:color="000000"/>
              <w:left w:val="single" w:sz="4" w:space="0" w:color="000000"/>
              <w:bottom w:val="single" w:sz="4" w:space="0" w:color="000000"/>
            </w:tcBorders>
            <w:shd w:val="clear" w:color="auto" w:fill="auto"/>
          </w:tcPr>
          <w:p w:rsidR="007E5C9C" w:rsidRDefault="007E5C9C" w:rsidP="00C37FC7">
            <w:pPr>
              <w:snapToGrid w:val="0"/>
              <w:ind w:right="-149"/>
              <w:rPr>
                <w:sz w:val="18"/>
                <w:szCs w:val="18"/>
              </w:rPr>
            </w:pPr>
          </w:p>
        </w:tc>
        <w:tc>
          <w:tcPr>
            <w:tcW w:w="2301" w:type="dxa"/>
            <w:gridSpan w:val="2"/>
            <w:tcBorders>
              <w:top w:val="single" w:sz="4" w:space="0" w:color="000000"/>
              <w:left w:val="single" w:sz="4" w:space="0" w:color="000000"/>
              <w:bottom w:val="single" w:sz="4" w:space="0" w:color="000000"/>
              <w:right w:val="single" w:sz="4" w:space="0" w:color="000000"/>
            </w:tcBorders>
            <w:shd w:val="clear" w:color="auto" w:fill="auto"/>
          </w:tcPr>
          <w:p w:rsidR="007E5C9C" w:rsidRDefault="007E5C9C" w:rsidP="00C37FC7">
            <w:pPr>
              <w:tabs>
                <w:tab w:val="left" w:pos="540"/>
              </w:tabs>
              <w:snapToGrid w:val="0"/>
              <w:jc w:val="both"/>
              <w:rPr>
                <w:sz w:val="18"/>
                <w:szCs w:val="18"/>
              </w:rPr>
            </w:pPr>
          </w:p>
        </w:tc>
      </w:tr>
    </w:tbl>
    <w:p w:rsidR="007E5C9C" w:rsidRDefault="007E5C9C" w:rsidP="007E5C9C">
      <w:pPr>
        <w:ind w:left="4962"/>
        <w:jc w:val="both"/>
        <w:rPr>
          <w:rFonts w:eastAsia="Arial Unicode MS"/>
        </w:rPr>
      </w:pPr>
    </w:p>
    <w:p w:rsidR="007E5C9C" w:rsidRDefault="007E5C9C" w:rsidP="007E5C9C"/>
    <w:p w:rsidR="007E5C9C" w:rsidRDefault="007E5C9C" w:rsidP="007E5C9C">
      <w:pPr>
        <w:tabs>
          <w:tab w:val="left" w:pos="8385"/>
        </w:tabs>
        <w:spacing w:line="360" w:lineRule="auto"/>
      </w:pPr>
    </w:p>
    <w:p w:rsidR="007E5C9C" w:rsidRDefault="007E5C9C" w:rsidP="007E5C9C">
      <w:pPr>
        <w:pStyle w:val="Tekstpodstawowy"/>
        <w:numPr>
          <w:ilvl w:val="0"/>
          <w:numId w:val="0"/>
        </w:numPr>
        <w:spacing w:before="0" w:after="0"/>
        <w:rPr>
          <w:b/>
          <w:szCs w:val="24"/>
        </w:rPr>
      </w:pPr>
    </w:p>
    <w:tbl>
      <w:tblPr>
        <w:tblW w:w="0" w:type="auto"/>
        <w:tblLayout w:type="fixed"/>
        <w:tblCellMar>
          <w:left w:w="70" w:type="dxa"/>
          <w:right w:w="70" w:type="dxa"/>
        </w:tblCellMar>
        <w:tblLook w:val="0000"/>
      </w:tblPr>
      <w:tblGrid>
        <w:gridCol w:w="9250"/>
      </w:tblGrid>
      <w:tr w:rsidR="007E5C9C" w:rsidTr="00C37FC7">
        <w:trPr>
          <w:cantSplit/>
          <w:trHeight w:val="1338"/>
        </w:trPr>
        <w:tc>
          <w:tcPr>
            <w:tcW w:w="9250" w:type="dxa"/>
            <w:shd w:val="clear" w:color="auto" w:fill="auto"/>
            <w:vAlign w:val="center"/>
          </w:tcPr>
          <w:p w:rsidR="007E5C9C" w:rsidRDefault="007E5C9C" w:rsidP="00C37FC7">
            <w:pPr>
              <w:snapToGrid w:val="0"/>
              <w:rPr>
                <w:b/>
              </w:rPr>
            </w:pPr>
          </w:p>
        </w:tc>
      </w:tr>
    </w:tbl>
    <w:p w:rsidR="007E5C9C" w:rsidRDefault="007E5C9C" w:rsidP="007E5C9C">
      <w:pPr>
        <w:pStyle w:val="Nagwek1"/>
        <w:spacing w:before="0"/>
        <w:jc w:val="center"/>
        <w:rPr>
          <w:bCs w:val="0"/>
        </w:rPr>
      </w:pPr>
    </w:p>
    <w:p w:rsidR="007E5C9C" w:rsidRDefault="007E5C9C" w:rsidP="007E5C9C">
      <w:pPr>
        <w:pStyle w:val="Nagwek1"/>
        <w:spacing w:before="0"/>
        <w:jc w:val="center"/>
        <w:rPr>
          <w:bCs w:val="0"/>
        </w:rPr>
      </w:pPr>
    </w:p>
    <w:p w:rsidR="007E5C9C" w:rsidRDefault="007E5C9C" w:rsidP="007E5C9C">
      <w:pPr>
        <w:pStyle w:val="Nagwek1"/>
        <w:spacing w:before="0"/>
        <w:jc w:val="center"/>
        <w:rPr>
          <w:bCs w:val="0"/>
        </w:rPr>
      </w:pPr>
    </w:p>
    <w:p w:rsidR="007E5C9C" w:rsidRDefault="007E5C9C" w:rsidP="007E5C9C">
      <w:pPr>
        <w:pStyle w:val="Nagwek1"/>
        <w:spacing w:before="0"/>
        <w:jc w:val="center"/>
        <w:rPr>
          <w:bCs w:val="0"/>
        </w:rPr>
      </w:pPr>
    </w:p>
    <w:p w:rsidR="007E5C9C" w:rsidRDefault="007E5C9C" w:rsidP="007E5C9C">
      <w:pPr>
        <w:pStyle w:val="Nagwek1"/>
        <w:spacing w:before="0"/>
        <w:jc w:val="center"/>
        <w:rPr>
          <w:bCs w:val="0"/>
        </w:rPr>
      </w:pPr>
      <w:r>
        <w:rPr>
          <w:bCs w:val="0"/>
        </w:rPr>
        <w:t xml:space="preserve">Raport Wewnętrzny </w:t>
      </w:r>
      <w:proofErr w:type="gramStart"/>
      <w:r>
        <w:rPr>
          <w:bCs w:val="0"/>
        </w:rPr>
        <w:t>z  rozpatrywania</w:t>
      </w:r>
      <w:proofErr w:type="gramEnd"/>
      <w:r>
        <w:rPr>
          <w:bCs w:val="0"/>
        </w:rPr>
        <w:t xml:space="preserve"> i stwierdzania nieprawidłowości R-1</w:t>
      </w:r>
    </w:p>
    <w:p w:rsidR="007E5C9C" w:rsidRDefault="007E5C9C" w:rsidP="007E5C9C">
      <w:pPr>
        <w:ind w:left="7080"/>
      </w:pPr>
    </w:p>
    <w:tbl>
      <w:tblPr>
        <w:tblW w:w="0" w:type="auto"/>
        <w:tblInd w:w="7145" w:type="dxa"/>
        <w:tblLayout w:type="fixed"/>
        <w:tblCellMar>
          <w:left w:w="70" w:type="dxa"/>
          <w:right w:w="70" w:type="dxa"/>
        </w:tblCellMar>
        <w:tblLook w:val="0000"/>
      </w:tblPr>
      <w:tblGrid>
        <w:gridCol w:w="1570"/>
      </w:tblGrid>
      <w:tr w:rsidR="007E5C9C" w:rsidTr="00C37FC7">
        <w:trPr>
          <w:trHeight w:val="400"/>
        </w:trPr>
        <w:tc>
          <w:tcPr>
            <w:tcW w:w="1570" w:type="dxa"/>
            <w:tcBorders>
              <w:top w:val="single" w:sz="4" w:space="0" w:color="000000"/>
              <w:left w:val="single" w:sz="4" w:space="0" w:color="000000"/>
              <w:bottom w:val="single" w:sz="4" w:space="0" w:color="000000"/>
              <w:right w:val="single" w:sz="4" w:space="0" w:color="000000"/>
            </w:tcBorders>
            <w:shd w:val="clear" w:color="auto" w:fill="CCCCCC"/>
            <w:vAlign w:val="center"/>
          </w:tcPr>
          <w:p w:rsidR="007E5C9C" w:rsidRDefault="007E5C9C" w:rsidP="00C37FC7">
            <w:pPr>
              <w:pStyle w:val="Nagwek7"/>
              <w:tabs>
                <w:tab w:val="clear" w:pos="1296"/>
              </w:tabs>
              <w:snapToGrid w:val="0"/>
              <w:spacing w:before="0"/>
              <w:ind w:left="0" w:right="0" w:firstLine="0"/>
              <w:jc w:val="center"/>
              <w:rPr>
                <w:b/>
                <w:bCs/>
              </w:rPr>
            </w:pPr>
            <w:r>
              <w:rPr>
                <w:b/>
                <w:bCs/>
              </w:rPr>
              <w:t>R-1</w:t>
            </w:r>
          </w:p>
        </w:tc>
      </w:tr>
    </w:tbl>
    <w:p w:rsidR="007E5C9C" w:rsidRDefault="007E5C9C" w:rsidP="007E5C9C">
      <w:pPr>
        <w:pStyle w:val="Nagwek1"/>
        <w:spacing w:before="0"/>
        <w:rPr>
          <w:b w:val="0"/>
        </w:rPr>
      </w:pPr>
    </w:p>
    <w:p w:rsidR="007E5C9C" w:rsidRDefault="007E5C9C" w:rsidP="007E5C9C">
      <w:pPr>
        <w:pStyle w:val="Nagwek1"/>
        <w:spacing w:before="0"/>
        <w:jc w:val="center"/>
        <w:rPr>
          <w:bCs w:val="0"/>
        </w:rPr>
      </w:pPr>
      <w:r>
        <w:rPr>
          <w:bCs w:val="0"/>
        </w:rPr>
        <w:t>PO „Zrównoważony rozwój sektora rybołówstwa i nadbrzeżnych obszarów rybackich 2007-2013”</w:t>
      </w:r>
      <w:r>
        <w:rPr>
          <w:bCs w:val="0"/>
        </w:rPr>
        <w:br/>
      </w:r>
    </w:p>
    <w:p w:rsidR="007E5C9C" w:rsidRDefault="007E5C9C" w:rsidP="007E5C9C">
      <w:pPr>
        <w:jc w:val="center"/>
        <w:rPr>
          <w:b/>
          <w:sz w:val="32"/>
          <w:szCs w:val="20"/>
        </w:rPr>
      </w:pPr>
    </w:p>
    <w:p w:rsidR="007E5C9C" w:rsidRDefault="007E5C9C" w:rsidP="007E5C9C">
      <w:pPr>
        <w:rPr>
          <w:b/>
          <w:sz w:val="32"/>
        </w:rPr>
      </w:pPr>
    </w:p>
    <w:tbl>
      <w:tblPr>
        <w:tblW w:w="0" w:type="auto"/>
        <w:tblInd w:w="-77" w:type="dxa"/>
        <w:tblLayout w:type="fixed"/>
        <w:tblLook w:val="0000"/>
      </w:tblPr>
      <w:tblGrid>
        <w:gridCol w:w="8830"/>
      </w:tblGrid>
      <w:tr w:rsidR="007E5C9C" w:rsidTr="00C37FC7">
        <w:trPr>
          <w:trHeight w:val="930"/>
        </w:trPr>
        <w:tc>
          <w:tcPr>
            <w:tcW w:w="8830" w:type="dxa"/>
            <w:tcBorders>
              <w:top w:val="single" w:sz="4" w:space="0" w:color="000000"/>
              <w:left w:val="single" w:sz="4" w:space="0" w:color="000000"/>
              <w:bottom w:val="single" w:sz="4" w:space="0" w:color="000000"/>
              <w:right w:val="single" w:sz="4" w:space="0" w:color="000000"/>
            </w:tcBorders>
            <w:shd w:val="clear" w:color="auto" w:fill="auto"/>
          </w:tcPr>
          <w:p w:rsidR="007E5C9C" w:rsidRDefault="007E5C9C" w:rsidP="00C37FC7">
            <w:pPr>
              <w:snapToGrid w:val="0"/>
              <w:spacing w:before="240"/>
              <w:jc w:val="center"/>
              <w:rPr>
                <w:b/>
                <w:bCs/>
                <w:sz w:val="40"/>
                <w:szCs w:val="40"/>
              </w:rPr>
            </w:pPr>
            <w:r>
              <w:rPr>
                <w:b/>
                <w:bCs/>
                <w:sz w:val="40"/>
                <w:szCs w:val="40"/>
              </w:rPr>
              <w:t xml:space="preserve">RAPORT WEWNĘTRZNY Z ROZPATRYWANIA </w:t>
            </w:r>
            <w:r>
              <w:rPr>
                <w:b/>
                <w:bCs/>
                <w:sz w:val="40"/>
                <w:szCs w:val="40"/>
              </w:rPr>
              <w:br/>
              <w:t xml:space="preserve">I STWIERDZANIA NIEPRAWIDŁOWOŚCI </w:t>
            </w:r>
          </w:p>
        </w:tc>
      </w:tr>
    </w:tbl>
    <w:p w:rsidR="007E5C9C" w:rsidRDefault="007E5C9C" w:rsidP="007E5C9C">
      <w:pPr>
        <w:pStyle w:val="Nagwek1"/>
        <w:rPr>
          <w:b w:val="0"/>
          <w:sz w:val="28"/>
          <w:szCs w:val="20"/>
        </w:rPr>
      </w:pPr>
    </w:p>
    <w:p w:rsidR="007E5C9C" w:rsidRDefault="007E5C9C" w:rsidP="007E5C9C">
      <w:pPr>
        <w:pStyle w:val="Tekstprzypisudolnego"/>
        <w:rPr>
          <w:sz w:val="24"/>
          <w:szCs w:val="24"/>
        </w:rPr>
      </w:pPr>
    </w:p>
    <w:p w:rsidR="007E5C9C" w:rsidRDefault="007E5C9C" w:rsidP="007E5C9C">
      <w:pPr>
        <w:pStyle w:val="Tekstprzypisudolnego"/>
        <w:rPr>
          <w:sz w:val="24"/>
          <w:szCs w:val="24"/>
        </w:rPr>
      </w:pP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t>Znak sprawy:……………………</w:t>
      </w:r>
    </w:p>
    <w:p w:rsidR="007E5C9C" w:rsidRDefault="007E5C9C" w:rsidP="007E5C9C">
      <w:pPr>
        <w:rPr>
          <w:b/>
        </w:rPr>
      </w:pPr>
    </w:p>
    <w:p w:rsidR="007E5C9C" w:rsidRDefault="007E5C9C" w:rsidP="007E5C9C">
      <w:pPr>
        <w:rPr>
          <w:b/>
        </w:rPr>
      </w:pPr>
      <w:r>
        <w:rPr>
          <w:b/>
        </w:rPr>
        <w:t>1. IDENTYFIKACJA WNIOSKODAWCY/BENEFICJENTA</w:t>
      </w:r>
    </w:p>
    <w:p w:rsidR="007E5C9C" w:rsidRDefault="007E5C9C" w:rsidP="007E5C9C">
      <w:pPr>
        <w:rPr>
          <w:b/>
        </w:rPr>
      </w:pPr>
      <w:r>
        <w:rPr>
          <w:b/>
        </w:rPr>
        <w:lastRenderedPageBreak/>
        <w:t>I. Osoba fizyczna</w:t>
      </w:r>
    </w:p>
    <w:tbl>
      <w:tblPr>
        <w:tblW w:w="0" w:type="auto"/>
        <w:tblInd w:w="-5" w:type="dxa"/>
        <w:tblLayout w:type="fixed"/>
        <w:tblCellMar>
          <w:left w:w="70" w:type="dxa"/>
          <w:right w:w="70" w:type="dxa"/>
        </w:tblCellMar>
        <w:tblLook w:val="0000"/>
      </w:tblPr>
      <w:tblGrid>
        <w:gridCol w:w="9250"/>
        <w:gridCol w:w="10"/>
      </w:tblGrid>
      <w:tr w:rsidR="007E5C9C" w:rsidTr="00C37FC7">
        <w:trPr>
          <w:trHeight w:val="288"/>
        </w:trPr>
        <w:tc>
          <w:tcPr>
            <w:tcW w:w="9260"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E5C9C" w:rsidRDefault="007E5C9C" w:rsidP="00C37FC7">
            <w:pPr>
              <w:snapToGrid w:val="0"/>
              <w:rPr>
                <w:i/>
              </w:rPr>
            </w:pPr>
            <w:r>
              <w:rPr>
                <w:i/>
              </w:rPr>
              <w:t>Imię</w:t>
            </w:r>
          </w:p>
        </w:tc>
      </w:tr>
      <w:tr w:rsidR="007E5C9C" w:rsidTr="00C37FC7">
        <w:trPr>
          <w:gridAfter w:val="1"/>
          <w:wAfter w:w="10" w:type="dxa"/>
          <w:trHeight w:val="535"/>
        </w:trPr>
        <w:tc>
          <w:tcPr>
            <w:tcW w:w="9250" w:type="dxa"/>
            <w:tcBorders>
              <w:top w:val="single" w:sz="4" w:space="0" w:color="000000"/>
              <w:bottom w:val="single" w:sz="4" w:space="0" w:color="000000"/>
            </w:tcBorders>
            <w:shd w:val="clear" w:color="auto" w:fill="auto"/>
          </w:tcPr>
          <w:p w:rsidR="007E5C9C" w:rsidRDefault="007E5C9C" w:rsidP="00C37FC7">
            <w:pPr>
              <w:snapToGrid w:val="0"/>
              <w:rPr>
                <w:i/>
              </w:rPr>
            </w:pPr>
          </w:p>
          <w:p w:rsidR="007E5C9C" w:rsidRDefault="007E5C9C" w:rsidP="00C37FC7">
            <w:pPr>
              <w:rPr>
                <w:i/>
              </w:rPr>
            </w:pPr>
            <w:r>
              <w:rPr>
                <w:i/>
              </w:rPr>
              <w:t>.......................................................................................................................................................</w:t>
            </w:r>
          </w:p>
          <w:p w:rsidR="007E5C9C" w:rsidRDefault="007E5C9C" w:rsidP="00C37FC7">
            <w:pPr>
              <w:rPr>
                <w:i/>
              </w:rPr>
            </w:pPr>
          </w:p>
        </w:tc>
      </w:tr>
      <w:tr w:rsidR="007E5C9C" w:rsidTr="00C37FC7">
        <w:trPr>
          <w:trHeight w:val="288"/>
        </w:trPr>
        <w:tc>
          <w:tcPr>
            <w:tcW w:w="9260"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E5C9C" w:rsidRDefault="007E5C9C" w:rsidP="00C37FC7">
            <w:pPr>
              <w:snapToGrid w:val="0"/>
              <w:rPr>
                <w:i/>
              </w:rPr>
            </w:pPr>
            <w:r>
              <w:rPr>
                <w:i/>
              </w:rPr>
              <w:t>Nazwisko</w:t>
            </w:r>
          </w:p>
        </w:tc>
      </w:tr>
      <w:tr w:rsidR="007E5C9C" w:rsidTr="00C37FC7">
        <w:trPr>
          <w:gridAfter w:val="1"/>
          <w:wAfter w:w="10" w:type="dxa"/>
          <w:trHeight w:val="535"/>
        </w:trPr>
        <w:tc>
          <w:tcPr>
            <w:tcW w:w="9250" w:type="dxa"/>
            <w:tcBorders>
              <w:top w:val="single" w:sz="4" w:space="0" w:color="000000"/>
              <w:bottom w:val="single" w:sz="4" w:space="0" w:color="000000"/>
            </w:tcBorders>
            <w:shd w:val="clear" w:color="auto" w:fill="auto"/>
          </w:tcPr>
          <w:p w:rsidR="007E5C9C" w:rsidRDefault="007E5C9C" w:rsidP="00C37FC7">
            <w:pPr>
              <w:snapToGrid w:val="0"/>
              <w:rPr>
                <w:i/>
              </w:rPr>
            </w:pPr>
          </w:p>
          <w:p w:rsidR="007E5C9C" w:rsidRDefault="007E5C9C" w:rsidP="00C37FC7">
            <w:pPr>
              <w:rPr>
                <w:i/>
              </w:rPr>
            </w:pPr>
            <w:r>
              <w:rPr>
                <w:i/>
              </w:rPr>
              <w:t>.......................................................................................................................................................</w:t>
            </w:r>
          </w:p>
          <w:p w:rsidR="007E5C9C" w:rsidRDefault="007E5C9C" w:rsidP="00C37FC7">
            <w:pPr>
              <w:rPr>
                <w:i/>
              </w:rPr>
            </w:pPr>
          </w:p>
        </w:tc>
      </w:tr>
      <w:tr w:rsidR="007E5C9C" w:rsidTr="00C37FC7">
        <w:trPr>
          <w:trHeight w:val="288"/>
        </w:trPr>
        <w:tc>
          <w:tcPr>
            <w:tcW w:w="9260"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E5C9C" w:rsidRDefault="007E5C9C" w:rsidP="00C37FC7">
            <w:pPr>
              <w:snapToGrid w:val="0"/>
              <w:rPr>
                <w:i/>
              </w:rPr>
            </w:pPr>
            <w:r>
              <w:rPr>
                <w:i/>
              </w:rPr>
              <w:t>Adres zamieszkania</w:t>
            </w:r>
          </w:p>
        </w:tc>
      </w:tr>
      <w:tr w:rsidR="007E5C9C" w:rsidTr="00C37FC7">
        <w:trPr>
          <w:gridAfter w:val="1"/>
          <w:wAfter w:w="10" w:type="dxa"/>
          <w:trHeight w:val="535"/>
        </w:trPr>
        <w:tc>
          <w:tcPr>
            <w:tcW w:w="9250" w:type="dxa"/>
            <w:tcBorders>
              <w:top w:val="single" w:sz="4" w:space="0" w:color="000000"/>
            </w:tcBorders>
            <w:shd w:val="clear" w:color="auto" w:fill="auto"/>
          </w:tcPr>
          <w:p w:rsidR="007E5C9C" w:rsidRDefault="007E5C9C" w:rsidP="00C37FC7">
            <w:pPr>
              <w:snapToGrid w:val="0"/>
              <w:rPr>
                <w:i/>
              </w:rPr>
            </w:pPr>
          </w:p>
          <w:p w:rsidR="007E5C9C" w:rsidRDefault="007E5C9C" w:rsidP="00C37FC7">
            <w:pPr>
              <w:rPr>
                <w:i/>
              </w:rPr>
            </w:pPr>
            <w:r>
              <w:rPr>
                <w:i/>
              </w:rPr>
              <w:t>.......................................................................................................................................................</w:t>
            </w:r>
          </w:p>
          <w:p w:rsidR="007E5C9C" w:rsidRDefault="007E5C9C" w:rsidP="00C37FC7">
            <w:pPr>
              <w:rPr>
                <w:i/>
              </w:rPr>
            </w:pPr>
          </w:p>
          <w:p w:rsidR="007E5C9C" w:rsidRDefault="007E5C9C" w:rsidP="00C37FC7">
            <w:pPr>
              <w:pBdr>
                <w:top w:val="single" w:sz="4" w:space="1" w:color="000000"/>
                <w:left w:val="single" w:sz="4" w:space="4" w:color="000000"/>
                <w:bottom w:val="single" w:sz="4" w:space="1" w:color="000000"/>
                <w:right w:val="single" w:sz="4" w:space="4" w:color="000000"/>
              </w:pBdr>
              <w:rPr>
                <w:i/>
              </w:rPr>
            </w:pPr>
            <w:r>
              <w:rPr>
                <w:i/>
              </w:rPr>
              <w:t>Numer identyfikacyjny</w:t>
            </w:r>
          </w:p>
          <w:p w:rsidR="007E5C9C" w:rsidRDefault="007E5C9C" w:rsidP="00C37FC7">
            <w:pPr>
              <w:rPr>
                <w:i/>
              </w:rPr>
            </w:pPr>
          </w:p>
          <w:p w:rsidR="007E5C9C" w:rsidRDefault="007E5C9C" w:rsidP="00C37FC7">
            <w:pPr>
              <w:rPr>
                <w:i/>
              </w:rPr>
            </w:pPr>
            <w:r>
              <w:rPr>
                <w:i/>
              </w:rPr>
              <w:t>.......................................................................................................................................................</w:t>
            </w:r>
          </w:p>
          <w:p w:rsidR="007E5C9C" w:rsidRDefault="007E5C9C" w:rsidP="00C37FC7">
            <w:pPr>
              <w:rPr>
                <w:i/>
              </w:rPr>
            </w:pPr>
          </w:p>
          <w:p w:rsidR="007E5C9C" w:rsidRDefault="007E5C9C" w:rsidP="00C37FC7">
            <w:pPr>
              <w:pBdr>
                <w:top w:val="single" w:sz="4" w:space="1" w:color="000000"/>
                <w:left w:val="single" w:sz="4" w:space="4" w:color="000000"/>
                <w:bottom w:val="single" w:sz="4" w:space="1" w:color="000000"/>
                <w:right w:val="single" w:sz="4" w:space="4" w:color="000000"/>
              </w:pBdr>
              <w:tabs>
                <w:tab w:val="right" w:pos="9110"/>
              </w:tabs>
              <w:rPr>
                <w:i/>
              </w:rPr>
            </w:pPr>
            <w:r>
              <w:rPr>
                <w:i/>
              </w:rPr>
              <w:t>NIP</w:t>
            </w:r>
            <w:r>
              <w:rPr>
                <w:i/>
              </w:rPr>
              <w:tab/>
            </w:r>
          </w:p>
          <w:p w:rsidR="007E5C9C" w:rsidRDefault="007E5C9C" w:rsidP="00C37FC7">
            <w:pPr>
              <w:rPr>
                <w:i/>
              </w:rPr>
            </w:pPr>
            <w:r>
              <w:rPr>
                <w:i/>
              </w:rPr>
              <w:t>.......................................................................................................................................................</w:t>
            </w:r>
          </w:p>
          <w:p w:rsidR="007E5C9C" w:rsidRDefault="007E5C9C" w:rsidP="00C37FC7">
            <w:pPr>
              <w:rPr>
                <w:i/>
              </w:rPr>
            </w:pPr>
          </w:p>
        </w:tc>
      </w:tr>
      <w:tr w:rsidR="007E5C9C" w:rsidTr="00C37FC7">
        <w:trPr>
          <w:gridAfter w:val="1"/>
          <w:wAfter w:w="10" w:type="dxa"/>
          <w:trHeight w:val="288"/>
        </w:trPr>
        <w:tc>
          <w:tcPr>
            <w:tcW w:w="9250" w:type="dxa"/>
            <w:shd w:val="clear" w:color="auto" w:fill="auto"/>
            <w:vAlign w:val="center"/>
          </w:tcPr>
          <w:p w:rsidR="007E5C9C" w:rsidRDefault="007E5C9C" w:rsidP="00C37FC7">
            <w:pPr>
              <w:pBdr>
                <w:top w:val="single" w:sz="4" w:space="1" w:color="000000"/>
                <w:left w:val="single" w:sz="4" w:space="4" w:color="000000"/>
                <w:bottom w:val="single" w:sz="4" w:space="1" w:color="000000"/>
                <w:right w:val="single" w:sz="4" w:space="4" w:color="000000"/>
              </w:pBdr>
              <w:snapToGrid w:val="0"/>
              <w:rPr>
                <w:i/>
              </w:rPr>
            </w:pPr>
            <w:r>
              <w:rPr>
                <w:i/>
              </w:rPr>
              <w:t>PESEL</w:t>
            </w:r>
          </w:p>
          <w:p w:rsidR="007E5C9C" w:rsidRDefault="007E5C9C" w:rsidP="00C37FC7">
            <w:pPr>
              <w:rPr>
                <w:i/>
              </w:rPr>
            </w:pPr>
            <w:r>
              <w:rPr>
                <w:i/>
              </w:rPr>
              <w:t>.......................................................................................................................................................</w:t>
            </w:r>
          </w:p>
          <w:p w:rsidR="007E5C9C" w:rsidRDefault="007E5C9C" w:rsidP="00C37FC7">
            <w:pPr>
              <w:rPr>
                <w:i/>
              </w:rPr>
            </w:pPr>
          </w:p>
        </w:tc>
      </w:tr>
    </w:tbl>
    <w:p w:rsidR="007E5C9C" w:rsidRDefault="007E5C9C" w:rsidP="007E5C9C">
      <w:pPr>
        <w:rPr>
          <w:b/>
        </w:rPr>
      </w:pPr>
      <w:r>
        <w:rPr>
          <w:b/>
        </w:rPr>
        <w:t>II. Nazwa Przedsiębiorstwa</w:t>
      </w:r>
    </w:p>
    <w:p w:rsidR="007E5C9C" w:rsidRDefault="007E5C9C" w:rsidP="007E5C9C">
      <w:pPr>
        <w:pBdr>
          <w:top w:val="single" w:sz="4" w:space="1" w:color="000000"/>
          <w:left w:val="single" w:sz="4" w:space="4" w:color="000000"/>
          <w:bottom w:val="single" w:sz="4" w:space="1" w:color="000000"/>
          <w:right w:val="single" w:sz="4" w:space="4" w:color="000000"/>
        </w:pBdr>
        <w:rPr>
          <w:i/>
        </w:rPr>
      </w:pPr>
      <w:r>
        <w:rPr>
          <w:i/>
        </w:rPr>
        <w:t>Nazwa przedsiębiorstwa</w:t>
      </w:r>
    </w:p>
    <w:p w:rsidR="007E5C9C" w:rsidRDefault="007E5C9C" w:rsidP="007E5C9C">
      <w:pPr>
        <w:pBdr>
          <w:top w:val="single" w:sz="4" w:space="1" w:color="000000"/>
          <w:left w:val="single" w:sz="4" w:space="4" w:color="000000"/>
          <w:bottom w:val="single" w:sz="4" w:space="1" w:color="000000"/>
          <w:right w:val="single" w:sz="4" w:space="4" w:color="000000"/>
        </w:pBdr>
        <w:rPr>
          <w:i/>
        </w:rPr>
      </w:pPr>
      <w:r>
        <w:rPr>
          <w:i/>
        </w:rPr>
        <w:t>…………………………………………………………………………………………………………….</w:t>
      </w:r>
    </w:p>
    <w:p w:rsidR="007E5C9C" w:rsidRDefault="007E5C9C" w:rsidP="007E5C9C">
      <w:pPr>
        <w:rPr>
          <w:b/>
        </w:rPr>
      </w:pPr>
      <w:r>
        <w:rPr>
          <w:b/>
        </w:rPr>
        <w:t xml:space="preserve">III. Osoba Prawna lub jednostka nieposiadająca osobowości prawnej </w:t>
      </w:r>
    </w:p>
    <w:tbl>
      <w:tblPr>
        <w:tblW w:w="0" w:type="auto"/>
        <w:tblInd w:w="-5" w:type="dxa"/>
        <w:tblLayout w:type="fixed"/>
        <w:tblCellMar>
          <w:left w:w="70" w:type="dxa"/>
          <w:right w:w="70" w:type="dxa"/>
        </w:tblCellMar>
        <w:tblLook w:val="0000"/>
      </w:tblPr>
      <w:tblGrid>
        <w:gridCol w:w="9250"/>
        <w:gridCol w:w="10"/>
      </w:tblGrid>
      <w:tr w:rsidR="007E5C9C" w:rsidTr="00C37FC7">
        <w:trPr>
          <w:trHeight w:val="288"/>
        </w:trPr>
        <w:tc>
          <w:tcPr>
            <w:tcW w:w="9260"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E5C9C" w:rsidRDefault="007E5C9C" w:rsidP="00C37FC7">
            <w:pPr>
              <w:snapToGrid w:val="0"/>
              <w:rPr>
                <w:i/>
              </w:rPr>
            </w:pPr>
            <w:r>
              <w:rPr>
                <w:i/>
              </w:rPr>
              <w:t>Forma prawna</w:t>
            </w:r>
          </w:p>
        </w:tc>
      </w:tr>
      <w:tr w:rsidR="007E5C9C" w:rsidTr="00C37FC7">
        <w:trPr>
          <w:gridAfter w:val="1"/>
          <w:wAfter w:w="10" w:type="dxa"/>
          <w:trHeight w:val="535"/>
        </w:trPr>
        <w:tc>
          <w:tcPr>
            <w:tcW w:w="9250" w:type="dxa"/>
            <w:tcBorders>
              <w:top w:val="single" w:sz="4" w:space="0" w:color="000000"/>
              <w:bottom w:val="single" w:sz="4" w:space="0" w:color="000000"/>
            </w:tcBorders>
            <w:shd w:val="clear" w:color="auto" w:fill="auto"/>
          </w:tcPr>
          <w:p w:rsidR="007E5C9C" w:rsidRDefault="007E5C9C" w:rsidP="00C37FC7">
            <w:pPr>
              <w:snapToGrid w:val="0"/>
              <w:rPr>
                <w:i/>
              </w:rPr>
            </w:pPr>
          </w:p>
          <w:p w:rsidR="007E5C9C" w:rsidRDefault="007E5C9C" w:rsidP="00C37FC7">
            <w:pPr>
              <w:rPr>
                <w:i/>
              </w:rPr>
            </w:pPr>
            <w:r>
              <w:rPr>
                <w:i/>
              </w:rPr>
              <w:t>.......................................................................................................................................................</w:t>
            </w:r>
          </w:p>
          <w:p w:rsidR="007E5C9C" w:rsidRDefault="007E5C9C" w:rsidP="00C37FC7">
            <w:pPr>
              <w:rPr>
                <w:i/>
              </w:rPr>
            </w:pPr>
          </w:p>
          <w:p w:rsidR="007E5C9C" w:rsidRDefault="007E5C9C" w:rsidP="00C37FC7">
            <w:pPr>
              <w:pBdr>
                <w:top w:val="single" w:sz="4" w:space="1" w:color="000000"/>
                <w:left w:val="single" w:sz="4" w:space="4" w:color="000000"/>
                <w:bottom w:val="single" w:sz="4" w:space="1" w:color="000000"/>
                <w:right w:val="single" w:sz="4" w:space="4" w:color="000000"/>
              </w:pBdr>
              <w:rPr>
                <w:i/>
              </w:rPr>
            </w:pPr>
            <w:r>
              <w:rPr>
                <w:i/>
              </w:rPr>
              <w:t>Nazwa oficjalna (należy wpisać oficjalną nazwę podmiotu gospodarczego zgodnie z Krajowym Rejestrem Sądowym)</w:t>
            </w:r>
          </w:p>
          <w:p w:rsidR="007E5C9C" w:rsidRDefault="007E5C9C" w:rsidP="00C37FC7">
            <w:pPr>
              <w:rPr>
                <w:i/>
              </w:rPr>
            </w:pPr>
          </w:p>
          <w:p w:rsidR="007E5C9C" w:rsidRDefault="007E5C9C" w:rsidP="00C37FC7">
            <w:pPr>
              <w:rPr>
                <w:i/>
              </w:rPr>
            </w:pPr>
            <w:r>
              <w:rPr>
                <w:i/>
              </w:rPr>
              <w:t>.......................................................................................................................................................</w:t>
            </w:r>
          </w:p>
          <w:p w:rsidR="007E5C9C" w:rsidRDefault="007E5C9C" w:rsidP="00C37FC7">
            <w:pPr>
              <w:rPr>
                <w:i/>
              </w:rPr>
            </w:pPr>
          </w:p>
          <w:p w:rsidR="007E5C9C" w:rsidRDefault="007E5C9C" w:rsidP="00C37FC7">
            <w:pPr>
              <w:pBdr>
                <w:top w:val="single" w:sz="4" w:space="1" w:color="000000"/>
                <w:left w:val="single" w:sz="4" w:space="4" w:color="000000"/>
                <w:bottom w:val="single" w:sz="4" w:space="1" w:color="000000"/>
                <w:right w:val="single" w:sz="4" w:space="4" w:color="000000"/>
              </w:pBdr>
              <w:rPr>
                <w:i/>
              </w:rPr>
            </w:pPr>
            <w:r>
              <w:rPr>
                <w:i/>
              </w:rPr>
              <w:t xml:space="preserve">Nazwa handlowa(należy uzupełnić w przypadku, gdy do celów prowadzonej działalności używana jest inna nazwa niż oficjalna) </w:t>
            </w:r>
          </w:p>
          <w:p w:rsidR="007E5C9C" w:rsidRDefault="007E5C9C" w:rsidP="00C37FC7">
            <w:pPr>
              <w:rPr>
                <w:i/>
              </w:rPr>
            </w:pPr>
          </w:p>
          <w:p w:rsidR="007E5C9C" w:rsidRDefault="007E5C9C" w:rsidP="00C37FC7">
            <w:pPr>
              <w:rPr>
                <w:i/>
              </w:rPr>
            </w:pPr>
            <w:r>
              <w:rPr>
                <w:i/>
              </w:rPr>
              <w:t>.......................................................................................................................................................</w:t>
            </w:r>
          </w:p>
          <w:p w:rsidR="007E5C9C" w:rsidRDefault="007E5C9C" w:rsidP="00C37FC7">
            <w:pPr>
              <w:rPr>
                <w:i/>
              </w:rPr>
            </w:pPr>
          </w:p>
        </w:tc>
      </w:tr>
      <w:tr w:rsidR="007E5C9C" w:rsidTr="00C37FC7">
        <w:trPr>
          <w:trHeight w:val="288"/>
        </w:trPr>
        <w:tc>
          <w:tcPr>
            <w:tcW w:w="9260"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E5C9C" w:rsidRDefault="007E5C9C" w:rsidP="00C37FC7">
            <w:pPr>
              <w:pBdr>
                <w:top w:val="single" w:sz="4" w:space="1" w:color="000000"/>
                <w:left w:val="single" w:sz="4" w:space="4" w:color="000000"/>
                <w:bottom w:val="single" w:sz="4" w:space="1" w:color="000000"/>
                <w:right w:val="single" w:sz="4" w:space="4" w:color="000000"/>
              </w:pBdr>
              <w:snapToGrid w:val="0"/>
              <w:rPr>
                <w:i/>
              </w:rPr>
            </w:pPr>
            <w:r>
              <w:rPr>
                <w:i/>
              </w:rPr>
              <w:t>Podmiot powiązany (należy uzupełnić w przypadku, kiedy jest znany)</w:t>
            </w:r>
          </w:p>
        </w:tc>
      </w:tr>
      <w:tr w:rsidR="007E5C9C" w:rsidTr="00C37FC7">
        <w:trPr>
          <w:gridAfter w:val="1"/>
          <w:wAfter w:w="10" w:type="dxa"/>
          <w:trHeight w:val="535"/>
        </w:trPr>
        <w:tc>
          <w:tcPr>
            <w:tcW w:w="9250" w:type="dxa"/>
            <w:tcBorders>
              <w:top w:val="single" w:sz="4" w:space="0" w:color="000000"/>
              <w:bottom w:val="single" w:sz="4" w:space="0" w:color="000000"/>
            </w:tcBorders>
            <w:shd w:val="clear" w:color="auto" w:fill="auto"/>
          </w:tcPr>
          <w:p w:rsidR="007E5C9C" w:rsidRDefault="007E5C9C" w:rsidP="00C37FC7">
            <w:pPr>
              <w:snapToGrid w:val="0"/>
              <w:rPr>
                <w:i/>
              </w:rPr>
            </w:pPr>
          </w:p>
          <w:p w:rsidR="007E5C9C" w:rsidRDefault="007E5C9C" w:rsidP="00C37FC7">
            <w:pPr>
              <w:rPr>
                <w:i/>
              </w:rPr>
            </w:pPr>
            <w:r>
              <w:rPr>
                <w:i/>
              </w:rPr>
              <w:t>.......................................................................................................................................................</w:t>
            </w:r>
          </w:p>
          <w:p w:rsidR="007E5C9C" w:rsidRDefault="007E5C9C" w:rsidP="00C37FC7">
            <w:pPr>
              <w:rPr>
                <w:i/>
              </w:rPr>
            </w:pPr>
          </w:p>
          <w:p w:rsidR="007E5C9C" w:rsidRDefault="007E5C9C" w:rsidP="00C37FC7">
            <w:pPr>
              <w:pBdr>
                <w:top w:val="single" w:sz="4" w:space="1" w:color="000000"/>
                <w:left w:val="single" w:sz="4" w:space="4" w:color="000000"/>
                <w:bottom w:val="single" w:sz="4" w:space="1" w:color="000000"/>
                <w:right w:val="single" w:sz="4" w:space="4" w:color="000000"/>
              </w:pBdr>
              <w:rPr>
                <w:i/>
              </w:rPr>
            </w:pPr>
            <w:r>
              <w:rPr>
                <w:i/>
              </w:rPr>
              <w:t>Adres do korespondencji</w:t>
            </w:r>
          </w:p>
          <w:p w:rsidR="007E5C9C" w:rsidRDefault="007E5C9C" w:rsidP="00C37FC7">
            <w:pPr>
              <w:rPr>
                <w:i/>
              </w:rPr>
            </w:pPr>
          </w:p>
          <w:p w:rsidR="007E5C9C" w:rsidRDefault="007E5C9C" w:rsidP="00C37FC7">
            <w:pPr>
              <w:rPr>
                <w:i/>
              </w:rPr>
            </w:pPr>
            <w:r>
              <w:rPr>
                <w:i/>
              </w:rPr>
              <w:t>.......................................................................................................................................................</w:t>
            </w:r>
          </w:p>
          <w:p w:rsidR="007E5C9C" w:rsidRDefault="007E5C9C" w:rsidP="00C37FC7">
            <w:pPr>
              <w:rPr>
                <w:i/>
              </w:rPr>
            </w:pPr>
          </w:p>
          <w:p w:rsidR="007E5C9C" w:rsidRDefault="007E5C9C" w:rsidP="00C37FC7">
            <w:pPr>
              <w:pBdr>
                <w:top w:val="single" w:sz="4" w:space="1" w:color="000000"/>
                <w:left w:val="single" w:sz="4" w:space="4" w:color="000000"/>
                <w:bottom w:val="single" w:sz="4" w:space="1" w:color="000000"/>
                <w:right w:val="single" w:sz="4" w:space="4" w:color="000000"/>
              </w:pBdr>
              <w:rPr>
                <w:i/>
              </w:rPr>
            </w:pPr>
            <w:r>
              <w:rPr>
                <w:i/>
              </w:rPr>
              <w:t>Adres siedziby</w:t>
            </w:r>
          </w:p>
          <w:p w:rsidR="007E5C9C" w:rsidRDefault="007E5C9C" w:rsidP="00C37FC7">
            <w:pPr>
              <w:rPr>
                <w:i/>
              </w:rPr>
            </w:pPr>
          </w:p>
          <w:p w:rsidR="007E5C9C" w:rsidRDefault="007E5C9C" w:rsidP="00C37FC7">
            <w:pPr>
              <w:rPr>
                <w:i/>
              </w:rPr>
            </w:pPr>
            <w:r>
              <w:rPr>
                <w:i/>
              </w:rPr>
              <w:t>.......................................................................................................................................................</w:t>
            </w:r>
          </w:p>
          <w:p w:rsidR="007E5C9C" w:rsidRDefault="007E5C9C" w:rsidP="00C37FC7">
            <w:pPr>
              <w:rPr>
                <w:i/>
              </w:rPr>
            </w:pPr>
          </w:p>
        </w:tc>
      </w:tr>
      <w:tr w:rsidR="007E5C9C" w:rsidTr="00C37FC7">
        <w:trPr>
          <w:trHeight w:val="288"/>
        </w:trPr>
        <w:tc>
          <w:tcPr>
            <w:tcW w:w="9260" w:type="dxa"/>
            <w:gridSpan w:val="2"/>
            <w:tcBorders>
              <w:top w:val="single" w:sz="4" w:space="0" w:color="000000"/>
              <w:left w:val="single" w:sz="4" w:space="0" w:color="000000"/>
              <w:bottom w:val="single" w:sz="4" w:space="0" w:color="000000"/>
              <w:right w:val="single" w:sz="4" w:space="0" w:color="000000"/>
            </w:tcBorders>
            <w:shd w:val="clear" w:color="auto" w:fill="auto"/>
          </w:tcPr>
          <w:p w:rsidR="007E5C9C" w:rsidRDefault="007E5C9C" w:rsidP="00C37FC7">
            <w:pPr>
              <w:snapToGrid w:val="0"/>
              <w:rPr>
                <w:i/>
              </w:rPr>
            </w:pPr>
            <w:r>
              <w:rPr>
                <w:i/>
              </w:rPr>
              <w:lastRenderedPageBreak/>
              <w:t>NIP</w:t>
            </w:r>
          </w:p>
        </w:tc>
      </w:tr>
      <w:tr w:rsidR="007E5C9C" w:rsidTr="00C37FC7">
        <w:trPr>
          <w:gridAfter w:val="1"/>
          <w:wAfter w:w="10" w:type="dxa"/>
          <w:trHeight w:val="535"/>
        </w:trPr>
        <w:tc>
          <w:tcPr>
            <w:tcW w:w="9250" w:type="dxa"/>
            <w:tcBorders>
              <w:top w:val="single" w:sz="4" w:space="0" w:color="000000"/>
              <w:bottom w:val="single" w:sz="4" w:space="0" w:color="000000"/>
            </w:tcBorders>
            <w:shd w:val="clear" w:color="auto" w:fill="auto"/>
          </w:tcPr>
          <w:p w:rsidR="007E5C9C" w:rsidRDefault="007E5C9C" w:rsidP="00C37FC7">
            <w:pPr>
              <w:snapToGrid w:val="0"/>
              <w:rPr>
                <w:i/>
              </w:rPr>
            </w:pPr>
          </w:p>
          <w:p w:rsidR="007E5C9C" w:rsidRDefault="007E5C9C" w:rsidP="00C37FC7">
            <w:pPr>
              <w:rPr>
                <w:i/>
              </w:rPr>
            </w:pPr>
            <w:r>
              <w:rPr>
                <w:i/>
              </w:rPr>
              <w:t>.......................................................................................................................................................</w:t>
            </w:r>
          </w:p>
          <w:p w:rsidR="007E5C9C" w:rsidRDefault="007E5C9C" w:rsidP="00C37FC7">
            <w:pPr>
              <w:rPr>
                <w:i/>
              </w:rPr>
            </w:pPr>
          </w:p>
        </w:tc>
      </w:tr>
      <w:tr w:rsidR="007E5C9C" w:rsidTr="00C37FC7">
        <w:trPr>
          <w:trHeight w:val="288"/>
        </w:trPr>
        <w:tc>
          <w:tcPr>
            <w:tcW w:w="9260"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E5C9C" w:rsidRDefault="007E5C9C" w:rsidP="00C37FC7">
            <w:pPr>
              <w:snapToGrid w:val="0"/>
              <w:rPr>
                <w:i/>
              </w:rPr>
            </w:pPr>
            <w:r>
              <w:rPr>
                <w:i/>
              </w:rPr>
              <w:t>Regon</w:t>
            </w:r>
          </w:p>
        </w:tc>
      </w:tr>
      <w:tr w:rsidR="007E5C9C" w:rsidTr="00C37FC7">
        <w:trPr>
          <w:gridAfter w:val="1"/>
          <w:wAfter w:w="10" w:type="dxa"/>
          <w:trHeight w:val="535"/>
        </w:trPr>
        <w:tc>
          <w:tcPr>
            <w:tcW w:w="9250" w:type="dxa"/>
            <w:tcBorders>
              <w:top w:val="single" w:sz="4" w:space="0" w:color="000000"/>
              <w:bottom w:val="single" w:sz="4" w:space="0" w:color="000000"/>
            </w:tcBorders>
            <w:shd w:val="clear" w:color="auto" w:fill="auto"/>
          </w:tcPr>
          <w:p w:rsidR="007E5C9C" w:rsidRDefault="007E5C9C" w:rsidP="00C37FC7">
            <w:pPr>
              <w:snapToGrid w:val="0"/>
              <w:rPr>
                <w:i/>
              </w:rPr>
            </w:pPr>
          </w:p>
          <w:p w:rsidR="007E5C9C" w:rsidRDefault="007E5C9C" w:rsidP="00C37FC7">
            <w:pPr>
              <w:rPr>
                <w:i/>
              </w:rPr>
            </w:pPr>
            <w:r>
              <w:rPr>
                <w:i/>
              </w:rPr>
              <w:t>.......................................................................................................................................................</w:t>
            </w:r>
          </w:p>
          <w:p w:rsidR="007E5C9C" w:rsidRDefault="007E5C9C" w:rsidP="00C37FC7">
            <w:pPr>
              <w:rPr>
                <w:i/>
              </w:rPr>
            </w:pPr>
          </w:p>
          <w:p w:rsidR="007E5C9C" w:rsidRDefault="007E5C9C" w:rsidP="00C37FC7">
            <w:pPr>
              <w:pBdr>
                <w:top w:val="single" w:sz="4" w:space="1" w:color="000000"/>
                <w:left w:val="single" w:sz="4" w:space="4" w:color="000000"/>
                <w:bottom w:val="single" w:sz="4" w:space="1" w:color="000000"/>
                <w:right w:val="single" w:sz="4" w:space="4" w:color="000000"/>
              </w:pBdr>
              <w:rPr>
                <w:i/>
              </w:rPr>
            </w:pPr>
            <w:r>
              <w:rPr>
                <w:i/>
              </w:rPr>
              <w:t>Numer identyfikacyjny</w:t>
            </w:r>
          </w:p>
          <w:p w:rsidR="007E5C9C" w:rsidRDefault="007E5C9C" w:rsidP="00C37FC7">
            <w:pPr>
              <w:rPr>
                <w:i/>
              </w:rPr>
            </w:pPr>
          </w:p>
          <w:p w:rsidR="007E5C9C" w:rsidRDefault="007E5C9C" w:rsidP="00C37FC7">
            <w:pPr>
              <w:rPr>
                <w:i/>
              </w:rPr>
            </w:pPr>
            <w:r>
              <w:rPr>
                <w:i/>
              </w:rPr>
              <w:t>.......................................................................................................................................................</w:t>
            </w:r>
          </w:p>
          <w:p w:rsidR="007E5C9C" w:rsidRDefault="007E5C9C" w:rsidP="00C37FC7">
            <w:pPr>
              <w:rPr>
                <w:i/>
              </w:rPr>
            </w:pPr>
          </w:p>
        </w:tc>
      </w:tr>
    </w:tbl>
    <w:p w:rsidR="007E5C9C" w:rsidRDefault="007E5C9C" w:rsidP="007E5C9C"/>
    <w:tbl>
      <w:tblPr>
        <w:tblW w:w="0" w:type="auto"/>
        <w:tblInd w:w="-5" w:type="dxa"/>
        <w:tblLayout w:type="fixed"/>
        <w:tblCellMar>
          <w:left w:w="70" w:type="dxa"/>
          <w:right w:w="70" w:type="dxa"/>
        </w:tblCellMar>
        <w:tblLook w:val="0000"/>
      </w:tblPr>
      <w:tblGrid>
        <w:gridCol w:w="9250"/>
        <w:gridCol w:w="10"/>
      </w:tblGrid>
      <w:tr w:rsidR="007E5C9C" w:rsidTr="00C37FC7">
        <w:trPr>
          <w:gridAfter w:val="1"/>
          <w:wAfter w:w="10" w:type="dxa"/>
          <w:cantSplit/>
          <w:trHeight w:val="366"/>
        </w:trPr>
        <w:tc>
          <w:tcPr>
            <w:tcW w:w="9250" w:type="dxa"/>
            <w:tcBorders>
              <w:bottom w:val="single" w:sz="4" w:space="0" w:color="000000"/>
            </w:tcBorders>
            <w:shd w:val="clear" w:color="auto" w:fill="auto"/>
            <w:vAlign w:val="center"/>
          </w:tcPr>
          <w:p w:rsidR="007E5C9C" w:rsidRDefault="007E5C9C" w:rsidP="00C37FC7">
            <w:pPr>
              <w:snapToGrid w:val="0"/>
              <w:rPr>
                <w:b/>
                <w:bCs/>
              </w:rPr>
            </w:pPr>
            <w:r>
              <w:rPr>
                <w:b/>
                <w:bCs/>
              </w:rPr>
              <w:t>2. IDENTYFIKACJA OPERACJI</w:t>
            </w:r>
          </w:p>
        </w:tc>
      </w:tr>
      <w:tr w:rsidR="007E5C9C" w:rsidTr="00C37FC7">
        <w:trPr>
          <w:trHeight w:val="213"/>
        </w:trPr>
        <w:tc>
          <w:tcPr>
            <w:tcW w:w="9260" w:type="dxa"/>
            <w:gridSpan w:val="2"/>
            <w:tcBorders>
              <w:top w:val="single" w:sz="4" w:space="0" w:color="000000"/>
              <w:left w:val="single" w:sz="4" w:space="0" w:color="000000"/>
              <w:bottom w:val="single" w:sz="4" w:space="0" w:color="000000"/>
              <w:right w:val="single" w:sz="4" w:space="0" w:color="000000"/>
            </w:tcBorders>
            <w:shd w:val="clear" w:color="auto" w:fill="auto"/>
          </w:tcPr>
          <w:p w:rsidR="007E5C9C" w:rsidRDefault="007E5C9C" w:rsidP="00C37FC7">
            <w:pPr>
              <w:snapToGrid w:val="0"/>
            </w:pPr>
            <w:r>
              <w:rPr>
                <w:i/>
              </w:rPr>
              <w:t xml:space="preserve">Priorytet/Oś </w:t>
            </w:r>
            <w:r>
              <w:t>*</w:t>
            </w:r>
          </w:p>
        </w:tc>
      </w:tr>
      <w:tr w:rsidR="007E5C9C" w:rsidTr="00C37FC7">
        <w:trPr>
          <w:gridAfter w:val="1"/>
          <w:wAfter w:w="10" w:type="dxa"/>
          <w:trHeight w:val="535"/>
        </w:trPr>
        <w:tc>
          <w:tcPr>
            <w:tcW w:w="9250" w:type="dxa"/>
            <w:tcBorders>
              <w:top w:val="single" w:sz="4" w:space="0" w:color="000000"/>
              <w:bottom w:val="single" w:sz="4" w:space="0" w:color="000000"/>
            </w:tcBorders>
            <w:shd w:val="clear" w:color="auto" w:fill="auto"/>
          </w:tcPr>
          <w:p w:rsidR="007E5C9C" w:rsidRDefault="007E5C9C" w:rsidP="00C37FC7">
            <w:pPr>
              <w:snapToGrid w:val="0"/>
              <w:rPr>
                <w:i/>
              </w:rPr>
            </w:pPr>
          </w:p>
          <w:p w:rsidR="007E5C9C" w:rsidRDefault="007E5C9C" w:rsidP="00C37FC7">
            <w:pPr>
              <w:rPr>
                <w:i/>
              </w:rPr>
            </w:pPr>
            <w:r>
              <w:rPr>
                <w:i/>
              </w:rPr>
              <w:t>.......................................................................................................................................................</w:t>
            </w:r>
          </w:p>
          <w:p w:rsidR="007E5C9C" w:rsidRDefault="007E5C9C" w:rsidP="00C37FC7">
            <w:pPr>
              <w:rPr>
                <w:i/>
              </w:rPr>
            </w:pPr>
          </w:p>
        </w:tc>
      </w:tr>
      <w:tr w:rsidR="007E5C9C" w:rsidTr="00C37FC7">
        <w:trPr>
          <w:trHeight w:val="288"/>
        </w:trPr>
        <w:tc>
          <w:tcPr>
            <w:tcW w:w="9260" w:type="dxa"/>
            <w:gridSpan w:val="2"/>
            <w:tcBorders>
              <w:top w:val="single" w:sz="4" w:space="0" w:color="000000"/>
              <w:left w:val="single" w:sz="4" w:space="0" w:color="000000"/>
              <w:bottom w:val="single" w:sz="4" w:space="0" w:color="000000"/>
              <w:right w:val="single" w:sz="4" w:space="0" w:color="000000"/>
            </w:tcBorders>
            <w:shd w:val="clear" w:color="auto" w:fill="auto"/>
          </w:tcPr>
          <w:p w:rsidR="007E5C9C" w:rsidRDefault="007E5C9C" w:rsidP="00C37FC7">
            <w:pPr>
              <w:snapToGrid w:val="0"/>
            </w:pPr>
            <w:r>
              <w:rPr>
                <w:i/>
              </w:rPr>
              <w:t xml:space="preserve"> Działanie/Środek </w:t>
            </w:r>
            <w:r>
              <w:t>*</w:t>
            </w:r>
          </w:p>
        </w:tc>
      </w:tr>
      <w:tr w:rsidR="007E5C9C" w:rsidTr="00C37FC7">
        <w:trPr>
          <w:gridAfter w:val="1"/>
          <w:wAfter w:w="10" w:type="dxa"/>
          <w:trHeight w:val="535"/>
        </w:trPr>
        <w:tc>
          <w:tcPr>
            <w:tcW w:w="9250" w:type="dxa"/>
            <w:tcBorders>
              <w:top w:val="single" w:sz="4" w:space="0" w:color="000000"/>
              <w:bottom w:val="single" w:sz="4" w:space="0" w:color="000000"/>
            </w:tcBorders>
            <w:shd w:val="clear" w:color="auto" w:fill="auto"/>
          </w:tcPr>
          <w:p w:rsidR="007E5C9C" w:rsidRDefault="007E5C9C" w:rsidP="00C37FC7">
            <w:pPr>
              <w:snapToGrid w:val="0"/>
              <w:rPr>
                <w:i/>
              </w:rPr>
            </w:pPr>
          </w:p>
          <w:p w:rsidR="007E5C9C" w:rsidRDefault="007E5C9C" w:rsidP="00C37FC7">
            <w:pPr>
              <w:rPr>
                <w:i/>
              </w:rPr>
            </w:pPr>
            <w:r>
              <w:rPr>
                <w:i/>
              </w:rPr>
              <w:t>.......................................................................................................................................................</w:t>
            </w:r>
          </w:p>
          <w:p w:rsidR="007E5C9C" w:rsidRDefault="007E5C9C" w:rsidP="00C37FC7">
            <w:pPr>
              <w:rPr>
                <w:i/>
              </w:rPr>
            </w:pPr>
          </w:p>
        </w:tc>
      </w:tr>
      <w:tr w:rsidR="007E5C9C" w:rsidTr="00C37FC7">
        <w:trPr>
          <w:trHeight w:val="288"/>
        </w:trPr>
        <w:tc>
          <w:tcPr>
            <w:tcW w:w="9260" w:type="dxa"/>
            <w:gridSpan w:val="2"/>
            <w:tcBorders>
              <w:top w:val="single" w:sz="4" w:space="0" w:color="000000"/>
              <w:left w:val="single" w:sz="4" w:space="0" w:color="000000"/>
              <w:bottom w:val="single" w:sz="4" w:space="0" w:color="000000"/>
              <w:right w:val="single" w:sz="4" w:space="0" w:color="000000"/>
            </w:tcBorders>
            <w:shd w:val="clear" w:color="auto" w:fill="auto"/>
          </w:tcPr>
          <w:p w:rsidR="007E5C9C" w:rsidRDefault="007E5C9C" w:rsidP="00C37FC7">
            <w:pPr>
              <w:snapToGrid w:val="0"/>
            </w:pPr>
            <w:r>
              <w:rPr>
                <w:i/>
              </w:rPr>
              <w:t>Nazwa i cel projektu /Nazwa i cel operacji</w:t>
            </w:r>
            <w:r>
              <w:t>*</w:t>
            </w:r>
          </w:p>
        </w:tc>
      </w:tr>
      <w:tr w:rsidR="007E5C9C" w:rsidTr="00C37FC7">
        <w:trPr>
          <w:gridAfter w:val="1"/>
          <w:wAfter w:w="10" w:type="dxa"/>
          <w:trHeight w:val="535"/>
        </w:trPr>
        <w:tc>
          <w:tcPr>
            <w:tcW w:w="9250" w:type="dxa"/>
            <w:tcBorders>
              <w:top w:val="single" w:sz="4" w:space="0" w:color="000000"/>
              <w:bottom w:val="single" w:sz="4" w:space="0" w:color="000000"/>
            </w:tcBorders>
            <w:shd w:val="clear" w:color="auto" w:fill="auto"/>
          </w:tcPr>
          <w:p w:rsidR="007E5C9C" w:rsidRDefault="007E5C9C" w:rsidP="00C37FC7">
            <w:pPr>
              <w:snapToGrid w:val="0"/>
              <w:rPr>
                <w:i/>
              </w:rPr>
            </w:pPr>
          </w:p>
          <w:p w:rsidR="007E5C9C" w:rsidRDefault="007E5C9C" w:rsidP="00C37FC7">
            <w:pPr>
              <w:rPr>
                <w:i/>
              </w:rPr>
            </w:pPr>
            <w:r>
              <w:rPr>
                <w:i/>
              </w:rPr>
              <w:t>..............................................................................................................................................................................................................................................................................................................</w:t>
            </w:r>
          </w:p>
          <w:p w:rsidR="007E5C9C" w:rsidRDefault="007E5C9C" w:rsidP="00C37FC7">
            <w:pPr>
              <w:rPr>
                <w:i/>
              </w:rPr>
            </w:pPr>
          </w:p>
        </w:tc>
      </w:tr>
      <w:tr w:rsidR="007E5C9C" w:rsidTr="00C37FC7">
        <w:trPr>
          <w:trHeight w:val="288"/>
        </w:trPr>
        <w:tc>
          <w:tcPr>
            <w:tcW w:w="9260" w:type="dxa"/>
            <w:gridSpan w:val="2"/>
            <w:tcBorders>
              <w:top w:val="single" w:sz="4" w:space="0" w:color="000000"/>
              <w:left w:val="single" w:sz="4" w:space="0" w:color="000000"/>
              <w:bottom w:val="single" w:sz="4" w:space="0" w:color="000000"/>
              <w:right w:val="single" w:sz="4" w:space="0" w:color="000000"/>
            </w:tcBorders>
            <w:shd w:val="clear" w:color="auto" w:fill="auto"/>
          </w:tcPr>
          <w:p w:rsidR="007E5C9C" w:rsidRDefault="007E5C9C" w:rsidP="00C37FC7">
            <w:pPr>
              <w:snapToGrid w:val="0"/>
              <w:rPr>
                <w:i/>
              </w:rPr>
            </w:pPr>
            <w:r>
              <w:rPr>
                <w:i/>
              </w:rPr>
              <w:t>Znak sprawy:</w:t>
            </w:r>
          </w:p>
          <w:p w:rsidR="007E5C9C" w:rsidRDefault="007E5C9C" w:rsidP="00C37FC7">
            <w:pPr>
              <w:rPr>
                <w:i/>
              </w:rPr>
            </w:pPr>
          </w:p>
        </w:tc>
      </w:tr>
      <w:tr w:rsidR="007E5C9C" w:rsidTr="00C37FC7">
        <w:trPr>
          <w:gridAfter w:val="1"/>
          <w:wAfter w:w="10" w:type="dxa"/>
          <w:trHeight w:val="535"/>
        </w:trPr>
        <w:tc>
          <w:tcPr>
            <w:tcW w:w="9250" w:type="dxa"/>
            <w:tcBorders>
              <w:top w:val="single" w:sz="4" w:space="0" w:color="000000"/>
              <w:bottom w:val="single" w:sz="4" w:space="0" w:color="000000"/>
            </w:tcBorders>
            <w:shd w:val="clear" w:color="auto" w:fill="auto"/>
          </w:tcPr>
          <w:p w:rsidR="007E5C9C" w:rsidRDefault="007E5C9C" w:rsidP="00C37FC7">
            <w:pPr>
              <w:snapToGrid w:val="0"/>
              <w:rPr>
                <w:i/>
              </w:rPr>
            </w:pPr>
            <w:r>
              <w:rPr>
                <w:i/>
              </w:rPr>
              <w:t xml:space="preserve">data wpływu wniosku o dofinansowanie / data kompletnego </w:t>
            </w:r>
            <w:proofErr w:type="gramStart"/>
            <w:r>
              <w:rPr>
                <w:i/>
              </w:rPr>
              <w:t>wniosku ......................./ ...............</w:t>
            </w:r>
            <w:proofErr w:type="gramEnd"/>
          </w:p>
          <w:p w:rsidR="007E5C9C" w:rsidRDefault="007E5C9C" w:rsidP="00C37FC7">
            <w:pPr>
              <w:rPr>
                <w:i/>
              </w:rPr>
            </w:pPr>
            <w:r>
              <w:rPr>
                <w:i/>
              </w:rPr>
              <w:t>numer umowy/</w:t>
            </w:r>
            <w:proofErr w:type="gramStart"/>
            <w:r>
              <w:rPr>
                <w:i/>
              </w:rPr>
              <w:t>decyzji ......................................</w:t>
            </w:r>
            <w:proofErr w:type="gramEnd"/>
          </w:p>
          <w:p w:rsidR="007E5C9C" w:rsidRDefault="007E5C9C" w:rsidP="00C37FC7">
            <w:pPr>
              <w:rPr>
                <w:i/>
              </w:rPr>
            </w:pPr>
            <w:r>
              <w:rPr>
                <w:i/>
              </w:rPr>
              <w:t xml:space="preserve">data zawarcia umowy/wydania </w:t>
            </w:r>
            <w:proofErr w:type="gramStart"/>
            <w:r>
              <w:rPr>
                <w:i/>
              </w:rPr>
              <w:t>decyzji ........................................</w:t>
            </w:r>
            <w:proofErr w:type="gramEnd"/>
          </w:p>
          <w:p w:rsidR="007E5C9C" w:rsidRDefault="007E5C9C" w:rsidP="00C37FC7">
            <w:pPr>
              <w:rPr>
                <w:i/>
              </w:rPr>
            </w:pPr>
            <w:r>
              <w:rPr>
                <w:i/>
              </w:rPr>
              <w:t xml:space="preserve">data wpływu wniosku o płatność (danego </w:t>
            </w:r>
            <w:proofErr w:type="gramStart"/>
            <w:r>
              <w:rPr>
                <w:i/>
              </w:rPr>
              <w:t>etapu).................../ ..................</w:t>
            </w:r>
            <w:proofErr w:type="gramEnd"/>
          </w:p>
          <w:p w:rsidR="007E5C9C" w:rsidRDefault="007E5C9C" w:rsidP="00C37FC7">
            <w:pPr>
              <w:rPr>
                <w:i/>
              </w:rPr>
            </w:pPr>
            <w:r>
              <w:rPr>
                <w:i/>
              </w:rPr>
              <w:t xml:space="preserve">data kompletnego wniosku o płatność (danego </w:t>
            </w:r>
            <w:proofErr w:type="gramStart"/>
            <w:r>
              <w:rPr>
                <w:i/>
              </w:rPr>
              <w:t>etapu).................../ ..................</w:t>
            </w:r>
            <w:proofErr w:type="gramEnd"/>
          </w:p>
          <w:p w:rsidR="007E5C9C" w:rsidRDefault="007E5C9C" w:rsidP="00C37FC7">
            <w:pPr>
              <w:rPr>
                <w:i/>
              </w:rPr>
            </w:pPr>
            <w:r>
              <w:rPr>
                <w:i/>
              </w:rPr>
              <w:t xml:space="preserve">data wystawienia zlecenia płatności (danego </w:t>
            </w:r>
            <w:proofErr w:type="gramStart"/>
            <w:r>
              <w:rPr>
                <w:i/>
              </w:rPr>
              <w:t>etapu).................../ ..................</w:t>
            </w:r>
            <w:proofErr w:type="gramEnd"/>
          </w:p>
          <w:p w:rsidR="007E5C9C" w:rsidRDefault="007E5C9C" w:rsidP="00C37FC7">
            <w:r>
              <w:rPr>
                <w:i/>
              </w:rPr>
              <w:t xml:space="preserve">data realizacji płatności (danego </w:t>
            </w:r>
            <w:proofErr w:type="gramStart"/>
            <w:r>
              <w:rPr>
                <w:i/>
              </w:rPr>
              <w:t xml:space="preserve">etapu) </w:t>
            </w:r>
            <w:r>
              <w:t>.................../ ..................</w:t>
            </w:r>
            <w:proofErr w:type="gramEnd"/>
          </w:p>
        </w:tc>
      </w:tr>
      <w:tr w:rsidR="007E5C9C" w:rsidTr="00C37FC7">
        <w:trPr>
          <w:gridAfter w:val="1"/>
          <w:wAfter w:w="10" w:type="dxa"/>
          <w:trHeight w:val="535"/>
        </w:trPr>
        <w:tc>
          <w:tcPr>
            <w:tcW w:w="9250" w:type="dxa"/>
            <w:tcBorders>
              <w:top w:val="single" w:sz="4" w:space="0" w:color="000000"/>
              <w:bottom w:val="single" w:sz="4" w:space="0" w:color="000000"/>
            </w:tcBorders>
            <w:shd w:val="clear" w:color="auto" w:fill="auto"/>
          </w:tcPr>
          <w:tbl>
            <w:tblPr>
              <w:tblW w:w="0" w:type="auto"/>
              <w:tblLayout w:type="fixed"/>
              <w:tblLook w:val="0000"/>
            </w:tblPr>
            <w:tblGrid>
              <w:gridCol w:w="2515"/>
              <w:gridCol w:w="2340"/>
              <w:gridCol w:w="1620"/>
              <w:gridCol w:w="2350"/>
              <w:gridCol w:w="270"/>
              <w:gridCol w:w="10"/>
            </w:tblGrid>
            <w:tr w:rsidR="007E5C9C" w:rsidTr="00C37FC7">
              <w:trPr>
                <w:gridAfter w:val="1"/>
                <w:wAfter w:w="10" w:type="dxa"/>
              </w:trPr>
              <w:tc>
                <w:tcPr>
                  <w:tcW w:w="9095" w:type="dxa"/>
                  <w:gridSpan w:val="5"/>
                  <w:shd w:val="clear" w:color="auto" w:fill="auto"/>
                </w:tcPr>
                <w:p w:rsidR="007E5C9C" w:rsidRDefault="007E5C9C" w:rsidP="00C37FC7">
                  <w:pPr>
                    <w:snapToGrid w:val="0"/>
                    <w:rPr>
                      <w:i/>
                    </w:rPr>
                  </w:pPr>
                </w:p>
              </w:tc>
            </w:tr>
            <w:tr w:rsidR="007E5C9C" w:rsidTr="00C37FC7">
              <w:tblPrEx>
                <w:tblCellMar>
                  <w:left w:w="0" w:type="dxa"/>
                  <w:right w:w="0" w:type="dxa"/>
                </w:tblCellMar>
              </w:tblPrEx>
              <w:tc>
                <w:tcPr>
                  <w:tcW w:w="2515"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rPr>
                      <w:i/>
                    </w:rPr>
                  </w:pPr>
                  <w:r>
                    <w:rPr>
                      <w:i/>
                    </w:rPr>
                    <w:t xml:space="preserve">     Aspekty finansowe        </w:t>
                  </w:r>
                </w:p>
                <w:p w:rsidR="007E5C9C" w:rsidRDefault="007E5C9C" w:rsidP="00C37FC7">
                  <w:pPr>
                    <w:rPr>
                      <w:i/>
                    </w:rPr>
                  </w:pPr>
                </w:p>
              </w:tc>
              <w:tc>
                <w:tcPr>
                  <w:tcW w:w="2340"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rPr>
                      <w:i/>
                    </w:rPr>
                  </w:pPr>
                  <w:r>
                    <w:rPr>
                      <w:i/>
                    </w:rPr>
                    <w:t>Wniosek o dofinansowanie (kompletny)</w:t>
                  </w:r>
                </w:p>
              </w:tc>
              <w:tc>
                <w:tcPr>
                  <w:tcW w:w="1620"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rPr>
                      <w:i/>
                    </w:rPr>
                  </w:pPr>
                  <w:r>
                    <w:rPr>
                      <w:i/>
                    </w:rPr>
                    <w:t xml:space="preserve"> Umowa/ Decyzja</w:t>
                  </w:r>
                </w:p>
              </w:tc>
              <w:tc>
                <w:tcPr>
                  <w:tcW w:w="2350"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rPr>
                      <w:i/>
                    </w:rPr>
                  </w:pPr>
                  <w:r>
                    <w:rPr>
                      <w:i/>
                    </w:rPr>
                    <w:t xml:space="preserve"> Wniosek o płatność (kompletny)</w:t>
                  </w:r>
                </w:p>
              </w:tc>
              <w:tc>
                <w:tcPr>
                  <w:tcW w:w="280" w:type="dxa"/>
                  <w:gridSpan w:val="2"/>
                  <w:tcBorders>
                    <w:left w:val="single" w:sz="4" w:space="0" w:color="000000"/>
                  </w:tcBorders>
                  <w:shd w:val="clear" w:color="auto" w:fill="auto"/>
                </w:tcPr>
                <w:p w:rsidR="007E5C9C" w:rsidRDefault="007E5C9C" w:rsidP="00C37FC7">
                  <w:pPr>
                    <w:snapToGrid w:val="0"/>
                    <w:rPr>
                      <w:i/>
                    </w:rPr>
                  </w:pPr>
                </w:p>
              </w:tc>
            </w:tr>
            <w:tr w:rsidR="007E5C9C" w:rsidTr="00C37FC7">
              <w:tblPrEx>
                <w:tblCellMar>
                  <w:left w:w="0" w:type="dxa"/>
                  <w:right w:w="0" w:type="dxa"/>
                </w:tblCellMar>
              </w:tblPrEx>
              <w:trPr>
                <w:trHeight w:val="903"/>
              </w:trPr>
              <w:tc>
                <w:tcPr>
                  <w:tcW w:w="2515"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rPr>
                      <w:i/>
                    </w:rPr>
                  </w:pPr>
                  <w:r>
                    <w:rPr>
                      <w:i/>
                    </w:rPr>
                    <w:t xml:space="preserve">Całkowita kwota </w:t>
                  </w:r>
                  <w:proofErr w:type="gramStart"/>
                  <w:r>
                    <w:rPr>
                      <w:i/>
                    </w:rPr>
                    <w:t>przedsięwzięcia      (brutto</w:t>
                  </w:r>
                  <w:proofErr w:type="gramEnd"/>
                  <w:r>
                    <w:rPr>
                      <w:i/>
                    </w:rPr>
                    <w:t>)</w:t>
                  </w:r>
                </w:p>
              </w:tc>
              <w:tc>
                <w:tcPr>
                  <w:tcW w:w="2340"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rPr>
                      <w:i/>
                    </w:rPr>
                  </w:pPr>
                </w:p>
              </w:tc>
              <w:tc>
                <w:tcPr>
                  <w:tcW w:w="1620"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rPr>
                      <w:i/>
                    </w:rPr>
                  </w:pPr>
                </w:p>
              </w:tc>
              <w:tc>
                <w:tcPr>
                  <w:tcW w:w="2350"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rPr>
                      <w:i/>
                    </w:rPr>
                  </w:pPr>
                </w:p>
              </w:tc>
              <w:tc>
                <w:tcPr>
                  <w:tcW w:w="280" w:type="dxa"/>
                  <w:gridSpan w:val="2"/>
                  <w:tcBorders>
                    <w:left w:val="single" w:sz="4" w:space="0" w:color="000000"/>
                  </w:tcBorders>
                  <w:shd w:val="clear" w:color="auto" w:fill="auto"/>
                </w:tcPr>
                <w:p w:rsidR="007E5C9C" w:rsidRDefault="007E5C9C" w:rsidP="00C37FC7">
                  <w:pPr>
                    <w:snapToGrid w:val="0"/>
                    <w:rPr>
                      <w:i/>
                    </w:rPr>
                  </w:pPr>
                </w:p>
              </w:tc>
            </w:tr>
            <w:tr w:rsidR="007E5C9C" w:rsidTr="00C37FC7">
              <w:tblPrEx>
                <w:tblCellMar>
                  <w:left w:w="0" w:type="dxa"/>
                  <w:right w:w="0" w:type="dxa"/>
                </w:tblCellMar>
              </w:tblPrEx>
              <w:tc>
                <w:tcPr>
                  <w:tcW w:w="2515"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rPr>
                      <w:i/>
                    </w:rPr>
                  </w:pPr>
                  <w:r>
                    <w:rPr>
                      <w:i/>
                    </w:rPr>
                    <w:t xml:space="preserve">Koszty </w:t>
                  </w:r>
                  <w:proofErr w:type="spellStart"/>
                  <w:r>
                    <w:rPr>
                      <w:i/>
                    </w:rPr>
                    <w:t>kwalifikowalne</w:t>
                  </w:r>
                  <w:proofErr w:type="spellEnd"/>
                </w:p>
              </w:tc>
              <w:tc>
                <w:tcPr>
                  <w:tcW w:w="2340"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rPr>
                      <w:i/>
                    </w:rPr>
                  </w:pPr>
                </w:p>
              </w:tc>
              <w:tc>
                <w:tcPr>
                  <w:tcW w:w="1620"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rPr>
                      <w:i/>
                    </w:rPr>
                  </w:pPr>
                </w:p>
              </w:tc>
              <w:tc>
                <w:tcPr>
                  <w:tcW w:w="2350"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rPr>
                      <w:i/>
                    </w:rPr>
                  </w:pPr>
                </w:p>
              </w:tc>
              <w:tc>
                <w:tcPr>
                  <w:tcW w:w="280" w:type="dxa"/>
                  <w:gridSpan w:val="2"/>
                  <w:tcBorders>
                    <w:left w:val="single" w:sz="4" w:space="0" w:color="000000"/>
                  </w:tcBorders>
                  <w:shd w:val="clear" w:color="auto" w:fill="auto"/>
                </w:tcPr>
                <w:p w:rsidR="007E5C9C" w:rsidRDefault="007E5C9C" w:rsidP="00C37FC7">
                  <w:pPr>
                    <w:snapToGrid w:val="0"/>
                    <w:rPr>
                      <w:i/>
                    </w:rPr>
                  </w:pPr>
                </w:p>
              </w:tc>
            </w:tr>
            <w:tr w:rsidR="007E5C9C" w:rsidTr="00C37FC7">
              <w:tblPrEx>
                <w:tblCellMar>
                  <w:left w:w="0" w:type="dxa"/>
                  <w:right w:w="0" w:type="dxa"/>
                </w:tblCellMar>
              </w:tblPrEx>
              <w:tc>
                <w:tcPr>
                  <w:tcW w:w="2515"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rPr>
                      <w:i/>
                    </w:rPr>
                  </w:pPr>
                  <w:r>
                    <w:rPr>
                      <w:i/>
                    </w:rPr>
                    <w:t xml:space="preserve">Koszty nie </w:t>
                  </w:r>
                  <w:proofErr w:type="spellStart"/>
                  <w:r>
                    <w:rPr>
                      <w:i/>
                    </w:rPr>
                    <w:t>kwalifikowalne</w:t>
                  </w:r>
                  <w:proofErr w:type="spellEnd"/>
                </w:p>
              </w:tc>
              <w:tc>
                <w:tcPr>
                  <w:tcW w:w="2340"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rPr>
                      <w:i/>
                    </w:rPr>
                  </w:pPr>
                </w:p>
              </w:tc>
              <w:tc>
                <w:tcPr>
                  <w:tcW w:w="1620"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rPr>
                      <w:i/>
                    </w:rPr>
                  </w:pPr>
                </w:p>
              </w:tc>
              <w:tc>
                <w:tcPr>
                  <w:tcW w:w="2350"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rPr>
                      <w:i/>
                    </w:rPr>
                  </w:pPr>
                </w:p>
              </w:tc>
              <w:tc>
                <w:tcPr>
                  <w:tcW w:w="280" w:type="dxa"/>
                  <w:gridSpan w:val="2"/>
                  <w:tcBorders>
                    <w:left w:val="single" w:sz="4" w:space="0" w:color="000000"/>
                  </w:tcBorders>
                  <w:shd w:val="clear" w:color="auto" w:fill="auto"/>
                </w:tcPr>
                <w:p w:rsidR="007E5C9C" w:rsidRDefault="007E5C9C" w:rsidP="00C37FC7">
                  <w:pPr>
                    <w:snapToGrid w:val="0"/>
                    <w:rPr>
                      <w:i/>
                    </w:rPr>
                  </w:pPr>
                </w:p>
              </w:tc>
            </w:tr>
            <w:tr w:rsidR="007E5C9C" w:rsidTr="00C37FC7">
              <w:tblPrEx>
                <w:tblCellMar>
                  <w:left w:w="0" w:type="dxa"/>
                  <w:right w:w="0" w:type="dxa"/>
                </w:tblCellMar>
              </w:tblPrEx>
              <w:tc>
                <w:tcPr>
                  <w:tcW w:w="2515"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rPr>
                      <w:i/>
                    </w:rPr>
                  </w:pPr>
                  <w:r>
                    <w:rPr>
                      <w:i/>
                    </w:rPr>
                    <w:t>Finansowanie ze strony Wspólnoty</w:t>
                  </w:r>
                </w:p>
              </w:tc>
              <w:tc>
                <w:tcPr>
                  <w:tcW w:w="2340"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rPr>
                      <w:i/>
                    </w:rPr>
                  </w:pPr>
                </w:p>
              </w:tc>
              <w:tc>
                <w:tcPr>
                  <w:tcW w:w="1620"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rPr>
                      <w:i/>
                    </w:rPr>
                  </w:pPr>
                </w:p>
              </w:tc>
              <w:tc>
                <w:tcPr>
                  <w:tcW w:w="2350"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rPr>
                      <w:i/>
                    </w:rPr>
                  </w:pPr>
                </w:p>
              </w:tc>
              <w:tc>
                <w:tcPr>
                  <w:tcW w:w="280" w:type="dxa"/>
                  <w:gridSpan w:val="2"/>
                  <w:tcBorders>
                    <w:left w:val="single" w:sz="4" w:space="0" w:color="000000"/>
                  </w:tcBorders>
                  <w:shd w:val="clear" w:color="auto" w:fill="auto"/>
                </w:tcPr>
                <w:p w:rsidR="007E5C9C" w:rsidRDefault="007E5C9C" w:rsidP="00C37FC7">
                  <w:pPr>
                    <w:snapToGrid w:val="0"/>
                    <w:rPr>
                      <w:i/>
                    </w:rPr>
                  </w:pPr>
                </w:p>
              </w:tc>
            </w:tr>
            <w:tr w:rsidR="007E5C9C" w:rsidTr="00C37FC7">
              <w:tblPrEx>
                <w:tblCellMar>
                  <w:left w:w="0" w:type="dxa"/>
                  <w:right w:w="0" w:type="dxa"/>
                </w:tblCellMar>
              </w:tblPrEx>
              <w:tc>
                <w:tcPr>
                  <w:tcW w:w="2515"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rPr>
                      <w:i/>
                    </w:rPr>
                  </w:pPr>
                  <w:r>
                    <w:rPr>
                      <w:i/>
                    </w:rPr>
                    <w:lastRenderedPageBreak/>
                    <w:t>Finansowanie krajowe:</w:t>
                  </w:r>
                </w:p>
                <w:p w:rsidR="007E5C9C" w:rsidRDefault="007E5C9C" w:rsidP="00C37FC7">
                  <w:pPr>
                    <w:rPr>
                      <w:i/>
                    </w:rPr>
                  </w:pPr>
                  <w:proofErr w:type="gramStart"/>
                  <w:r>
                    <w:rPr>
                      <w:i/>
                    </w:rPr>
                    <w:t>publiczne</w:t>
                  </w:r>
                  <w:proofErr w:type="gramEnd"/>
                </w:p>
              </w:tc>
              <w:tc>
                <w:tcPr>
                  <w:tcW w:w="2340"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rPr>
                      <w:i/>
                    </w:rPr>
                  </w:pPr>
                </w:p>
              </w:tc>
              <w:tc>
                <w:tcPr>
                  <w:tcW w:w="1620"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rPr>
                      <w:i/>
                    </w:rPr>
                  </w:pPr>
                </w:p>
              </w:tc>
              <w:tc>
                <w:tcPr>
                  <w:tcW w:w="2350"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rPr>
                      <w:i/>
                    </w:rPr>
                  </w:pPr>
                </w:p>
              </w:tc>
              <w:tc>
                <w:tcPr>
                  <w:tcW w:w="280" w:type="dxa"/>
                  <w:gridSpan w:val="2"/>
                  <w:tcBorders>
                    <w:left w:val="single" w:sz="4" w:space="0" w:color="000000"/>
                  </w:tcBorders>
                  <w:shd w:val="clear" w:color="auto" w:fill="auto"/>
                </w:tcPr>
                <w:p w:rsidR="007E5C9C" w:rsidRDefault="007E5C9C" w:rsidP="00C37FC7">
                  <w:pPr>
                    <w:snapToGrid w:val="0"/>
                    <w:rPr>
                      <w:i/>
                    </w:rPr>
                  </w:pPr>
                </w:p>
              </w:tc>
            </w:tr>
            <w:tr w:rsidR="007E5C9C" w:rsidTr="00C37FC7">
              <w:tblPrEx>
                <w:tblCellMar>
                  <w:left w:w="0" w:type="dxa"/>
                  <w:right w:w="0" w:type="dxa"/>
                </w:tblCellMar>
              </w:tblPrEx>
              <w:tc>
                <w:tcPr>
                  <w:tcW w:w="2515"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rPr>
                      <w:i/>
                    </w:rPr>
                  </w:pPr>
                  <w:proofErr w:type="gramStart"/>
                  <w:r>
                    <w:rPr>
                      <w:i/>
                    </w:rPr>
                    <w:t>prywatne</w:t>
                  </w:r>
                  <w:proofErr w:type="gramEnd"/>
                </w:p>
              </w:tc>
              <w:tc>
                <w:tcPr>
                  <w:tcW w:w="2340"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rPr>
                      <w:i/>
                    </w:rPr>
                  </w:pPr>
                </w:p>
              </w:tc>
              <w:tc>
                <w:tcPr>
                  <w:tcW w:w="1620"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rPr>
                      <w:i/>
                    </w:rPr>
                  </w:pPr>
                </w:p>
              </w:tc>
              <w:tc>
                <w:tcPr>
                  <w:tcW w:w="2350"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rPr>
                      <w:i/>
                    </w:rPr>
                  </w:pPr>
                </w:p>
              </w:tc>
              <w:tc>
                <w:tcPr>
                  <w:tcW w:w="280" w:type="dxa"/>
                  <w:gridSpan w:val="2"/>
                  <w:tcBorders>
                    <w:left w:val="single" w:sz="4" w:space="0" w:color="000000"/>
                  </w:tcBorders>
                  <w:shd w:val="clear" w:color="auto" w:fill="auto"/>
                </w:tcPr>
                <w:p w:rsidR="007E5C9C" w:rsidRDefault="007E5C9C" w:rsidP="00C37FC7">
                  <w:pPr>
                    <w:snapToGrid w:val="0"/>
                    <w:rPr>
                      <w:i/>
                    </w:rPr>
                  </w:pPr>
                </w:p>
              </w:tc>
            </w:tr>
          </w:tbl>
          <w:p w:rsidR="007E5C9C" w:rsidRDefault="007E5C9C" w:rsidP="00C37FC7">
            <w:pPr>
              <w:rPr>
                <w:i/>
              </w:rPr>
            </w:pPr>
          </w:p>
          <w:p w:rsidR="007E5C9C" w:rsidRDefault="007E5C9C" w:rsidP="00C37FC7">
            <w:pPr>
              <w:rPr>
                <w:i/>
              </w:rPr>
            </w:pPr>
            <w:r>
              <w:rPr>
                <w:i/>
              </w:rPr>
              <w:t>Kwota wypłacona -..................................</w:t>
            </w:r>
          </w:p>
          <w:p w:rsidR="007E5C9C" w:rsidRDefault="007E5C9C" w:rsidP="00C37FC7">
            <w:pPr>
              <w:rPr>
                <w:i/>
              </w:rPr>
            </w:pPr>
            <w:r>
              <w:rPr>
                <w:i/>
              </w:rPr>
              <w:t>Kwota niewypłacona -..................................</w:t>
            </w:r>
          </w:p>
          <w:p w:rsidR="007E5C9C" w:rsidRDefault="007E5C9C" w:rsidP="00C37FC7">
            <w:pPr>
              <w:rPr>
                <w:i/>
              </w:rPr>
            </w:pPr>
          </w:p>
          <w:tbl>
            <w:tblPr>
              <w:tblW w:w="0" w:type="auto"/>
              <w:tblLayout w:type="fixed"/>
              <w:tblLook w:val="0000"/>
            </w:tblPr>
            <w:tblGrid>
              <w:gridCol w:w="9105"/>
            </w:tblGrid>
            <w:tr w:rsidR="007E5C9C" w:rsidTr="00C37FC7">
              <w:tc>
                <w:tcPr>
                  <w:tcW w:w="9105" w:type="dxa"/>
                  <w:tcBorders>
                    <w:top w:val="single" w:sz="4" w:space="0" w:color="000000"/>
                    <w:left w:val="single" w:sz="4" w:space="0" w:color="000000"/>
                    <w:bottom w:val="single" w:sz="4" w:space="0" w:color="000000"/>
                    <w:right w:val="single" w:sz="4" w:space="0" w:color="000000"/>
                  </w:tcBorders>
                  <w:shd w:val="clear" w:color="auto" w:fill="auto"/>
                </w:tcPr>
                <w:p w:rsidR="007E5C9C" w:rsidRDefault="007E5C9C" w:rsidP="00C37FC7">
                  <w:pPr>
                    <w:snapToGrid w:val="0"/>
                    <w:rPr>
                      <w:i/>
                    </w:rPr>
                  </w:pPr>
                  <w:r>
                    <w:rPr>
                      <w:i/>
                    </w:rPr>
                    <w:t xml:space="preserve">Czy zostało zawieszone rozpatrywanie wniosku: TAK / NIE (niepotrzebne </w:t>
                  </w:r>
                  <w:proofErr w:type="gramStart"/>
                  <w:r>
                    <w:rPr>
                      <w:i/>
                    </w:rPr>
                    <w:t>skreślić)</w:t>
                  </w:r>
                  <w:proofErr w:type="gramEnd"/>
                </w:p>
              </w:tc>
            </w:tr>
          </w:tbl>
          <w:p w:rsidR="007E5C9C" w:rsidRDefault="007E5C9C" w:rsidP="00C37FC7">
            <w:pPr>
              <w:tabs>
                <w:tab w:val="left" w:pos="6510"/>
              </w:tabs>
              <w:rPr>
                <w:b/>
              </w:rPr>
            </w:pPr>
            <w:r>
              <w:rPr>
                <w:b/>
              </w:rPr>
              <w:t>3. IDENTYFIKACJA NIEPRAWIDŁOWEGO WYDATKU</w:t>
            </w:r>
            <w:r>
              <w:rPr>
                <w:b/>
              </w:rPr>
              <w:tab/>
            </w:r>
          </w:p>
        </w:tc>
      </w:tr>
      <w:tr w:rsidR="007E5C9C" w:rsidTr="00C37FC7">
        <w:trPr>
          <w:trHeight w:val="288"/>
        </w:trPr>
        <w:tc>
          <w:tcPr>
            <w:tcW w:w="9260"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E5C9C" w:rsidRDefault="007E5C9C" w:rsidP="00C37FC7">
            <w:pPr>
              <w:snapToGrid w:val="0"/>
              <w:rPr>
                <w:i/>
              </w:rPr>
            </w:pPr>
            <w:r>
              <w:rPr>
                <w:i/>
              </w:rPr>
              <w:lastRenderedPageBreak/>
              <w:t xml:space="preserve">Rodzaj wydatku, który został </w:t>
            </w:r>
            <w:proofErr w:type="gramStart"/>
            <w:r>
              <w:rPr>
                <w:i/>
              </w:rPr>
              <w:t>zakwalifikowany jako</w:t>
            </w:r>
            <w:proofErr w:type="gramEnd"/>
            <w:r>
              <w:rPr>
                <w:i/>
              </w:rPr>
              <w:t xml:space="preserve"> nieprawidłowy (forma opisowa)</w:t>
            </w:r>
          </w:p>
        </w:tc>
      </w:tr>
      <w:tr w:rsidR="007E5C9C" w:rsidTr="00C37FC7">
        <w:trPr>
          <w:gridAfter w:val="1"/>
          <w:wAfter w:w="10" w:type="dxa"/>
          <w:trHeight w:val="535"/>
        </w:trPr>
        <w:tc>
          <w:tcPr>
            <w:tcW w:w="9250" w:type="dxa"/>
            <w:tcBorders>
              <w:top w:val="single" w:sz="4" w:space="0" w:color="000000"/>
              <w:bottom w:val="single" w:sz="4" w:space="0" w:color="000000"/>
            </w:tcBorders>
            <w:shd w:val="clear" w:color="auto" w:fill="auto"/>
          </w:tcPr>
          <w:p w:rsidR="007E5C9C" w:rsidRDefault="007E5C9C" w:rsidP="00C37FC7">
            <w:pPr>
              <w:snapToGrid w:val="0"/>
              <w:rPr>
                <w:i/>
              </w:rPr>
            </w:pPr>
          </w:p>
          <w:p w:rsidR="007E5C9C" w:rsidRDefault="007E5C9C" w:rsidP="00C37FC7">
            <w:pPr>
              <w:rPr>
                <w:i/>
              </w:rPr>
            </w:pPr>
            <w:r>
              <w:rPr>
                <w:i/>
              </w:rPr>
              <w:t>..............................................................................................................................................................................................................................................................................................................</w:t>
            </w:r>
          </w:p>
          <w:p w:rsidR="007E5C9C" w:rsidRDefault="007E5C9C" w:rsidP="00C37FC7">
            <w:pPr>
              <w:rPr>
                <w:i/>
              </w:rPr>
            </w:pPr>
          </w:p>
        </w:tc>
      </w:tr>
      <w:tr w:rsidR="007E5C9C" w:rsidTr="00C37FC7">
        <w:trPr>
          <w:trHeight w:val="288"/>
        </w:trPr>
        <w:tc>
          <w:tcPr>
            <w:tcW w:w="9260"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E5C9C" w:rsidRDefault="007E5C9C" w:rsidP="00C37FC7">
            <w:pPr>
              <w:snapToGrid w:val="0"/>
              <w:rPr>
                <w:i/>
              </w:rPr>
            </w:pPr>
            <w:r>
              <w:rPr>
                <w:i/>
              </w:rPr>
              <w:t xml:space="preserve">Całkowita kwota wydatku, który został </w:t>
            </w:r>
            <w:proofErr w:type="gramStart"/>
            <w:r>
              <w:rPr>
                <w:i/>
              </w:rPr>
              <w:t>zakwalifikowany jako</w:t>
            </w:r>
            <w:proofErr w:type="gramEnd"/>
            <w:r>
              <w:rPr>
                <w:i/>
              </w:rPr>
              <w:t xml:space="preserve"> nieprawidłowy:</w:t>
            </w:r>
          </w:p>
        </w:tc>
      </w:tr>
      <w:tr w:rsidR="007E5C9C" w:rsidTr="00C37FC7">
        <w:trPr>
          <w:gridAfter w:val="1"/>
          <w:wAfter w:w="10" w:type="dxa"/>
          <w:trHeight w:val="535"/>
        </w:trPr>
        <w:tc>
          <w:tcPr>
            <w:tcW w:w="9250" w:type="dxa"/>
            <w:tcBorders>
              <w:top w:val="single" w:sz="4" w:space="0" w:color="000000"/>
              <w:bottom w:val="single" w:sz="4" w:space="0" w:color="000000"/>
            </w:tcBorders>
            <w:shd w:val="clear" w:color="auto" w:fill="auto"/>
          </w:tcPr>
          <w:p w:rsidR="007E5C9C" w:rsidRDefault="007E5C9C" w:rsidP="00C37FC7">
            <w:pPr>
              <w:snapToGrid w:val="0"/>
              <w:rPr>
                <w:i/>
              </w:rPr>
            </w:pPr>
          </w:p>
          <w:p w:rsidR="007E5C9C" w:rsidRDefault="007E5C9C" w:rsidP="00C37FC7">
            <w:pPr>
              <w:rPr>
                <w:i/>
              </w:rPr>
            </w:pPr>
            <w:r>
              <w:rPr>
                <w:i/>
              </w:rPr>
              <w:t xml:space="preserve">- </w:t>
            </w:r>
            <w:proofErr w:type="gramStart"/>
            <w:r>
              <w:rPr>
                <w:i/>
              </w:rPr>
              <w:t>wypłacona ...............................</w:t>
            </w:r>
            <w:proofErr w:type="gramEnd"/>
          </w:p>
          <w:p w:rsidR="007E5C9C" w:rsidRDefault="007E5C9C" w:rsidP="00C37FC7">
            <w:pPr>
              <w:rPr>
                <w:i/>
              </w:rPr>
            </w:pPr>
            <w:r>
              <w:rPr>
                <w:i/>
              </w:rPr>
              <w:t xml:space="preserve">- </w:t>
            </w:r>
            <w:proofErr w:type="gramStart"/>
            <w:r>
              <w:rPr>
                <w:i/>
              </w:rPr>
              <w:t>niewypłacona ................................</w:t>
            </w:r>
            <w:proofErr w:type="gramEnd"/>
          </w:p>
          <w:p w:rsidR="007E5C9C" w:rsidRDefault="007E5C9C" w:rsidP="00C37FC7">
            <w:pPr>
              <w:rPr>
                <w:i/>
              </w:rPr>
            </w:pPr>
          </w:p>
        </w:tc>
      </w:tr>
      <w:tr w:rsidR="007E5C9C" w:rsidTr="00C37FC7">
        <w:trPr>
          <w:trHeight w:val="288"/>
        </w:trPr>
        <w:tc>
          <w:tcPr>
            <w:tcW w:w="9260"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E5C9C" w:rsidRDefault="007E5C9C" w:rsidP="00C37FC7">
            <w:pPr>
              <w:snapToGrid w:val="0"/>
              <w:rPr>
                <w:i/>
              </w:rPr>
            </w:pPr>
            <w:r>
              <w:rPr>
                <w:i/>
              </w:rPr>
              <w:t>Zawieszenie płatności (przyczyny)</w:t>
            </w:r>
          </w:p>
        </w:tc>
      </w:tr>
      <w:tr w:rsidR="007E5C9C" w:rsidTr="00C37FC7">
        <w:trPr>
          <w:gridAfter w:val="1"/>
          <w:wAfter w:w="10" w:type="dxa"/>
          <w:trHeight w:val="535"/>
        </w:trPr>
        <w:tc>
          <w:tcPr>
            <w:tcW w:w="9250" w:type="dxa"/>
            <w:tcBorders>
              <w:top w:val="single" w:sz="4" w:space="0" w:color="000000"/>
              <w:bottom w:val="single" w:sz="4" w:space="0" w:color="000000"/>
            </w:tcBorders>
            <w:shd w:val="clear" w:color="auto" w:fill="auto"/>
          </w:tcPr>
          <w:p w:rsidR="007E5C9C" w:rsidRDefault="007E5C9C" w:rsidP="00C37FC7">
            <w:pPr>
              <w:snapToGrid w:val="0"/>
              <w:rPr>
                <w:i/>
              </w:rPr>
            </w:pPr>
          </w:p>
          <w:p w:rsidR="007E5C9C" w:rsidRDefault="007E5C9C" w:rsidP="00C37FC7">
            <w:pPr>
              <w:rPr>
                <w:i/>
              </w:rPr>
            </w:pPr>
            <w:r>
              <w:rPr>
                <w:i/>
              </w:rPr>
              <w:t>.............................................................................................................................................................................................................................................................................................................</w:t>
            </w:r>
          </w:p>
        </w:tc>
      </w:tr>
    </w:tbl>
    <w:p w:rsidR="007E5C9C" w:rsidRDefault="007E5C9C" w:rsidP="007E5C9C">
      <w:pPr>
        <w:rPr>
          <w:b/>
        </w:rPr>
      </w:pPr>
      <w:r>
        <w:rPr>
          <w:b/>
        </w:rPr>
        <w:t>4. NARUSZONE PRZEPISY</w:t>
      </w:r>
    </w:p>
    <w:tbl>
      <w:tblPr>
        <w:tblW w:w="0" w:type="auto"/>
        <w:tblInd w:w="-5" w:type="dxa"/>
        <w:tblLayout w:type="fixed"/>
        <w:tblCellMar>
          <w:left w:w="70" w:type="dxa"/>
          <w:right w:w="70" w:type="dxa"/>
        </w:tblCellMar>
        <w:tblLook w:val="0000"/>
      </w:tblPr>
      <w:tblGrid>
        <w:gridCol w:w="9250"/>
        <w:gridCol w:w="10"/>
      </w:tblGrid>
      <w:tr w:rsidR="007E5C9C" w:rsidTr="00C37FC7">
        <w:trPr>
          <w:trHeight w:val="288"/>
        </w:trPr>
        <w:tc>
          <w:tcPr>
            <w:tcW w:w="9260"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E5C9C" w:rsidRDefault="007E5C9C" w:rsidP="00C37FC7">
            <w:pPr>
              <w:snapToGrid w:val="0"/>
              <w:rPr>
                <w:bCs/>
                <w:i/>
              </w:rPr>
            </w:pPr>
            <w:r>
              <w:rPr>
                <w:bCs/>
                <w:i/>
              </w:rPr>
              <w:t>Naruszone przepisy prawa wspólnotowego (Numer i rok) (Artykuł i ustęp)</w:t>
            </w:r>
          </w:p>
        </w:tc>
      </w:tr>
      <w:tr w:rsidR="007E5C9C" w:rsidTr="00C37FC7">
        <w:trPr>
          <w:gridAfter w:val="1"/>
          <w:wAfter w:w="10" w:type="dxa"/>
          <w:trHeight w:val="1267"/>
        </w:trPr>
        <w:tc>
          <w:tcPr>
            <w:tcW w:w="9250" w:type="dxa"/>
            <w:tcBorders>
              <w:top w:val="single" w:sz="4" w:space="0" w:color="000000"/>
              <w:bottom w:val="single" w:sz="4" w:space="0" w:color="000000"/>
            </w:tcBorders>
            <w:shd w:val="clear" w:color="auto" w:fill="auto"/>
          </w:tcPr>
          <w:p w:rsidR="007E5C9C" w:rsidRDefault="007E5C9C" w:rsidP="00C37FC7">
            <w:pPr>
              <w:snapToGrid w:val="0"/>
              <w:rPr>
                <w:i/>
              </w:rPr>
            </w:pPr>
          </w:p>
          <w:p w:rsidR="007E5C9C" w:rsidRDefault="007E5C9C" w:rsidP="00C37FC7">
            <w:pPr>
              <w:rPr>
                <w:i/>
              </w:rPr>
            </w:pPr>
            <w:r>
              <w:rPr>
                <w:i/>
              </w:rPr>
              <w:t>.....................................................................................................................................................................................................................................................................................................................................................................................................................................................................</w:t>
            </w:r>
          </w:p>
          <w:p w:rsidR="007E5C9C" w:rsidRDefault="007E5C9C" w:rsidP="00C37FC7">
            <w:pPr>
              <w:rPr>
                <w:i/>
              </w:rPr>
            </w:pPr>
          </w:p>
        </w:tc>
      </w:tr>
      <w:tr w:rsidR="007E5C9C" w:rsidTr="00C37FC7">
        <w:trPr>
          <w:trHeight w:val="288"/>
        </w:trPr>
        <w:tc>
          <w:tcPr>
            <w:tcW w:w="9260"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E5C9C" w:rsidRDefault="007E5C9C" w:rsidP="00C37FC7">
            <w:pPr>
              <w:snapToGrid w:val="0"/>
              <w:rPr>
                <w:bCs/>
                <w:i/>
              </w:rPr>
            </w:pPr>
            <w:r>
              <w:rPr>
                <w:bCs/>
                <w:i/>
              </w:rPr>
              <w:t>Naruszone przepisy prawa krajowego (Data) (Artykuł i ustęp)</w:t>
            </w:r>
          </w:p>
        </w:tc>
      </w:tr>
      <w:tr w:rsidR="007E5C9C" w:rsidTr="00C37FC7">
        <w:trPr>
          <w:gridAfter w:val="1"/>
          <w:wAfter w:w="10" w:type="dxa"/>
          <w:trHeight w:val="535"/>
        </w:trPr>
        <w:tc>
          <w:tcPr>
            <w:tcW w:w="9250" w:type="dxa"/>
            <w:tcBorders>
              <w:top w:val="single" w:sz="4" w:space="0" w:color="000000"/>
              <w:bottom w:val="single" w:sz="4" w:space="0" w:color="000000"/>
            </w:tcBorders>
            <w:shd w:val="clear" w:color="auto" w:fill="auto"/>
          </w:tcPr>
          <w:p w:rsidR="007E5C9C" w:rsidRDefault="007E5C9C" w:rsidP="00C37FC7">
            <w:pPr>
              <w:snapToGrid w:val="0"/>
              <w:rPr>
                <w:i/>
              </w:rPr>
            </w:pPr>
          </w:p>
          <w:p w:rsidR="007E5C9C" w:rsidRDefault="007E5C9C" w:rsidP="00C37FC7">
            <w:pPr>
              <w:rPr>
                <w:i/>
              </w:rPr>
            </w:pPr>
            <w:r>
              <w:rPr>
                <w:i/>
              </w:rPr>
              <w:t>.....................................................................................................................................................................................................................................................................................................................................................................................................................................................................</w:t>
            </w:r>
          </w:p>
          <w:p w:rsidR="007E5C9C" w:rsidRDefault="007E5C9C" w:rsidP="00C37FC7">
            <w:pPr>
              <w:rPr>
                <w:i/>
              </w:rPr>
            </w:pPr>
          </w:p>
        </w:tc>
      </w:tr>
    </w:tbl>
    <w:p w:rsidR="007E5C9C" w:rsidRDefault="007E5C9C" w:rsidP="007E5C9C">
      <w:pPr>
        <w:rPr>
          <w:b/>
        </w:rPr>
      </w:pPr>
      <w:r>
        <w:rPr>
          <w:b/>
        </w:rPr>
        <w:t>5. IDENTYFIKACJA NIEPRAWIDŁOWOŚCI</w:t>
      </w:r>
    </w:p>
    <w:tbl>
      <w:tblPr>
        <w:tblW w:w="0" w:type="auto"/>
        <w:tblInd w:w="-5" w:type="dxa"/>
        <w:tblLayout w:type="fixed"/>
        <w:tblCellMar>
          <w:left w:w="70" w:type="dxa"/>
          <w:right w:w="70" w:type="dxa"/>
        </w:tblCellMar>
        <w:tblLook w:val="0000"/>
      </w:tblPr>
      <w:tblGrid>
        <w:gridCol w:w="9250"/>
        <w:gridCol w:w="10"/>
      </w:tblGrid>
      <w:tr w:rsidR="007E5C9C" w:rsidTr="00C37FC7">
        <w:trPr>
          <w:trHeight w:val="288"/>
        </w:trPr>
        <w:tc>
          <w:tcPr>
            <w:tcW w:w="9260"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E5C9C" w:rsidRDefault="007E5C9C" w:rsidP="00C37FC7">
            <w:pPr>
              <w:snapToGrid w:val="0"/>
              <w:rPr>
                <w:bCs/>
                <w:i/>
              </w:rPr>
            </w:pPr>
            <w:r>
              <w:rPr>
                <w:bCs/>
                <w:i/>
              </w:rPr>
              <w:t>Czy w operacji zidentyfikowano wcześniej jakiekolwiek nieprawidłowości?</w:t>
            </w:r>
          </w:p>
          <w:p w:rsidR="007E5C9C" w:rsidRDefault="007E5C9C" w:rsidP="00C37FC7">
            <w:pPr>
              <w:rPr>
                <w:bCs/>
                <w:i/>
              </w:rPr>
            </w:pPr>
            <w:r>
              <w:rPr>
                <w:bCs/>
                <w:i/>
              </w:rPr>
              <w:t xml:space="preserve">Jeżeli tak </w:t>
            </w:r>
            <w:proofErr w:type="gramStart"/>
            <w:r>
              <w:rPr>
                <w:bCs/>
                <w:i/>
              </w:rPr>
              <w:t>to jakie</w:t>
            </w:r>
            <w:proofErr w:type="gramEnd"/>
            <w:r>
              <w:rPr>
                <w:bCs/>
                <w:i/>
              </w:rPr>
              <w:t>?</w:t>
            </w:r>
          </w:p>
        </w:tc>
      </w:tr>
      <w:tr w:rsidR="007E5C9C" w:rsidTr="00C37FC7">
        <w:trPr>
          <w:gridAfter w:val="1"/>
          <w:wAfter w:w="10" w:type="dxa"/>
          <w:trHeight w:val="535"/>
        </w:trPr>
        <w:tc>
          <w:tcPr>
            <w:tcW w:w="9250" w:type="dxa"/>
            <w:tcBorders>
              <w:top w:val="single" w:sz="4" w:space="0" w:color="000000"/>
              <w:bottom w:val="single" w:sz="4" w:space="0" w:color="000000"/>
            </w:tcBorders>
            <w:shd w:val="clear" w:color="auto" w:fill="auto"/>
          </w:tcPr>
          <w:p w:rsidR="007E5C9C" w:rsidRDefault="007E5C9C" w:rsidP="00C37FC7">
            <w:pPr>
              <w:snapToGrid w:val="0"/>
              <w:rPr>
                <w:i/>
              </w:rPr>
            </w:pPr>
          </w:p>
          <w:p w:rsidR="007E5C9C" w:rsidRDefault="007E5C9C" w:rsidP="00C37FC7">
            <w:pPr>
              <w:rPr>
                <w:i/>
              </w:rPr>
            </w:pPr>
            <w:proofErr w:type="gramStart"/>
            <w:r>
              <w:rPr>
                <w:i/>
              </w:rPr>
              <w:t>.....................................................................................................................................................................................................................................................................................................................................................................................................................................................................</w:t>
            </w:r>
            <w:proofErr w:type="gramEnd"/>
          </w:p>
          <w:p w:rsidR="007E5C9C" w:rsidRDefault="007E5C9C" w:rsidP="00C37FC7">
            <w:pPr>
              <w:rPr>
                <w:i/>
              </w:rPr>
            </w:pPr>
          </w:p>
        </w:tc>
      </w:tr>
      <w:tr w:rsidR="007E5C9C" w:rsidTr="00C37FC7">
        <w:trPr>
          <w:trHeight w:val="288"/>
        </w:trPr>
        <w:tc>
          <w:tcPr>
            <w:tcW w:w="9260"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E5C9C" w:rsidRDefault="007E5C9C" w:rsidP="00C37FC7">
            <w:pPr>
              <w:snapToGrid w:val="0"/>
              <w:rPr>
                <w:bCs/>
                <w:i/>
              </w:rPr>
            </w:pPr>
            <w:r>
              <w:rPr>
                <w:bCs/>
                <w:i/>
              </w:rPr>
              <w:t xml:space="preserve">Kiedy pojawiła się pierwsza informacja prowadząca do wykrycia nieprawidłowości i jakie jest jej źródło? </w:t>
            </w:r>
          </w:p>
        </w:tc>
      </w:tr>
      <w:tr w:rsidR="007E5C9C" w:rsidTr="00C37FC7">
        <w:trPr>
          <w:gridAfter w:val="1"/>
          <w:wAfter w:w="10" w:type="dxa"/>
          <w:trHeight w:val="535"/>
        </w:trPr>
        <w:tc>
          <w:tcPr>
            <w:tcW w:w="9250" w:type="dxa"/>
            <w:tcBorders>
              <w:top w:val="single" w:sz="4" w:space="0" w:color="000000"/>
              <w:bottom w:val="single" w:sz="4" w:space="0" w:color="000000"/>
            </w:tcBorders>
            <w:shd w:val="clear" w:color="auto" w:fill="auto"/>
          </w:tcPr>
          <w:p w:rsidR="007E5C9C" w:rsidRDefault="007E5C9C" w:rsidP="00C37FC7">
            <w:pPr>
              <w:snapToGrid w:val="0"/>
              <w:rPr>
                <w:i/>
              </w:rPr>
            </w:pPr>
          </w:p>
          <w:p w:rsidR="007E5C9C" w:rsidRDefault="007E5C9C" w:rsidP="00C37FC7">
            <w:pPr>
              <w:rPr>
                <w:i/>
              </w:rPr>
            </w:pPr>
            <w:proofErr w:type="gramStart"/>
            <w:r>
              <w:rPr>
                <w:i/>
              </w:rPr>
              <w:t>Data ................................................</w:t>
            </w:r>
            <w:proofErr w:type="gramEnd"/>
          </w:p>
          <w:p w:rsidR="007E5C9C" w:rsidRDefault="007E5C9C" w:rsidP="00C37FC7">
            <w:pPr>
              <w:rPr>
                <w:bCs/>
                <w:i/>
              </w:rPr>
            </w:pPr>
            <w:proofErr w:type="gramStart"/>
            <w:r>
              <w:rPr>
                <w:bCs/>
                <w:i/>
              </w:rPr>
              <w:t>prasa</w:t>
            </w:r>
            <w:proofErr w:type="gramEnd"/>
            <w:r>
              <w:rPr>
                <w:bCs/>
                <w:i/>
              </w:rPr>
              <w:t>, donos, skarga (niepotrzebne skreślić),</w:t>
            </w:r>
          </w:p>
          <w:p w:rsidR="007E5C9C" w:rsidRDefault="007E5C9C" w:rsidP="00C37FC7">
            <w:pPr>
              <w:rPr>
                <w:i/>
              </w:rPr>
            </w:pPr>
            <w:r>
              <w:rPr>
                <w:bCs/>
                <w:i/>
              </w:rPr>
              <w:t xml:space="preserve"> </w:t>
            </w:r>
            <w:proofErr w:type="gramStart"/>
            <w:r>
              <w:rPr>
                <w:bCs/>
                <w:i/>
              </w:rPr>
              <w:t xml:space="preserve">inne </w:t>
            </w:r>
            <w:r>
              <w:rPr>
                <w:i/>
              </w:rPr>
              <w:t>.................................................</w:t>
            </w:r>
            <w:proofErr w:type="gramEnd"/>
            <w:r>
              <w:rPr>
                <w:i/>
              </w:rPr>
              <w:t>...</w:t>
            </w:r>
          </w:p>
          <w:p w:rsidR="007E5C9C" w:rsidRDefault="007E5C9C" w:rsidP="00C37FC7">
            <w:pPr>
              <w:rPr>
                <w:i/>
              </w:rPr>
            </w:pPr>
          </w:p>
        </w:tc>
      </w:tr>
      <w:tr w:rsidR="007E5C9C" w:rsidTr="00C37FC7">
        <w:trPr>
          <w:trHeight w:val="288"/>
        </w:trPr>
        <w:tc>
          <w:tcPr>
            <w:tcW w:w="9260"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E5C9C" w:rsidRDefault="007E5C9C" w:rsidP="00C37FC7">
            <w:pPr>
              <w:snapToGrid w:val="0"/>
              <w:rPr>
                <w:bCs/>
                <w:i/>
              </w:rPr>
            </w:pPr>
            <w:r>
              <w:rPr>
                <w:bCs/>
                <w:i/>
              </w:rPr>
              <w:lastRenderedPageBreak/>
              <w:t xml:space="preserve">Czas trwania nieprawidłowości i moment jej wystąpienia (dzień (o ile możliwe) miesiąc i </w:t>
            </w:r>
            <w:proofErr w:type="gramStart"/>
            <w:r>
              <w:rPr>
                <w:bCs/>
                <w:i/>
              </w:rPr>
              <w:t>rok w którym</w:t>
            </w:r>
            <w:proofErr w:type="gramEnd"/>
            <w:r>
              <w:rPr>
                <w:bCs/>
                <w:i/>
              </w:rPr>
              <w:t xml:space="preserve"> nieprawidłowość wystąpiła, np. data wystawienia fałszywej faktury 23.02.2005, </w:t>
            </w:r>
            <w:proofErr w:type="gramStart"/>
            <w:r>
              <w:rPr>
                <w:bCs/>
                <w:i/>
              </w:rPr>
              <w:t>poświadczenie</w:t>
            </w:r>
            <w:proofErr w:type="gramEnd"/>
            <w:r>
              <w:rPr>
                <w:bCs/>
                <w:i/>
              </w:rPr>
              <w:t xml:space="preserve"> nieprawdy 25.06.2006)</w:t>
            </w:r>
          </w:p>
        </w:tc>
      </w:tr>
      <w:tr w:rsidR="007E5C9C" w:rsidTr="00C37FC7">
        <w:trPr>
          <w:gridAfter w:val="1"/>
          <w:wAfter w:w="10" w:type="dxa"/>
          <w:trHeight w:val="535"/>
        </w:trPr>
        <w:tc>
          <w:tcPr>
            <w:tcW w:w="9250" w:type="dxa"/>
            <w:tcBorders>
              <w:top w:val="single" w:sz="4" w:space="0" w:color="000000"/>
              <w:bottom w:val="single" w:sz="4" w:space="0" w:color="000000"/>
            </w:tcBorders>
            <w:shd w:val="clear" w:color="auto" w:fill="auto"/>
          </w:tcPr>
          <w:p w:rsidR="007E5C9C" w:rsidRDefault="007E5C9C" w:rsidP="00C37FC7">
            <w:pPr>
              <w:snapToGrid w:val="0"/>
              <w:rPr>
                <w:i/>
              </w:rPr>
            </w:pPr>
          </w:p>
          <w:p w:rsidR="007E5C9C" w:rsidRDefault="007E5C9C" w:rsidP="00C37FC7">
            <w:pPr>
              <w:rPr>
                <w:i/>
              </w:rPr>
            </w:pPr>
            <w:r>
              <w:rPr>
                <w:i/>
              </w:rPr>
              <w:t>.....................................................................................................................................................................................................................................................................................................................................................................................................................................................................</w:t>
            </w:r>
          </w:p>
          <w:p w:rsidR="007E5C9C" w:rsidRDefault="007E5C9C" w:rsidP="00C37FC7">
            <w:pPr>
              <w:rPr>
                <w:i/>
              </w:rPr>
            </w:pPr>
          </w:p>
        </w:tc>
      </w:tr>
    </w:tbl>
    <w:p w:rsidR="007E5C9C" w:rsidRDefault="007E5C9C" w:rsidP="007E5C9C">
      <w:pPr>
        <w:rPr>
          <w:i/>
        </w:rPr>
      </w:pPr>
    </w:p>
    <w:tbl>
      <w:tblPr>
        <w:tblW w:w="0" w:type="auto"/>
        <w:tblInd w:w="-5" w:type="dxa"/>
        <w:tblLayout w:type="fixed"/>
        <w:tblCellMar>
          <w:left w:w="70" w:type="dxa"/>
          <w:right w:w="70" w:type="dxa"/>
        </w:tblCellMar>
        <w:tblLook w:val="0000"/>
      </w:tblPr>
      <w:tblGrid>
        <w:gridCol w:w="9250"/>
        <w:gridCol w:w="10"/>
      </w:tblGrid>
      <w:tr w:rsidR="007E5C9C" w:rsidTr="00C37FC7">
        <w:trPr>
          <w:trHeight w:val="288"/>
        </w:trPr>
        <w:tc>
          <w:tcPr>
            <w:tcW w:w="9260"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E5C9C" w:rsidRDefault="007E5C9C" w:rsidP="00C37FC7">
            <w:pPr>
              <w:snapToGrid w:val="0"/>
              <w:rPr>
                <w:i/>
              </w:rPr>
            </w:pPr>
            <w:r>
              <w:rPr>
                <w:i/>
              </w:rPr>
              <w:t>Metoda wykrycia nieprawidłowości (opis jak wykryto nieprawidłowość)</w:t>
            </w:r>
          </w:p>
        </w:tc>
      </w:tr>
      <w:tr w:rsidR="007E5C9C" w:rsidTr="00C37FC7">
        <w:trPr>
          <w:gridAfter w:val="1"/>
          <w:wAfter w:w="10" w:type="dxa"/>
          <w:trHeight w:val="535"/>
        </w:trPr>
        <w:tc>
          <w:tcPr>
            <w:tcW w:w="9250" w:type="dxa"/>
            <w:tcBorders>
              <w:top w:val="single" w:sz="4" w:space="0" w:color="000000"/>
              <w:bottom w:val="single" w:sz="4" w:space="0" w:color="000000"/>
            </w:tcBorders>
            <w:shd w:val="clear" w:color="auto" w:fill="auto"/>
          </w:tcPr>
          <w:p w:rsidR="007E5C9C" w:rsidRDefault="007E5C9C" w:rsidP="00C37FC7">
            <w:pPr>
              <w:snapToGrid w:val="0"/>
              <w:rPr>
                <w:i/>
              </w:rPr>
            </w:pPr>
          </w:p>
          <w:p w:rsidR="007E5C9C" w:rsidRDefault="007E5C9C" w:rsidP="00C37FC7">
            <w:pPr>
              <w:rPr>
                <w:i/>
              </w:rPr>
            </w:pPr>
            <w:r>
              <w:rPr>
                <w:i/>
              </w:rPr>
              <w:t>.....................................................................................................................................................................................................................................................................................................................................................................................................................................................................</w:t>
            </w:r>
          </w:p>
          <w:p w:rsidR="007E5C9C" w:rsidRDefault="007E5C9C" w:rsidP="00C37FC7">
            <w:pPr>
              <w:rPr>
                <w:i/>
              </w:rPr>
            </w:pPr>
          </w:p>
        </w:tc>
      </w:tr>
    </w:tbl>
    <w:p w:rsidR="007E5C9C" w:rsidRDefault="007E5C9C" w:rsidP="007E5C9C">
      <w:pPr>
        <w:rPr>
          <w:i/>
        </w:rPr>
      </w:pPr>
    </w:p>
    <w:tbl>
      <w:tblPr>
        <w:tblW w:w="0" w:type="auto"/>
        <w:tblInd w:w="-5" w:type="dxa"/>
        <w:tblLayout w:type="fixed"/>
        <w:tblCellMar>
          <w:left w:w="70" w:type="dxa"/>
          <w:right w:w="70" w:type="dxa"/>
        </w:tblCellMar>
        <w:tblLook w:val="0000"/>
      </w:tblPr>
      <w:tblGrid>
        <w:gridCol w:w="9250"/>
        <w:gridCol w:w="10"/>
      </w:tblGrid>
      <w:tr w:rsidR="007E5C9C" w:rsidTr="00C37FC7">
        <w:trPr>
          <w:trHeight w:val="288"/>
        </w:trPr>
        <w:tc>
          <w:tcPr>
            <w:tcW w:w="9260"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E5C9C" w:rsidRDefault="007E5C9C" w:rsidP="00C37FC7">
            <w:pPr>
              <w:snapToGrid w:val="0"/>
              <w:rPr>
                <w:i/>
              </w:rPr>
            </w:pPr>
            <w:r>
              <w:rPr>
                <w:i/>
              </w:rPr>
              <w:t>Opis działań, które doprowadziły do wystąpienia nieprawidłowości</w:t>
            </w:r>
          </w:p>
        </w:tc>
      </w:tr>
      <w:tr w:rsidR="007E5C9C" w:rsidTr="00C37FC7">
        <w:trPr>
          <w:gridAfter w:val="1"/>
          <w:wAfter w:w="10" w:type="dxa"/>
          <w:trHeight w:val="535"/>
        </w:trPr>
        <w:tc>
          <w:tcPr>
            <w:tcW w:w="9250" w:type="dxa"/>
            <w:tcBorders>
              <w:top w:val="single" w:sz="4" w:space="0" w:color="000000"/>
              <w:bottom w:val="single" w:sz="4" w:space="0" w:color="000000"/>
            </w:tcBorders>
            <w:shd w:val="clear" w:color="auto" w:fill="auto"/>
          </w:tcPr>
          <w:p w:rsidR="007E5C9C" w:rsidRDefault="007E5C9C" w:rsidP="00C37FC7">
            <w:pPr>
              <w:snapToGrid w:val="0"/>
              <w:rPr>
                <w:i/>
              </w:rPr>
            </w:pPr>
          </w:p>
          <w:p w:rsidR="007E5C9C" w:rsidRDefault="007E5C9C" w:rsidP="00C37FC7">
            <w:pPr>
              <w:jc w:val="both"/>
              <w:rPr>
                <w:i/>
              </w:rPr>
            </w:pPr>
            <w:r>
              <w:rPr>
                <w:i/>
              </w:rPr>
              <w:t>Na podstawie, przeprowadzonego postępowania wyjaśniającego stwierdzono, co następuje:</w:t>
            </w:r>
          </w:p>
          <w:p w:rsidR="007E5C9C" w:rsidRDefault="007E5C9C" w:rsidP="00C37FC7">
            <w:pPr>
              <w:jc w:val="both"/>
            </w:pPr>
            <w:r>
              <w:t>1) Ustalenie będące wynikiem przeprowadzonego postępowania wyjaśniającego: ………………………………………………………………………………………………………………………………………………………………………………………………………………………………………………………………………………………………………</w:t>
            </w:r>
          </w:p>
          <w:p w:rsidR="007E5C9C" w:rsidRDefault="007E5C9C" w:rsidP="00C37FC7">
            <w:pPr>
              <w:jc w:val="both"/>
            </w:pPr>
          </w:p>
          <w:p w:rsidR="007E5C9C" w:rsidRDefault="007E5C9C" w:rsidP="00C37FC7">
            <w:pPr>
              <w:jc w:val="both"/>
            </w:pPr>
            <w:r>
              <w:t>2) Dowody potwierdzające wystąpienie nieprawidłowości (np. faktury):</w:t>
            </w:r>
          </w:p>
          <w:p w:rsidR="007E5C9C" w:rsidRDefault="007E5C9C" w:rsidP="00C37FC7">
            <w:pPr>
              <w:jc w:val="both"/>
            </w:pPr>
            <w:r>
              <w:t>………………………………………………………………………………………………………………………………………………………………………………………………………………………………………………………………………………………………………</w:t>
            </w:r>
          </w:p>
          <w:p w:rsidR="007E5C9C" w:rsidRDefault="007E5C9C" w:rsidP="00C37FC7">
            <w:pPr>
              <w:jc w:val="both"/>
              <w:rPr>
                <w:i/>
              </w:rPr>
            </w:pPr>
          </w:p>
        </w:tc>
      </w:tr>
      <w:tr w:rsidR="007E5C9C" w:rsidTr="00C37FC7">
        <w:trPr>
          <w:trHeight w:val="288"/>
        </w:trPr>
        <w:tc>
          <w:tcPr>
            <w:tcW w:w="9260"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7E5C9C" w:rsidRDefault="007E5C9C" w:rsidP="00C37FC7">
            <w:pPr>
              <w:snapToGrid w:val="0"/>
              <w:rPr>
                <w:i/>
              </w:rPr>
            </w:pPr>
            <w:r>
              <w:rPr>
                <w:i/>
              </w:rPr>
              <w:t xml:space="preserve">Czy nieprawidłowość dotyczy lub może dotyczyć innych państw członkowskich UE lub państw trzecich?(jeżeli tak </w:t>
            </w:r>
            <w:proofErr w:type="gramStart"/>
            <w:r>
              <w:rPr>
                <w:i/>
              </w:rPr>
              <w:t>to jakich</w:t>
            </w:r>
            <w:proofErr w:type="gramEnd"/>
            <w:r>
              <w:rPr>
                <w:i/>
              </w:rPr>
              <w:t>)</w:t>
            </w:r>
          </w:p>
        </w:tc>
      </w:tr>
      <w:tr w:rsidR="007E5C9C" w:rsidTr="00C37FC7">
        <w:trPr>
          <w:gridAfter w:val="1"/>
          <w:wAfter w:w="10" w:type="dxa"/>
          <w:trHeight w:val="535"/>
        </w:trPr>
        <w:tc>
          <w:tcPr>
            <w:tcW w:w="9250" w:type="dxa"/>
            <w:tcBorders>
              <w:top w:val="single" w:sz="4" w:space="0" w:color="000000"/>
              <w:bottom w:val="single" w:sz="4" w:space="0" w:color="000000"/>
            </w:tcBorders>
            <w:shd w:val="clear" w:color="auto" w:fill="auto"/>
          </w:tcPr>
          <w:p w:rsidR="007E5C9C" w:rsidRDefault="007E5C9C" w:rsidP="00C37FC7">
            <w:pPr>
              <w:snapToGrid w:val="0"/>
              <w:rPr>
                <w:i/>
              </w:rPr>
            </w:pPr>
          </w:p>
          <w:p w:rsidR="007E5C9C" w:rsidRDefault="007E5C9C" w:rsidP="00C37FC7">
            <w:pPr>
              <w:rPr>
                <w:i/>
              </w:rPr>
            </w:pPr>
            <w:proofErr w:type="gramStart"/>
            <w:r>
              <w:rPr>
                <w:i/>
              </w:rPr>
              <w:t>.....................................................................................................................................................................................................................................................................................................................................................................................................................................................................</w:t>
            </w:r>
            <w:proofErr w:type="gramEnd"/>
          </w:p>
          <w:p w:rsidR="007E5C9C" w:rsidRDefault="007E5C9C" w:rsidP="00C37FC7">
            <w:pPr>
              <w:rPr>
                <w:i/>
              </w:rPr>
            </w:pPr>
          </w:p>
        </w:tc>
      </w:tr>
    </w:tbl>
    <w:p w:rsidR="007E5C9C" w:rsidRDefault="007E5C9C" w:rsidP="007E5C9C">
      <w:pPr>
        <w:rPr>
          <w:b/>
        </w:rPr>
      </w:pPr>
      <w:r>
        <w:rPr>
          <w:b/>
        </w:rPr>
        <w:t>NAŁOŻONE SANKCJE</w:t>
      </w:r>
    </w:p>
    <w:tbl>
      <w:tblPr>
        <w:tblW w:w="0" w:type="auto"/>
        <w:tblLayout w:type="fixed"/>
        <w:tblCellMar>
          <w:left w:w="70" w:type="dxa"/>
          <w:right w:w="70" w:type="dxa"/>
        </w:tblCellMar>
        <w:tblLook w:val="0000"/>
      </w:tblPr>
      <w:tblGrid>
        <w:gridCol w:w="9250"/>
      </w:tblGrid>
      <w:tr w:rsidR="007E5C9C" w:rsidTr="00C37FC7">
        <w:trPr>
          <w:trHeight w:val="535"/>
        </w:trPr>
        <w:tc>
          <w:tcPr>
            <w:tcW w:w="9250" w:type="dxa"/>
            <w:tcBorders>
              <w:top w:val="single" w:sz="4" w:space="0" w:color="000000"/>
              <w:bottom w:val="single" w:sz="4" w:space="0" w:color="000000"/>
            </w:tcBorders>
            <w:shd w:val="clear" w:color="auto" w:fill="auto"/>
          </w:tcPr>
          <w:p w:rsidR="007E5C9C" w:rsidRDefault="007E5C9C" w:rsidP="00C37FC7">
            <w:pPr>
              <w:snapToGrid w:val="0"/>
              <w:jc w:val="both"/>
              <w:rPr>
                <w:i/>
              </w:rPr>
            </w:pPr>
            <w:r>
              <w:rPr>
                <w:i/>
              </w:rPr>
              <w:t xml:space="preserve"> </w:t>
            </w:r>
            <w:r>
              <w:rPr>
                <w:b/>
              </w:rPr>
              <w:t>Windykacja</w:t>
            </w:r>
            <w:proofErr w:type="gramStart"/>
            <w:r>
              <w:rPr>
                <w:b/>
              </w:rPr>
              <w:t>:</w:t>
            </w:r>
            <w:r>
              <w:rPr>
                <w:i/>
              </w:rPr>
              <w:t>…………………………………………………………………………………………………………………………………</w:t>
            </w:r>
            <w:proofErr w:type="gramEnd"/>
            <w:r>
              <w:rPr>
                <w:i/>
              </w:rPr>
              <w:t>………………………………………………………………………</w:t>
            </w:r>
          </w:p>
          <w:p w:rsidR="007E5C9C" w:rsidRDefault="007E5C9C" w:rsidP="00C37FC7">
            <w:pPr>
              <w:jc w:val="both"/>
              <w:rPr>
                <w:i/>
              </w:rPr>
            </w:pPr>
            <w:r>
              <w:rPr>
                <w:b/>
              </w:rPr>
              <w:t>Inne:</w:t>
            </w:r>
            <w:r>
              <w:rPr>
                <w:i/>
              </w:rPr>
              <w:t xml:space="preserve"> (np. odmowa zawarcia umowy, zmniejszenie wysokości pomocy itp.) ……………………………………………………………………………………………………………</w:t>
            </w:r>
          </w:p>
          <w:p w:rsidR="007E5C9C" w:rsidRDefault="007E5C9C" w:rsidP="00C37FC7">
            <w:pPr>
              <w:jc w:val="both"/>
              <w:rPr>
                <w:i/>
              </w:rPr>
            </w:pPr>
            <w:r>
              <w:rPr>
                <w:b/>
                <w:i/>
              </w:rPr>
              <w:t>Zaistnienie błędu systemowego/ administracyjnego/ systematycznego</w:t>
            </w:r>
            <w:r>
              <w:rPr>
                <w:i/>
              </w:rPr>
              <w:t xml:space="preserve"> </w:t>
            </w:r>
            <w:r>
              <w:t>*)</w:t>
            </w:r>
            <w:r>
              <w:rPr>
                <w:b/>
              </w:rPr>
              <w:t>:</w:t>
            </w:r>
            <w:r>
              <w:t xml:space="preserve"> </w:t>
            </w:r>
            <w:r>
              <w:rPr>
                <w:i/>
              </w:rPr>
              <w:t>……………………………………………………………………………………………………………………………………………………………………………………………………………………………</w:t>
            </w:r>
          </w:p>
        </w:tc>
      </w:tr>
    </w:tbl>
    <w:p w:rsidR="007E5C9C" w:rsidRDefault="007E5C9C" w:rsidP="007E5C9C">
      <w:pPr>
        <w:jc w:val="both"/>
        <w:rPr>
          <w:b/>
          <w:sz w:val="20"/>
          <w:u w:val="single"/>
        </w:rPr>
      </w:pPr>
      <w:r>
        <w:rPr>
          <w:b/>
          <w:sz w:val="20"/>
          <w:u w:val="single"/>
        </w:rPr>
        <w:t>JEDNOSTKA ORGANIZACYJNA SW  …………</w:t>
      </w:r>
    </w:p>
    <w:p w:rsidR="007E5C9C" w:rsidRDefault="007E5C9C" w:rsidP="007E5C9C">
      <w:pPr>
        <w:jc w:val="both"/>
        <w:rPr>
          <w:b/>
          <w:sz w:val="20"/>
        </w:rPr>
      </w:pPr>
    </w:p>
    <w:p w:rsidR="007E5C9C" w:rsidRDefault="007E5C9C" w:rsidP="007E5C9C">
      <w:pPr>
        <w:jc w:val="both"/>
        <w:rPr>
          <w:b/>
          <w:sz w:val="20"/>
        </w:rPr>
      </w:pPr>
      <w:r>
        <w:rPr>
          <w:b/>
          <w:sz w:val="20"/>
        </w:rPr>
        <w:t>Samorząd Województwa …………………………………</w:t>
      </w:r>
    </w:p>
    <w:p w:rsidR="007E5C9C" w:rsidRDefault="007E5C9C" w:rsidP="007E5C9C">
      <w:pPr>
        <w:pStyle w:val="Tekstpodstawowy"/>
        <w:numPr>
          <w:ilvl w:val="0"/>
          <w:numId w:val="0"/>
        </w:numPr>
        <w:pBdr>
          <w:top w:val="single" w:sz="4" w:space="1" w:color="000000"/>
          <w:left w:val="single" w:sz="4" w:space="4" w:color="000000"/>
          <w:bottom w:val="single" w:sz="4" w:space="1" w:color="000000"/>
          <w:right w:val="single" w:sz="4" w:space="4" w:color="000000"/>
        </w:pBdr>
        <w:spacing w:before="0"/>
        <w:rPr>
          <w:b/>
          <w:sz w:val="20"/>
        </w:rPr>
      </w:pPr>
    </w:p>
    <w:p w:rsidR="007E5C9C" w:rsidRDefault="007E5C9C" w:rsidP="007E5C9C">
      <w:pPr>
        <w:pStyle w:val="Tekstpodstawowy"/>
        <w:numPr>
          <w:ilvl w:val="0"/>
          <w:numId w:val="0"/>
        </w:numPr>
        <w:pBdr>
          <w:top w:val="single" w:sz="4" w:space="1" w:color="000000"/>
          <w:left w:val="single" w:sz="4" w:space="4" w:color="000000"/>
          <w:bottom w:val="single" w:sz="4" w:space="1" w:color="000000"/>
          <w:right w:val="single" w:sz="4" w:space="4" w:color="000000"/>
        </w:pBdr>
        <w:spacing w:before="0" w:after="0"/>
        <w:rPr>
          <w:b/>
          <w:sz w:val="20"/>
        </w:rPr>
      </w:pPr>
      <w:r>
        <w:rPr>
          <w:b/>
          <w:sz w:val="20"/>
        </w:rPr>
        <w:t>Sporządził:...................................................................................................................................</w:t>
      </w:r>
    </w:p>
    <w:p w:rsidR="007E5C9C" w:rsidRDefault="007E5C9C" w:rsidP="007E5C9C">
      <w:pPr>
        <w:pStyle w:val="Tekstpodstawowy"/>
        <w:numPr>
          <w:ilvl w:val="0"/>
          <w:numId w:val="0"/>
        </w:numPr>
        <w:pBdr>
          <w:top w:val="single" w:sz="4" w:space="1" w:color="000000"/>
          <w:left w:val="single" w:sz="4" w:space="4" w:color="000000"/>
          <w:bottom w:val="single" w:sz="4" w:space="1" w:color="000000"/>
          <w:right w:val="single" w:sz="4" w:space="4" w:color="000000"/>
        </w:pBdr>
        <w:spacing w:before="0" w:after="0"/>
        <w:rPr>
          <w:sz w:val="20"/>
        </w:rPr>
      </w:pPr>
      <w:r>
        <w:rPr>
          <w:b/>
          <w:sz w:val="20"/>
        </w:rPr>
        <w:tab/>
      </w:r>
      <w:r>
        <w:rPr>
          <w:sz w:val="20"/>
        </w:rPr>
        <w:t>(Data, imię i nazwisko, telefon, podpis pracownika sporządzającego)</w:t>
      </w:r>
    </w:p>
    <w:p w:rsidR="007E5C9C" w:rsidRDefault="007E5C9C" w:rsidP="007E5C9C">
      <w:pPr>
        <w:pStyle w:val="Tekstpodstawowy"/>
        <w:numPr>
          <w:ilvl w:val="0"/>
          <w:numId w:val="0"/>
        </w:numPr>
        <w:pBdr>
          <w:top w:val="single" w:sz="4" w:space="1" w:color="000000"/>
          <w:left w:val="single" w:sz="4" w:space="4" w:color="000000"/>
          <w:bottom w:val="single" w:sz="4" w:space="1" w:color="000000"/>
          <w:right w:val="single" w:sz="4" w:space="4" w:color="000000"/>
        </w:pBdr>
        <w:spacing w:before="0"/>
        <w:rPr>
          <w:b/>
          <w:sz w:val="20"/>
        </w:rPr>
      </w:pPr>
    </w:p>
    <w:p w:rsidR="007E5C9C" w:rsidRDefault="007E5C9C" w:rsidP="007E5C9C">
      <w:pPr>
        <w:pStyle w:val="Tekstpodstawowy"/>
        <w:numPr>
          <w:ilvl w:val="0"/>
          <w:numId w:val="0"/>
        </w:numPr>
        <w:pBdr>
          <w:top w:val="single" w:sz="4" w:space="1" w:color="000000"/>
          <w:left w:val="single" w:sz="4" w:space="4" w:color="000000"/>
          <w:bottom w:val="single" w:sz="4" w:space="1" w:color="000000"/>
          <w:right w:val="single" w:sz="4" w:space="4" w:color="000000"/>
        </w:pBdr>
        <w:spacing w:before="0"/>
        <w:rPr>
          <w:b/>
          <w:sz w:val="20"/>
        </w:rPr>
      </w:pPr>
    </w:p>
    <w:p w:rsidR="007E5C9C" w:rsidRDefault="007E5C9C" w:rsidP="007E5C9C">
      <w:pPr>
        <w:pStyle w:val="Tekstpodstawowy"/>
        <w:numPr>
          <w:ilvl w:val="0"/>
          <w:numId w:val="0"/>
        </w:numPr>
        <w:pBdr>
          <w:top w:val="single" w:sz="4" w:space="1" w:color="000000"/>
          <w:left w:val="single" w:sz="4" w:space="4" w:color="000000"/>
          <w:bottom w:val="single" w:sz="4" w:space="1" w:color="000000"/>
          <w:right w:val="single" w:sz="4" w:space="4" w:color="000000"/>
        </w:pBdr>
        <w:spacing w:before="0" w:after="0"/>
        <w:rPr>
          <w:sz w:val="20"/>
        </w:rPr>
      </w:pPr>
      <w:r>
        <w:rPr>
          <w:b/>
          <w:sz w:val="20"/>
        </w:rPr>
        <w:t>Sprawdził:....................................................................................................................................</w:t>
      </w:r>
      <w:r>
        <w:rPr>
          <w:b/>
          <w:sz w:val="20"/>
        </w:rPr>
        <w:tab/>
      </w:r>
      <w:r>
        <w:rPr>
          <w:b/>
          <w:sz w:val="20"/>
        </w:rPr>
        <w:tab/>
      </w:r>
      <w:r>
        <w:rPr>
          <w:b/>
          <w:sz w:val="20"/>
        </w:rPr>
        <w:tab/>
      </w:r>
      <w:r>
        <w:rPr>
          <w:sz w:val="20"/>
        </w:rPr>
        <w:t>(Data, imię i nazwisko, telefon, podpis osoby wyznaczonej na kierownika)</w:t>
      </w:r>
    </w:p>
    <w:p w:rsidR="007E5C9C" w:rsidRDefault="007E5C9C" w:rsidP="007E5C9C">
      <w:pPr>
        <w:pStyle w:val="Tekstpodstawowy"/>
        <w:numPr>
          <w:ilvl w:val="0"/>
          <w:numId w:val="0"/>
        </w:numPr>
        <w:pBdr>
          <w:top w:val="single" w:sz="4" w:space="1" w:color="000000"/>
          <w:left w:val="single" w:sz="4" w:space="4" w:color="000000"/>
          <w:bottom w:val="single" w:sz="4" w:space="1" w:color="000000"/>
          <w:right w:val="single" w:sz="4" w:space="4" w:color="000000"/>
        </w:pBdr>
        <w:spacing w:before="0"/>
        <w:rPr>
          <w:b/>
          <w:sz w:val="20"/>
        </w:rPr>
      </w:pPr>
    </w:p>
    <w:p w:rsidR="007E5C9C" w:rsidRDefault="007E5C9C" w:rsidP="007E5C9C">
      <w:pPr>
        <w:pStyle w:val="Tekstpodstawowy"/>
        <w:numPr>
          <w:ilvl w:val="0"/>
          <w:numId w:val="0"/>
        </w:numPr>
        <w:pBdr>
          <w:top w:val="single" w:sz="4" w:space="1" w:color="000000"/>
          <w:left w:val="single" w:sz="4" w:space="4" w:color="000000"/>
          <w:bottom w:val="single" w:sz="4" w:space="1" w:color="000000"/>
          <w:right w:val="single" w:sz="4" w:space="4" w:color="000000"/>
        </w:pBdr>
        <w:spacing w:before="0"/>
        <w:rPr>
          <w:b/>
          <w:sz w:val="20"/>
        </w:rPr>
      </w:pPr>
    </w:p>
    <w:p w:rsidR="007E5C9C" w:rsidRDefault="007E5C9C" w:rsidP="007E5C9C">
      <w:pPr>
        <w:pStyle w:val="Tekstpodstawowy"/>
        <w:numPr>
          <w:ilvl w:val="0"/>
          <w:numId w:val="0"/>
        </w:numPr>
        <w:pBdr>
          <w:top w:val="single" w:sz="4" w:space="1" w:color="000000"/>
          <w:left w:val="single" w:sz="4" w:space="4" w:color="000000"/>
          <w:bottom w:val="single" w:sz="4" w:space="1" w:color="000000"/>
          <w:right w:val="single" w:sz="4" w:space="4" w:color="000000"/>
        </w:pBdr>
        <w:spacing w:before="0" w:after="0"/>
        <w:rPr>
          <w:b/>
          <w:sz w:val="20"/>
        </w:rPr>
      </w:pPr>
      <w:r>
        <w:rPr>
          <w:b/>
          <w:sz w:val="20"/>
        </w:rPr>
        <w:t>Akceptował:.................................................................................................................................</w:t>
      </w:r>
    </w:p>
    <w:p w:rsidR="007E5C9C" w:rsidRDefault="007E5C9C" w:rsidP="007E5C9C">
      <w:pPr>
        <w:pStyle w:val="Tekstpodstawowy"/>
        <w:numPr>
          <w:ilvl w:val="0"/>
          <w:numId w:val="0"/>
        </w:numPr>
        <w:pBdr>
          <w:top w:val="single" w:sz="4" w:space="1" w:color="000000"/>
          <w:left w:val="single" w:sz="4" w:space="4" w:color="000000"/>
          <w:bottom w:val="single" w:sz="4" w:space="1" w:color="000000"/>
          <w:right w:val="single" w:sz="4" w:space="4" w:color="000000"/>
        </w:pBdr>
        <w:spacing w:before="0" w:after="0"/>
        <w:jc w:val="center"/>
        <w:rPr>
          <w:color w:val="000000"/>
          <w:sz w:val="20"/>
        </w:rPr>
      </w:pPr>
      <w:r>
        <w:rPr>
          <w:sz w:val="20"/>
        </w:rPr>
        <w:t>(</w:t>
      </w:r>
      <w:r>
        <w:rPr>
          <w:sz w:val="18"/>
          <w:szCs w:val="18"/>
        </w:rPr>
        <w:t>Kierownik jednostki organizacyjnej lub osoba upoważnion</w:t>
      </w:r>
      <w:r>
        <w:rPr>
          <w:color w:val="000000"/>
          <w:sz w:val="18"/>
          <w:szCs w:val="18"/>
        </w:rPr>
        <w:t>a</w:t>
      </w:r>
      <w:r>
        <w:rPr>
          <w:color w:val="000000"/>
          <w:sz w:val="20"/>
        </w:rPr>
        <w:t>)</w:t>
      </w:r>
    </w:p>
    <w:p w:rsidR="007E5C9C" w:rsidRDefault="007E5C9C" w:rsidP="007E5C9C">
      <w:pPr>
        <w:pStyle w:val="Tekstpodstawowy"/>
        <w:numPr>
          <w:ilvl w:val="0"/>
          <w:numId w:val="0"/>
        </w:numPr>
        <w:pBdr>
          <w:top w:val="single" w:sz="4" w:space="1" w:color="000000"/>
          <w:left w:val="single" w:sz="4" w:space="4" w:color="000000"/>
          <w:bottom w:val="single" w:sz="4" w:space="1" w:color="000000"/>
          <w:right w:val="single" w:sz="4" w:space="4" w:color="000000"/>
        </w:pBdr>
        <w:spacing w:before="0" w:after="0"/>
        <w:rPr>
          <w:color w:val="FF0000"/>
          <w:sz w:val="20"/>
        </w:rPr>
      </w:pPr>
    </w:p>
    <w:p w:rsidR="007E5C9C" w:rsidRDefault="007E5C9C" w:rsidP="007E5C9C">
      <w:pPr>
        <w:pStyle w:val="Tekstpodstawowy"/>
        <w:numPr>
          <w:ilvl w:val="0"/>
          <w:numId w:val="0"/>
        </w:numPr>
        <w:pBdr>
          <w:top w:val="single" w:sz="4" w:space="1" w:color="000000"/>
          <w:left w:val="single" w:sz="4" w:space="4" w:color="000000"/>
          <w:bottom w:val="single" w:sz="4" w:space="1" w:color="000000"/>
          <w:right w:val="single" w:sz="4" w:space="4" w:color="000000"/>
        </w:pBdr>
        <w:spacing w:before="0" w:after="0"/>
        <w:rPr>
          <w:sz w:val="20"/>
        </w:rPr>
      </w:pPr>
    </w:p>
    <w:p w:rsidR="007E5C9C" w:rsidRDefault="007E5C9C" w:rsidP="007E5C9C"/>
    <w:p w:rsidR="007E5C9C" w:rsidRDefault="007E5C9C" w:rsidP="007E5C9C">
      <w:pPr>
        <w:rPr>
          <w:szCs w:val="20"/>
        </w:rPr>
      </w:pPr>
    </w:p>
    <w:p w:rsidR="007E5C9C" w:rsidRDefault="007E5C9C" w:rsidP="007E5C9C"/>
    <w:p w:rsidR="007E5C9C" w:rsidRDefault="007E5C9C" w:rsidP="007E5C9C">
      <w:pPr>
        <w:rPr>
          <w:szCs w:val="20"/>
        </w:rPr>
      </w:pPr>
    </w:p>
    <w:p w:rsidR="007E5C9C" w:rsidRDefault="007E5C9C" w:rsidP="007E5C9C">
      <w:pPr>
        <w:sectPr w:rsidR="007E5C9C">
          <w:headerReference w:type="even" r:id="rId23"/>
          <w:headerReference w:type="default" r:id="rId24"/>
          <w:footerReference w:type="even" r:id="rId25"/>
          <w:footerReference w:type="default" r:id="rId26"/>
          <w:headerReference w:type="first" r:id="rId27"/>
          <w:footerReference w:type="first" r:id="rId28"/>
          <w:pgSz w:w="11906" w:h="16838"/>
          <w:pgMar w:top="1134" w:right="851" w:bottom="1134" w:left="1418" w:header="708" w:footer="454" w:gutter="0"/>
          <w:cols w:space="708"/>
          <w:docGrid w:linePitch="360"/>
        </w:sectPr>
      </w:pPr>
    </w:p>
    <w:p w:rsidR="007E5C9C" w:rsidRDefault="007E5C9C" w:rsidP="007E5C9C">
      <w:pPr>
        <w:shd w:val="clear" w:color="auto" w:fill="FFFFFF"/>
        <w:ind w:right="158"/>
        <w:jc w:val="center"/>
        <w:rPr>
          <w:b/>
          <w:bCs/>
          <w:color w:val="000000"/>
        </w:rPr>
      </w:pPr>
    </w:p>
    <w:p w:rsidR="007E5C9C" w:rsidRDefault="007E5C9C" w:rsidP="007E5C9C">
      <w:pPr>
        <w:shd w:val="clear" w:color="auto" w:fill="FFFFFF"/>
        <w:ind w:right="158"/>
        <w:jc w:val="center"/>
        <w:rPr>
          <w:b/>
          <w:bCs/>
          <w:color w:val="000000"/>
        </w:rPr>
      </w:pPr>
    </w:p>
    <w:p w:rsidR="007E5C9C" w:rsidRDefault="007E5C9C" w:rsidP="007E5C9C">
      <w:pPr>
        <w:pStyle w:val="Nagwek2"/>
      </w:pPr>
      <w:r>
        <w:t>Rejestr spraw będących przedmiotem postępowania wyjaśniającego R-2</w:t>
      </w:r>
    </w:p>
    <w:tbl>
      <w:tblPr>
        <w:tblW w:w="0" w:type="auto"/>
        <w:tblInd w:w="12451" w:type="dxa"/>
        <w:tblLayout w:type="fixed"/>
        <w:tblCellMar>
          <w:left w:w="70" w:type="dxa"/>
          <w:right w:w="70" w:type="dxa"/>
        </w:tblCellMar>
        <w:tblLook w:val="0000"/>
      </w:tblPr>
      <w:tblGrid>
        <w:gridCol w:w="1488"/>
      </w:tblGrid>
      <w:tr w:rsidR="007E5C9C" w:rsidTr="00C37FC7">
        <w:trPr>
          <w:trHeight w:val="362"/>
        </w:trPr>
        <w:tc>
          <w:tcPr>
            <w:tcW w:w="1488" w:type="dxa"/>
            <w:tcBorders>
              <w:top w:val="single" w:sz="4" w:space="0" w:color="000000"/>
              <w:left w:val="single" w:sz="4" w:space="0" w:color="000000"/>
              <w:bottom w:val="single" w:sz="4" w:space="0" w:color="000000"/>
              <w:right w:val="single" w:sz="4" w:space="0" w:color="000000"/>
            </w:tcBorders>
            <w:shd w:val="clear" w:color="auto" w:fill="CCCCCC"/>
            <w:vAlign w:val="center"/>
          </w:tcPr>
          <w:p w:rsidR="007E5C9C" w:rsidRDefault="007E5C9C" w:rsidP="00C37FC7">
            <w:pPr>
              <w:pStyle w:val="Nagwek7"/>
              <w:tabs>
                <w:tab w:val="clear" w:pos="1296"/>
              </w:tabs>
              <w:snapToGrid w:val="0"/>
              <w:spacing w:before="0"/>
              <w:ind w:left="0" w:right="0" w:firstLine="0"/>
              <w:jc w:val="center"/>
              <w:rPr>
                <w:b/>
                <w:bCs/>
              </w:rPr>
            </w:pPr>
            <w:r>
              <w:rPr>
                <w:b/>
                <w:bCs/>
              </w:rPr>
              <w:t>R-2</w:t>
            </w:r>
          </w:p>
        </w:tc>
      </w:tr>
    </w:tbl>
    <w:p w:rsidR="007E5C9C" w:rsidRDefault="007E5C9C" w:rsidP="007E5C9C">
      <w:pPr>
        <w:tabs>
          <w:tab w:val="left" w:pos="2160"/>
          <w:tab w:val="left" w:pos="4860"/>
          <w:tab w:val="left" w:pos="7740"/>
        </w:tabs>
        <w:jc w:val="center"/>
        <w:rPr>
          <w:sz w:val="28"/>
          <w:szCs w:val="28"/>
        </w:rPr>
      </w:pPr>
    </w:p>
    <w:p w:rsidR="007E5C9C" w:rsidRDefault="007E5C9C" w:rsidP="007E5C9C">
      <w:pPr>
        <w:tabs>
          <w:tab w:val="left" w:pos="2160"/>
          <w:tab w:val="left" w:pos="4860"/>
          <w:tab w:val="left" w:pos="7740"/>
        </w:tabs>
        <w:jc w:val="center"/>
        <w:rPr>
          <w:sz w:val="28"/>
          <w:szCs w:val="28"/>
        </w:rPr>
      </w:pPr>
      <w:r>
        <w:rPr>
          <w:sz w:val="28"/>
          <w:szCs w:val="28"/>
        </w:rPr>
        <w:t>REJESTR SPRAW BĘDĄCYCH PRZEDMIOTEM POSTĘPOWANIA WYJAŚNIAJĄCEGO</w:t>
      </w:r>
    </w:p>
    <w:p w:rsidR="007E5C9C" w:rsidRDefault="007E5C9C" w:rsidP="007E5C9C">
      <w:pPr>
        <w:tabs>
          <w:tab w:val="left" w:pos="2160"/>
          <w:tab w:val="left" w:pos="4860"/>
          <w:tab w:val="left" w:pos="7740"/>
        </w:tabs>
        <w:jc w:val="center"/>
        <w:rPr>
          <w:b/>
          <w:bCs/>
          <w:sz w:val="28"/>
          <w:szCs w:val="28"/>
        </w:rPr>
      </w:pPr>
    </w:p>
    <w:tbl>
      <w:tblPr>
        <w:tblW w:w="0" w:type="auto"/>
        <w:tblInd w:w="-5" w:type="dxa"/>
        <w:tblLayout w:type="fixed"/>
        <w:tblLook w:val="0000"/>
      </w:tblPr>
      <w:tblGrid>
        <w:gridCol w:w="467"/>
        <w:gridCol w:w="899"/>
        <w:gridCol w:w="1080"/>
        <w:gridCol w:w="900"/>
        <w:gridCol w:w="900"/>
        <w:gridCol w:w="720"/>
        <w:gridCol w:w="900"/>
        <w:gridCol w:w="720"/>
        <w:gridCol w:w="720"/>
        <w:gridCol w:w="900"/>
        <w:gridCol w:w="720"/>
        <w:gridCol w:w="720"/>
        <w:gridCol w:w="900"/>
        <w:gridCol w:w="720"/>
        <w:gridCol w:w="720"/>
        <w:gridCol w:w="900"/>
        <w:gridCol w:w="910"/>
      </w:tblGrid>
      <w:tr w:rsidR="007E5C9C" w:rsidTr="00C37FC7">
        <w:trPr>
          <w:trHeight w:val="1523"/>
        </w:trPr>
        <w:tc>
          <w:tcPr>
            <w:tcW w:w="467" w:type="dxa"/>
            <w:tcBorders>
              <w:top w:val="single" w:sz="4" w:space="0" w:color="000000"/>
              <w:left w:val="single" w:sz="4" w:space="0" w:color="000000"/>
              <w:bottom w:val="single" w:sz="4" w:space="0" w:color="000000"/>
            </w:tcBorders>
            <w:shd w:val="clear" w:color="auto" w:fill="auto"/>
            <w:vAlign w:val="center"/>
          </w:tcPr>
          <w:p w:rsidR="007E5C9C" w:rsidRDefault="007E5C9C" w:rsidP="00C37FC7">
            <w:pPr>
              <w:snapToGrid w:val="0"/>
              <w:spacing w:before="240"/>
              <w:jc w:val="center"/>
              <w:rPr>
                <w:b/>
                <w:sz w:val="16"/>
                <w:szCs w:val="16"/>
              </w:rPr>
            </w:pPr>
            <w:r>
              <w:rPr>
                <w:b/>
                <w:sz w:val="16"/>
                <w:szCs w:val="16"/>
              </w:rPr>
              <w:t>Lp.</w:t>
            </w:r>
          </w:p>
        </w:tc>
        <w:tc>
          <w:tcPr>
            <w:tcW w:w="899" w:type="dxa"/>
            <w:tcBorders>
              <w:top w:val="single" w:sz="4" w:space="0" w:color="000000"/>
              <w:left w:val="single" w:sz="4" w:space="0" w:color="000000"/>
              <w:bottom w:val="single" w:sz="4" w:space="0" w:color="000000"/>
            </w:tcBorders>
            <w:shd w:val="clear" w:color="auto" w:fill="auto"/>
            <w:vAlign w:val="center"/>
          </w:tcPr>
          <w:p w:rsidR="007E5C9C" w:rsidRDefault="007E5C9C" w:rsidP="00C37FC7">
            <w:pPr>
              <w:snapToGrid w:val="0"/>
              <w:spacing w:before="240"/>
              <w:jc w:val="center"/>
              <w:rPr>
                <w:b/>
                <w:sz w:val="14"/>
                <w:szCs w:val="14"/>
              </w:rPr>
            </w:pPr>
            <w:r>
              <w:rPr>
                <w:b/>
                <w:sz w:val="14"/>
                <w:szCs w:val="14"/>
              </w:rPr>
              <w:t>Wystawił</w:t>
            </w:r>
          </w:p>
        </w:tc>
        <w:tc>
          <w:tcPr>
            <w:tcW w:w="1080" w:type="dxa"/>
            <w:tcBorders>
              <w:top w:val="single" w:sz="4" w:space="0" w:color="000000"/>
              <w:left w:val="single" w:sz="4" w:space="0" w:color="000000"/>
              <w:bottom w:val="single" w:sz="4" w:space="0" w:color="000000"/>
            </w:tcBorders>
            <w:shd w:val="clear" w:color="auto" w:fill="auto"/>
            <w:vAlign w:val="center"/>
          </w:tcPr>
          <w:p w:rsidR="007E5C9C" w:rsidRDefault="007E5C9C" w:rsidP="00C37FC7">
            <w:pPr>
              <w:snapToGrid w:val="0"/>
              <w:spacing w:before="240"/>
              <w:jc w:val="center"/>
              <w:rPr>
                <w:b/>
                <w:sz w:val="14"/>
                <w:szCs w:val="14"/>
              </w:rPr>
            </w:pPr>
            <w:r>
              <w:rPr>
                <w:b/>
                <w:sz w:val="14"/>
                <w:szCs w:val="14"/>
              </w:rPr>
              <w:t>Dane Wnioskodawcy/Beneficjenta</w:t>
            </w:r>
          </w:p>
        </w:tc>
        <w:tc>
          <w:tcPr>
            <w:tcW w:w="900" w:type="dxa"/>
            <w:tcBorders>
              <w:top w:val="single" w:sz="4" w:space="0" w:color="000000"/>
              <w:left w:val="single" w:sz="4" w:space="0" w:color="000000"/>
              <w:bottom w:val="single" w:sz="4" w:space="0" w:color="000000"/>
            </w:tcBorders>
            <w:shd w:val="clear" w:color="auto" w:fill="auto"/>
            <w:vAlign w:val="center"/>
          </w:tcPr>
          <w:p w:rsidR="007E5C9C" w:rsidRDefault="007E5C9C" w:rsidP="00C37FC7">
            <w:pPr>
              <w:snapToGrid w:val="0"/>
              <w:spacing w:before="240"/>
              <w:jc w:val="center"/>
              <w:rPr>
                <w:b/>
                <w:sz w:val="14"/>
                <w:szCs w:val="14"/>
              </w:rPr>
            </w:pPr>
            <w:r>
              <w:rPr>
                <w:b/>
                <w:sz w:val="14"/>
                <w:szCs w:val="14"/>
              </w:rPr>
              <w:t>Działanie</w:t>
            </w:r>
          </w:p>
        </w:tc>
        <w:tc>
          <w:tcPr>
            <w:tcW w:w="900" w:type="dxa"/>
            <w:tcBorders>
              <w:top w:val="single" w:sz="4" w:space="0" w:color="000000"/>
              <w:left w:val="single" w:sz="4" w:space="0" w:color="000000"/>
              <w:bottom w:val="single" w:sz="4" w:space="0" w:color="000000"/>
            </w:tcBorders>
            <w:shd w:val="clear" w:color="auto" w:fill="auto"/>
            <w:vAlign w:val="center"/>
          </w:tcPr>
          <w:p w:rsidR="007E5C9C" w:rsidRDefault="007E5C9C" w:rsidP="00C37FC7">
            <w:pPr>
              <w:snapToGrid w:val="0"/>
              <w:spacing w:before="240"/>
              <w:jc w:val="center"/>
              <w:rPr>
                <w:b/>
                <w:sz w:val="14"/>
                <w:szCs w:val="14"/>
              </w:rPr>
            </w:pPr>
            <w:r>
              <w:rPr>
                <w:b/>
                <w:sz w:val="14"/>
                <w:szCs w:val="14"/>
              </w:rPr>
              <w:t xml:space="preserve">Numer wniosku lub sprawy </w:t>
            </w:r>
          </w:p>
        </w:tc>
        <w:tc>
          <w:tcPr>
            <w:tcW w:w="720" w:type="dxa"/>
            <w:tcBorders>
              <w:top w:val="single" w:sz="4" w:space="0" w:color="000000"/>
              <w:left w:val="single" w:sz="4" w:space="0" w:color="000000"/>
              <w:bottom w:val="single" w:sz="4" w:space="0" w:color="000000"/>
            </w:tcBorders>
            <w:shd w:val="clear" w:color="auto" w:fill="auto"/>
            <w:vAlign w:val="center"/>
          </w:tcPr>
          <w:p w:rsidR="007E5C9C" w:rsidRDefault="007E5C9C" w:rsidP="00C37FC7">
            <w:pPr>
              <w:snapToGrid w:val="0"/>
              <w:spacing w:before="240"/>
              <w:jc w:val="center"/>
              <w:rPr>
                <w:b/>
                <w:sz w:val="14"/>
                <w:szCs w:val="14"/>
              </w:rPr>
            </w:pPr>
            <w:r>
              <w:rPr>
                <w:b/>
                <w:sz w:val="14"/>
                <w:szCs w:val="14"/>
              </w:rPr>
              <w:t>Opis sprawy/błędu administracyjnego/systematycznego</w:t>
            </w:r>
          </w:p>
        </w:tc>
        <w:tc>
          <w:tcPr>
            <w:tcW w:w="900" w:type="dxa"/>
            <w:tcBorders>
              <w:top w:val="single" w:sz="4" w:space="0" w:color="000000"/>
              <w:left w:val="single" w:sz="4" w:space="0" w:color="000000"/>
              <w:bottom w:val="single" w:sz="4" w:space="0" w:color="000000"/>
            </w:tcBorders>
            <w:shd w:val="clear" w:color="auto" w:fill="auto"/>
            <w:vAlign w:val="center"/>
          </w:tcPr>
          <w:p w:rsidR="007E5C9C" w:rsidRDefault="007E5C9C" w:rsidP="00C37FC7">
            <w:pPr>
              <w:snapToGrid w:val="0"/>
              <w:spacing w:before="240"/>
              <w:jc w:val="center"/>
              <w:rPr>
                <w:b/>
                <w:sz w:val="14"/>
                <w:szCs w:val="14"/>
              </w:rPr>
            </w:pPr>
            <w:r>
              <w:rPr>
                <w:b/>
                <w:sz w:val="14"/>
                <w:szCs w:val="14"/>
              </w:rPr>
              <w:t>Data rozpoczęcia postępowania</w:t>
            </w:r>
          </w:p>
        </w:tc>
        <w:tc>
          <w:tcPr>
            <w:tcW w:w="720" w:type="dxa"/>
            <w:tcBorders>
              <w:top w:val="single" w:sz="4" w:space="0" w:color="000000"/>
              <w:left w:val="single" w:sz="4" w:space="0" w:color="000000"/>
              <w:bottom w:val="single" w:sz="4" w:space="0" w:color="000000"/>
            </w:tcBorders>
            <w:shd w:val="clear" w:color="auto" w:fill="auto"/>
            <w:vAlign w:val="center"/>
          </w:tcPr>
          <w:p w:rsidR="007E5C9C" w:rsidRDefault="007E5C9C" w:rsidP="00C37FC7">
            <w:pPr>
              <w:snapToGrid w:val="0"/>
              <w:spacing w:before="240"/>
              <w:jc w:val="center"/>
              <w:rPr>
                <w:b/>
                <w:sz w:val="14"/>
                <w:szCs w:val="14"/>
              </w:rPr>
            </w:pPr>
            <w:r>
              <w:rPr>
                <w:b/>
                <w:sz w:val="14"/>
                <w:szCs w:val="14"/>
              </w:rPr>
              <w:t>Pracownik rozpatrujący</w:t>
            </w:r>
          </w:p>
        </w:tc>
        <w:tc>
          <w:tcPr>
            <w:tcW w:w="720" w:type="dxa"/>
            <w:tcBorders>
              <w:top w:val="single" w:sz="4" w:space="0" w:color="000000"/>
              <w:left w:val="single" w:sz="4" w:space="0" w:color="000000"/>
              <w:bottom w:val="single" w:sz="4" w:space="0" w:color="000000"/>
            </w:tcBorders>
            <w:shd w:val="clear" w:color="auto" w:fill="auto"/>
            <w:vAlign w:val="center"/>
          </w:tcPr>
          <w:p w:rsidR="007E5C9C" w:rsidRDefault="007E5C9C" w:rsidP="00C37FC7">
            <w:pPr>
              <w:snapToGrid w:val="0"/>
              <w:spacing w:before="240"/>
              <w:jc w:val="center"/>
              <w:rPr>
                <w:b/>
                <w:sz w:val="14"/>
                <w:szCs w:val="14"/>
              </w:rPr>
            </w:pPr>
            <w:r>
              <w:rPr>
                <w:b/>
                <w:sz w:val="14"/>
                <w:szCs w:val="14"/>
              </w:rPr>
              <w:t>Pracownik sprawdzający</w:t>
            </w:r>
          </w:p>
        </w:tc>
        <w:tc>
          <w:tcPr>
            <w:tcW w:w="900" w:type="dxa"/>
            <w:tcBorders>
              <w:top w:val="single" w:sz="4" w:space="0" w:color="000000"/>
              <w:left w:val="single" w:sz="4" w:space="0" w:color="000000"/>
              <w:bottom w:val="single" w:sz="4" w:space="0" w:color="000000"/>
            </w:tcBorders>
            <w:shd w:val="clear" w:color="auto" w:fill="auto"/>
            <w:vAlign w:val="center"/>
          </w:tcPr>
          <w:p w:rsidR="007E5C9C" w:rsidRDefault="007E5C9C" w:rsidP="00C37FC7">
            <w:pPr>
              <w:snapToGrid w:val="0"/>
              <w:spacing w:before="240"/>
              <w:jc w:val="center"/>
              <w:rPr>
                <w:b/>
                <w:sz w:val="14"/>
                <w:szCs w:val="14"/>
              </w:rPr>
            </w:pPr>
            <w:r>
              <w:rPr>
                <w:b/>
                <w:sz w:val="14"/>
                <w:szCs w:val="14"/>
              </w:rPr>
              <w:t>Data zakończenia postępowania</w:t>
            </w:r>
          </w:p>
        </w:tc>
        <w:tc>
          <w:tcPr>
            <w:tcW w:w="720" w:type="dxa"/>
            <w:tcBorders>
              <w:top w:val="single" w:sz="4" w:space="0" w:color="000000"/>
              <w:left w:val="single" w:sz="4" w:space="0" w:color="000000"/>
              <w:bottom w:val="single" w:sz="4" w:space="0" w:color="000000"/>
            </w:tcBorders>
            <w:shd w:val="clear" w:color="auto" w:fill="auto"/>
            <w:vAlign w:val="center"/>
          </w:tcPr>
          <w:p w:rsidR="007E5C9C" w:rsidRDefault="007E5C9C" w:rsidP="00C37FC7">
            <w:pPr>
              <w:snapToGrid w:val="0"/>
              <w:spacing w:before="240"/>
              <w:jc w:val="center"/>
              <w:rPr>
                <w:b/>
                <w:sz w:val="14"/>
                <w:szCs w:val="14"/>
              </w:rPr>
            </w:pPr>
            <w:r>
              <w:rPr>
                <w:b/>
                <w:sz w:val="14"/>
                <w:szCs w:val="14"/>
              </w:rPr>
              <w:t>Wynik postępowania</w:t>
            </w:r>
          </w:p>
        </w:tc>
        <w:tc>
          <w:tcPr>
            <w:tcW w:w="720" w:type="dxa"/>
            <w:tcBorders>
              <w:top w:val="single" w:sz="4" w:space="0" w:color="000000"/>
              <w:left w:val="single" w:sz="4" w:space="0" w:color="000000"/>
              <w:bottom w:val="single" w:sz="4" w:space="0" w:color="000000"/>
            </w:tcBorders>
            <w:shd w:val="clear" w:color="auto" w:fill="auto"/>
            <w:vAlign w:val="center"/>
          </w:tcPr>
          <w:p w:rsidR="007E5C9C" w:rsidRDefault="007E5C9C" w:rsidP="00C37FC7">
            <w:pPr>
              <w:snapToGrid w:val="0"/>
              <w:spacing w:before="240"/>
              <w:jc w:val="center"/>
              <w:rPr>
                <w:b/>
                <w:sz w:val="14"/>
                <w:szCs w:val="14"/>
              </w:rPr>
            </w:pPr>
            <w:r>
              <w:rPr>
                <w:b/>
                <w:sz w:val="14"/>
                <w:szCs w:val="14"/>
              </w:rPr>
              <w:t>Opis stwierdzonej nieprawidłowości/błędu administracyjnego/systematycznego</w:t>
            </w:r>
          </w:p>
        </w:tc>
        <w:tc>
          <w:tcPr>
            <w:tcW w:w="900" w:type="dxa"/>
            <w:tcBorders>
              <w:top w:val="single" w:sz="4" w:space="0" w:color="000000"/>
              <w:left w:val="single" w:sz="4" w:space="0" w:color="000000"/>
              <w:bottom w:val="single" w:sz="4" w:space="0" w:color="000000"/>
            </w:tcBorders>
            <w:shd w:val="clear" w:color="auto" w:fill="auto"/>
            <w:vAlign w:val="center"/>
          </w:tcPr>
          <w:p w:rsidR="007E5C9C" w:rsidRDefault="007E5C9C" w:rsidP="00C37FC7">
            <w:pPr>
              <w:snapToGrid w:val="0"/>
              <w:spacing w:before="240"/>
              <w:jc w:val="center"/>
              <w:rPr>
                <w:b/>
                <w:sz w:val="14"/>
                <w:szCs w:val="14"/>
              </w:rPr>
            </w:pPr>
            <w:r>
              <w:rPr>
                <w:b/>
                <w:sz w:val="14"/>
                <w:szCs w:val="14"/>
              </w:rPr>
              <w:t>Czy sprawa została skierowana do organów ścigania?</w:t>
            </w:r>
          </w:p>
        </w:tc>
        <w:tc>
          <w:tcPr>
            <w:tcW w:w="720" w:type="dxa"/>
            <w:tcBorders>
              <w:top w:val="single" w:sz="4" w:space="0" w:color="000000"/>
              <w:left w:val="single" w:sz="4" w:space="0" w:color="000000"/>
              <w:bottom w:val="single" w:sz="4" w:space="0" w:color="000000"/>
            </w:tcBorders>
            <w:shd w:val="clear" w:color="auto" w:fill="auto"/>
            <w:vAlign w:val="center"/>
          </w:tcPr>
          <w:p w:rsidR="007E5C9C" w:rsidRDefault="007E5C9C" w:rsidP="00C37FC7">
            <w:pPr>
              <w:snapToGrid w:val="0"/>
              <w:spacing w:before="240"/>
              <w:jc w:val="center"/>
              <w:rPr>
                <w:b/>
                <w:sz w:val="14"/>
                <w:szCs w:val="14"/>
              </w:rPr>
            </w:pPr>
            <w:r>
              <w:rPr>
                <w:b/>
                <w:sz w:val="14"/>
                <w:szCs w:val="14"/>
              </w:rPr>
              <w:t>Czy wypłacono nienależne środki?</w:t>
            </w:r>
          </w:p>
        </w:tc>
        <w:tc>
          <w:tcPr>
            <w:tcW w:w="720" w:type="dxa"/>
            <w:tcBorders>
              <w:top w:val="single" w:sz="4" w:space="0" w:color="000000"/>
              <w:left w:val="single" w:sz="4" w:space="0" w:color="000000"/>
              <w:bottom w:val="single" w:sz="4" w:space="0" w:color="000000"/>
            </w:tcBorders>
            <w:shd w:val="clear" w:color="auto" w:fill="auto"/>
            <w:vAlign w:val="center"/>
          </w:tcPr>
          <w:p w:rsidR="007E5C9C" w:rsidRDefault="007E5C9C" w:rsidP="00C37FC7">
            <w:pPr>
              <w:snapToGrid w:val="0"/>
              <w:spacing w:before="240"/>
              <w:jc w:val="center"/>
              <w:rPr>
                <w:b/>
                <w:sz w:val="14"/>
                <w:szCs w:val="14"/>
              </w:rPr>
            </w:pPr>
            <w:r>
              <w:rPr>
                <w:b/>
                <w:sz w:val="14"/>
                <w:szCs w:val="14"/>
              </w:rPr>
              <w:t>Kwota nieprawidłowości/błędu administracyjnego/systematycznego [PLN]</w:t>
            </w:r>
          </w:p>
        </w:tc>
        <w:tc>
          <w:tcPr>
            <w:tcW w:w="900" w:type="dxa"/>
            <w:tcBorders>
              <w:top w:val="single" w:sz="4" w:space="0" w:color="000000"/>
              <w:left w:val="single" w:sz="4" w:space="0" w:color="000000"/>
              <w:bottom w:val="single" w:sz="4" w:space="0" w:color="000000"/>
            </w:tcBorders>
            <w:shd w:val="clear" w:color="auto" w:fill="auto"/>
            <w:vAlign w:val="center"/>
          </w:tcPr>
          <w:p w:rsidR="007E5C9C" w:rsidRDefault="007E5C9C" w:rsidP="00C37FC7">
            <w:pPr>
              <w:snapToGrid w:val="0"/>
              <w:spacing w:before="240"/>
              <w:jc w:val="center"/>
              <w:rPr>
                <w:b/>
                <w:sz w:val="14"/>
                <w:szCs w:val="14"/>
              </w:rPr>
            </w:pPr>
            <w:r>
              <w:rPr>
                <w:b/>
                <w:sz w:val="14"/>
                <w:szCs w:val="14"/>
              </w:rPr>
              <w:t>Czy sprawa kwalifikuje się do Rejestru podmiotów wykluczonych?</w:t>
            </w:r>
          </w:p>
        </w:tc>
        <w:tc>
          <w:tcPr>
            <w:tcW w:w="910" w:type="dxa"/>
            <w:tcBorders>
              <w:top w:val="single" w:sz="4" w:space="0" w:color="000000"/>
              <w:left w:val="single" w:sz="4" w:space="0" w:color="000000"/>
              <w:bottom w:val="single" w:sz="4" w:space="0" w:color="000000"/>
              <w:right w:val="single" w:sz="4" w:space="0" w:color="000000"/>
            </w:tcBorders>
            <w:shd w:val="clear" w:color="auto" w:fill="auto"/>
          </w:tcPr>
          <w:p w:rsidR="007E5C9C" w:rsidRDefault="007E5C9C" w:rsidP="00C37FC7">
            <w:pPr>
              <w:snapToGrid w:val="0"/>
              <w:spacing w:before="240"/>
              <w:jc w:val="center"/>
              <w:rPr>
                <w:b/>
                <w:sz w:val="14"/>
                <w:szCs w:val="14"/>
              </w:rPr>
            </w:pPr>
            <w:r>
              <w:rPr>
                <w:b/>
                <w:sz w:val="14"/>
                <w:szCs w:val="14"/>
              </w:rPr>
              <w:t>Konsekwencje/działania podjęte w celu eliminacji występowania błędu administracyjnego/systematycznego</w:t>
            </w:r>
          </w:p>
        </w:tc>
      </w:tr>
      <w:tr w:rsidR="007E5C9C" w:rsidTr="00C37FC7">
        <w:tc>
          <w:tcPr>
            <w:tcW w:w="467"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spacing w:before="240"/>
              <w:rPr>
                <w:sz w:val="16"/>
                <w:szCs w:val="16"/>
              </w:rPr>
            </w:pPr>
          </w:p>
        </w:tc>
        <w:tc>
          <w:tcPr>
            <w:tcW w:w="899"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spacing w:before="240"/>
              <w:rPr>
                <w:sz w:val="14"/>
                <w:szCs w:val="14"/>
              </w:rPr>
            </w:pPr>
            <w:proofErr w:type="gramStart"/>
            <w:r>
              <w:rPr>
                <w:sz w:val="14"/>
                <w:szCs w:val="14"/>
              </w:rPr>
              <w:t>komórka</w:t>
            </w:r>
            <w:proofErr w:type="gramEnd"/>
            <w:r>
              <w:rPr>
                <w:sz w:val="14"/>
                <w:szCs w:val="14"/>
              </w:rPr>
              <w:t xml:space="preserve"> organizacyjna weryfikująca/autoryzująca</w:t>
            </w:r>
          </w:p>
        </w:tc>
        <w:tc>
          <w:tcPr>
            <w:tcW w:w="1080"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spacing w:before="240"/>
              <w:rPr>
                <w:sz w:val="14"/>
                <w:szCs w:val="14"/>
              </w:rPr>
            </w:pPr>
            <w:proofErr w:type="gramStart"/>
            <w:r>
              <w:rPr>
                <w:sz w:val="14"/>
                <w:szCs w:val="14"/>
              </w:rPr>
              <w:t>imię</w:t>
            </w:r>
            <w:proofErr w:type="gramEnd"/>
            <w:r>
              <w:rPr>
                <w:sz w:val="14"/>
                <w:szCs w:val="14"/>
              </w:rPr>
              <w:t>, nazwisko/nazwa, siedziba</w:t>
            </w:r>
          </w:p>
        </w:tc>
        <w:tc>
          <w:tcPr>
            <w:tcW w:w="900"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spacing w:before="240"/>
              <w:rPr>
                <w:sz w:val="14"/>
                <w:szCs w:val="14"/>
              </w:rPr>
            </w:pPr>
          </w:p>
        </w:tc>
        <w:tc>
          <w:tcPr>
            <w:tcW w:w="900"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spacing w:before="240"/>
              <w:rPr>
                <w:sz w:val="14"/>
                <w:szCs w:val="14"/>
              </w:rPr>
            </w:pPr>
          </w:p>
        </w:tc>
        <w:tc>
          <w:tcPr>
            <w:tcW w:w="720"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spacing w:before="240"/>
              <w:rPr>
                <w:sz w:val="14"/>
                <w:szCs w:val="14"/>
              </w:rPr>
            </w:pPr>
          </w:p>
        </w:tc>
        <w:tc>
          <w:tcPr>
            <w:tcW w:w="900"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spacing w:before="240"/>
              <w:rPr>
                <w:sz w:val="14"/>
                <w:szCs w:val="14"/>
              </w:rPr>
            </w:pPr>
          </w:p>
        </w:tc>
        <w:tc>
          <w:tcPr>
            <w:tcW w:w="720"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spacing w:before="240"/>
              <w:rPr>
                <w:sz w:val="14"/>
                <w:szCs w:val="14"/>
                <w:shd w:val="clear" w:color="auto" w:fill="00FFFF"/>
              </w:rPr>
            </w:pPr>
          </w:p>
        </w:tc>
        <w:tc>
          <w:tcPr>
            <w:tcW w:w="720"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spacing w:before="240"/>
              <w:rPr>
                <w:sz w:val="14"/>
                <w:szCs w:val="14"/>
              </w:rPr>
            </w:pPr>
          </w:p>
        </w:tc>
        <w:tc>
          <w:tcPr>
            <w:tcW w:w="900"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spacing w:before="240"/>
              <w:rPr>
                <w:sz w:val="14"/>
                <w:szCs w:val="14"/>
              </w:rPr>
            </w:pPr>
          </w:p>
        </w:tc>
        <w:tc>
          <w:tcPr>
            <w:tcW w:w="720"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spacing w:before="240"/>
              <w:rPr>
                <w:sz w:val="14"/>
                <w:szCs w:val="14"/>
              </w:rPr>
            </w:pPr>
            <w:proofErr w:type="gramStart"/>
            <w:r>
              <w:rPr>
                <w:sz w:val="14"/>
                <w:szCs w:val="14"/>
              </w:rPr>
              <w:t>nieprawidłowość</w:t>
            </w:r>
            <w:proofErr w:type="gramEnd"/>
            <w:r>
              <w:rPr>
                <w:sz w:val="14"/>
                <w:szCs w:val="14"/>
              </w:rPr>
              <w:t>/błąd administracyjny/systematyczny wystąpił/a nieprawidłowość/błąd administracyjny/systematyczny nie wystąpił/a</w:t>
            </w:r>
          </w:p>
        </w:tc>
        <w:tc>
          <w:tcPr>
            <w:tcW w:w="720"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spacing w:before="240"/>
              <w:rPr>
                <w:sz w:val="14"/>
                <w:szCs w:val="14"/>
              </w:rPr>
            </w:pPr>
            <w:proofErr w:type="gramStart"/>
            <w:r>
              <w:rPr>
                <w:sz w:val="14"/>
                <w:szCs w:val="14"/>
              </w:rPr>
              <w:t>na</w:t>
            </w:r>
            <w:proofErr w:type="gramEnd"/>
            <w:r>
              <w:rPr>
                <w:sz w:val="14"/>
                <w:szCs w:val="14"/>
              </w:rPr>
              <w:t xml:space="preserve"> czym polega nieprawidłowość/błąd administracyjny/systematyczny?</w:t>
            </w:r>
          </w:p>
        </w:tc>
        <w:tc>
          <w:tcPr>
            <w:tcW w:w="900"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spacing w:before="240"/>
              <w:rPr>
                <w:sz w:val="14"/>
                <w:szCs w:val="14"/>
              </w:rPr>
            </w:pPr>
          </w:p>
        </w:tc>
        <w:tc>
          <w:tcPr>
            <w:tcW w:w="720"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spacing w:before="240"/>
              <w:rPr>
                <w:sz w:val="14"/>
                <w:szCs w:val="14"/>
              </w:rPr>
            </w:pPr>
          </w:p>
        </w:tc>
        <w:tc>
          <w:tcPr>
            <w:tcW w:w="720"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spacing w:before="240"/>
              <w:rPr>
                <w:sz w:val="14"/>
                <w:szCs w:val="14"/>
              </w:rPr>
            </w:pPr>
          </w:p>
        </w:tc>
        <w:tc>
          <w:tcPr>
            <w:tcW w:w="900"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spacing w:before="240"/>
              <w:rPr>
                <w:sz w:val="14"/>
                <w:szCs w:val="14"/>
              </w:rPr>
            </w:pPr>
          </w:p>
        </w:tc>
        <w:tc>
          <w:tcPr>
            <w:tcW w:w="910" w:type="dxa"/>
            <w:tcBorders>
              <w:top w:val="single" w:sz="4" w:space="0" w:color="000000"/>
              <w:left w:val="single" w:sz="4" w:space="0" w:color="000000"/>
              <w:bottom w:val="single" w:sz="4" w:space="0" w:color="000000"/>
              <w:right w:val="single" w:sz="4" w:space="0" w:color="000000"/>
            </w:tcBorders>
            <w:shd w:val="clear" w:color="auto" w:fill="auto"/>
          </w:tcPr>
          <w:p w:rsidR="007E5C9C" w:rsidRDefault="007E5C9C" w:rsidP="00C37FC7">
            <w:pPr>
              <w:snapToGrid w:val="0"/>
              <w:spacing w:before="240"/>
              <w:rPr>
                <w:sz w:val="14"/>
                <w:szCs w:val="14"/>
              </w:rPr>
            </w:pPr>
          </w:p>
        </w:tc>
      </w:tr>
    </w:tbl>
    <w:p w:rsidR="007E5C9C" w:rsidRDefault="007E5C9C" w:rsidP="007E5C9C">
      <w:pPr>
        <w:sectPr w:rsidR="007E5C9C">
          <w:headerReference w:type="even" r:id="rId29"/>
          <w:headerReference w:type="default" r:id="rId30"/>
          <w:footerReference w:type="even" r:id="rId31"/>
          <w:footerReference w:type="default" r:id="rId32"/>
          <w:headerReference w:type="first" r:id="rId33"/>
          <w:footerReference w:type="first" r:id="rId34"/>
          <w:pgSz w:w="16838" w:h="11906" w:orient="landscape"/>
          <w:pgMar w:top="1134" w:right="1134" w:bottom="851" w:left="1418" w:header="708" w:footer="454" w:gutter="0"/>
          <w:cols w:space="708"/>
          <w:docGrid w:linePitch="360"/>
        </w:sectPr>
      </w:pPr>
    </w:p>
    <w:p w:rsidR="007E5C9C" w:rsidRDefault="007E5C9C" w:rsidP="007E5C9C">
      <w:pPr>
        <w:shd w:val="clear" w:color="auto" w:fill="FFFFFF"/>
        <w:ind w:right="158"/>
        <w:rPr>
          <w:b/>
          <w:bCs/>
          <w:color w:val="000000"/>
        </w:rPr>
      </w:pPr>
    </w:p>
    <w:p w:rsidR="007E5C9C" w:rsidRDefault="007E5C9C" w:rsidP="007E5C9C">
      <w:pPr>
        <w:shd w:val="clear" w:color="auto" w:fill="FFFFFF"/>
        <w:ind w:right="158"/>
        <w:jc w:val="center"/>
        <w:rPr>
          <w:b/>
          <w:bCs/>
          <w:color w:val="000000"/>
        </w:rPr>
      </w:pPr>
      <w:r>
        <w:rPr>
          <w:b/>
          <w:bCs/>
          <w:color w:val="000000"/>
        </w:rPr>
        <w:t xml:space="preserve">Deklaracja </w:t>
      </w:r>
      <w:proofErr w:type="gramStart"/>
      <w:r>
        <w:rPr>
          <w:b/>
          <w:bCs/>
          <w:color w:val="000000"/>
        </w:rPr>
        <w:t xml:space="preserve">bezstronności                     </w:t>
      </w:r>
      <w:r>
        <w:rPr>
          <w:b/>
          <w:bCs/>
          <w:color w:val="000000"/>
          <w:shd w:val="clear" w:color="auto" w:fill="D9D9D9"/>
        </w:rPr>
        <w:t>D</w:t>
      </w:r>
      <w:proofErr w:type="gramEnd"/>
      <w:r>
        <w:rPr>
          <w:b/>
          <w:bCs/>
          <w:color w:val="000000"/>
          <w:shd w:val="clear" w:color="auto" w:fill="D9D9D9"/>
        </w:rPr>
        <w:t xml:space="preserve"> – 1</w:t>
      </w:r>
      <w:r>
        <w:rPr>
          <w:b/>
          <w:bCs/>
          <w:color w:val="000000"/>
        </w:rPr>
        <w:t xml:space="preserve">  </w:t>
      </w:r>
    </w:p>
    <w:p w:rsidR="007E5C9C" w:rsidRPr="003A6F9B" w:rsidRDefault="007E5C9C" w:rsidP="007E5C9C">
      <w:pPr>
        <w:shd w:val="clear" w:color="auto" w:fill="FFFFFF"/>
        <w:spacing w:line="317" w:lineRule="exact"/>
        <w:ind w:right="58"/>
        <w:jc w:val="both"/>
        <w:rPr>
          <w:color w:val="000000"/>
          <w:spacing w:val="1"/>
          <w:sz w:val="20"/>
          <w:szCs w:val="20"/>
        </w:rPr>
      </w:pPr>
    </w:p>
    <w:p w:rsidR="007E5C9C" w:rsidRDefault="007E5C9C" w:rsidP="007E5C9C">
      <w:pPr>
        <w:shd w:val="clear" w:color="auto" w:fill="FFFFFF"/>
        <w:spacing w:line="317" w:lineRule="exact"/>
        <w:ind w:right="58"/>
        <w:jc w:val="both"/>
        <w:rPr>
          <w:color w:val="000000"/>
          <w:spacing w:val="1"/>
        </w:rPr>
      </w:pPr>
      <w:r>
        <w:rPr>
          <w:color w:val="000000"/>
          <w:spacing w:val="1"/>
        </w:rPr>
        <w:t>Ze względu na uczestnictwo w procesie realizacji projektu w ramach PO RYBY:</w:t>
      </w:r>
    </w:p>
    <w:p w:rsidR="007E5C9C" w:rsidRDefault="007E5C9C" w:rsidP="007E5C9C">
      <w:pPr>
        <w:shd w:val="clear" w:color="auto" w:fill="FFFFFF"/>
        <w:spacing w:line="317" w:lineRule="exact"/>
        <w:ind w:right="58"/>
        <w:jc w:val="both"/>
        <w:rPr>
          <w:color w:val="000000"/>
          <w:spacing w:val="1"/>
        </w:rPr>
      </w:pPr>
      <w:r>
        <w:rPr>
          <w:color w:val="000000"/>
          <w:spacing w:val="1"/>
        </w:rPr>
        <w:t>Znak sprawy:…………………………………………………………………………..….…...</w:t>
      </w:r>
    </w:p>
    <w:p w:rsidR="007E5C9C" w:rsidRDefault="007E5C9C" w:rsidP="007E5C9C">
      <w:pPr>
        <w:shd w:val="clear" w:color="auto" w:fill="FFFFFF"/>
        <w:spacing w:line="317" w:lineRule="exact"/>
        <w:ind w:right="58"/>
        <w:rPr>
          <w:color w:val="000000"/>
          <w:spacing w:val="1"/>
        </w:rPr>
      </w:pPr>
      <w:r>
        <w:rPr>
          <w:color w:val="000000"/>
          <w:spacing w:val="1"/>
        </w:rPr>
        <w:t>Nazwa Wnioskodawcy: ………………………………………………………….……………</w:t>
      </w:r>
    </w:p>
    <w:p w:rsidR="007E5C9C" w:rsidRDefault="007E5C9C" w:rsidP="007E5C9C">
      <w:pPr>
        <w:shd w:val="clear" w:color="auto" w:fill="FFFFFF"/>
        <w:spacing w:line="317" w:lineRule="exact"/>
        <w:ind w:right="58"/>
        <w:jc w:val="both"/>
        <w:rPr>
          <w:color w:val="000000"/>
          <w:spacing w:val="1"/>
        </w:rPr>
      </w:pPr>
    </w:p>
    <w:p w:rsidR="007E5C9C" w:rsidRDefault="007E5C9C" w:rsidP="007E5C9C">
      <w:pPr>
        <w:shd w:val="clear" w:color="auto" w:fill="FFFFFF"/>
        <w:spacing w:line="317" w:lineRule="exact"/>
        <w:ind w:right="58"/>
        <w:jc w:val="both"/>
        <w:rPr>
          <w:color w:val="000000"/>
          <w:spacing w:val="1"/>
        </w:rPr>
      </w:pPr>
      <w:r>
        <w:rPr>
          <w:color w:val="000000"/>
          <w:spacing w:val="1"/>
        </w:rPr>
        <w:t>Niniejszym oświadczam, że:</w:t>
      </w:r>
    </w:p>
    <w:p w:rsidR="007E5C9C" w:rsidRDefault="007E5C9C" w:rsidP="007E5C9C">
      <w:pPr>
        <w:shd w:val="clear" w:color="auto" w:fill="FFFFFF"/>
        <w:spacing w:line="317" w:lineRule="exact"/>
        <w:ind w:right="58"/>
        <w:jc w:val="both"/>
        <w:rPr>
          <w:color w:val="000000"/>
          <w:spacing w:val="1"/>
        </w:rPr>
      </w:pPr>
    </w:p>
    <w:p w:rsidR="007E5C9C" w:rsidRDefault="007E5C9C" w:rsidP="007E5C9C">
      <w:pPr>
        <w:pStyle w:val="KP1"/>
        <w:numPr>
          <w:ilvl w:val="0"/>
          <w:numId w:val="2"/>
        </w:numPr>
        <w:jc w:val="both"/>
        <w:rPr>
          <w:b w:val="0"/>
          <w:color w:val="000000"/>
          <w:spacing w:val="1"/>
          <w:sz w:val="24"/>
          <w:szCs w:val="24"/>
        </w:rPr>
      </w:pPr>
      <w:r>
        <w:rPr>
          <w:b w:val="0"/>
          <w:color w:val="000000"/>
          <w:spacing w:val="1"/>
          <w:sz w:val="24"/>
          <w:szCs w:val="24"/>
        </w:rPr>
        <w:t>Zapoznałem</w:t>
      </w:r>
      <w:proofErr w:type="spellStart"/>
      <w:r>
        <w:rPr>
          <w:b w:val="0"/>
          <w:color w:val="000000"/>
          <w:spacing w:val="1"/>
          <w:sz w:val="24"/>
          <w:szCs w:val="24"/>
        </w:rPr>
        <w:t>(-am</w:t>
      </w:r>
      <w:proofErr w:type="spellEnd"/>
      <w:r>
        <w:rPr>
          <w:b w:val="0"/>
          <w:color w:val="000000"/>
          <w:spacing w:val="1"/>
          <w:sz w:val="24"/>
          <w:szCs w:val="24"/>
        </w:rPr>
        <w:t>) się z książką procedur KP-005-SW/4/z „Wykrywanie, wyjaśnianie oraz raportowanie nieprawidłowości w zakresie osi priorytetowej 4 – Zrównoważony rozwój obszarów zależnych od rybactwa w ramach Programu Operacyjnego „Zrównoważony rozwój sektora rybołówstwa i nadbrzeżnych obszarów rybackich 2007-2013”. Zgodnie z posiadaną przeze mnie wiedzą nie pozostaję z żadnym z podmiotów ubiegających się o pomoc, w takim stosunku prawnym lub faktycznym, że może to budzić uzasadnione wątpliwości, co do mojej bezstronności, w szczególności nie brałem udziału w przygotowaniu wniosku o przyznanie pomocy. W przypadku stwierdzenia takiej zależności zobowiązuję się do niezwłocznego poinformowania o tym fakcie bezpośredniego przełożonego i wycofania się z obsługi wniosku.</w:t>
      </w:r>
    </w:p>
    <w:p w:rsidR="007E5C9C" w:rsidRDefault="007E5C9C" w:rsidP="007E5C9C">
      <w:pPr>
        <w:numPr>
          <w:ilvl w:val="0"/>
          <w:numId w:val="2"/>
        </w:numPr>
        <w:shd w:val="clear" w:color="auto" w:fill="FFFFFF"/>
        <w:spacing w:line="317" w:lineRule="exact"/>
        <w:ind w:left="0" w:right="58" w:firstLine="0"/>
        <w:jc w:val="both"/>
        <w:rPr>
          <w:color w:val="000000"/>
          <w:spacing w:val="1"/>
        </w:rPr>
      </w:pPr>
      <w:r>
        <w:rPr>
          <w:color w:val="000000"/>
          <w:spacing w:val="1"/>
        </w:rPr>
        <w:t>Zgodnie z posiadaną przeze mnie wiedzą nie byłem</w:t>
      </w:r>
      <w:proofErr w:type="spellStart"/>
      <w:r>
        <w:rPr>
          <w:color w:val="000000"/>
          <w:spacing w:val="1"/>
        </w:rPr>
        <w:t>(-am</w:t>
      </w:r>
      <w:proofErr w:type="spellEnd"/>
      <w:r>
        <w:rPr>
          <w:color w:val="000000"/>
          <w:spacing w:val="1"/>
        </w:rPr>
        <w:t>) i nie jestem członkiem władz żadnej z osób prawnych wnioskodawcy. W przypadku stwierdzenia takiej zależności zobowiązuję się do niezwłocznego poinformowania o tym fakcie bezpośredniego przełożonego i wycofania się z obsługi wniosku.</w:t>
      </w:r>
    </w:p>
    <w:p w:rsidR="007E5C9C" w:rsidRDefault="007E5C9C" w:rsidP="007E5C9C">
      <w:pPr>
        <w:numPr>
          <w:ilvl w:val="0"/>
          <w:numId w:val="2"/>
        </w:numPr>
        <w:shd w:val="clear" w:color="auto" w:fill="FFFFFF"/>
        <w:spacing w:line="317" w:lineRule="exact"/>
        <w:ind w:left="0" w:right="58" w:firstLine="0"/>
        <w:jc w:val="both"/>
        <w:rPr>
          <w:color w:val="000000"/>
          <w:spacing w:val="1"/>
        </w:rPr>
      </w:pPr>
      <w:r>
        <w:rPr>
          <w:color w:val="000000"/>
          <w:spacing w:val="1"/>
        </w:rPr>
        <w:t xml:space="preserve">Zobowiązuję się do zachowania w tajemnicy i zaufaniu wszystkich informacji </w:t>
      </w:r>
      <w:r>
        <w:rPr>
          <w:color w:val="000000"/>
          <w:spacing w:val="1"/>
        </w:rPr>
        <w:br/>
        <w:t xml:space="preserve">i dokumentów ujawnionych mi lub wytworzonych przeze mnie lub przygotowanych przeze mnie w trakcie lub jako rezultat obsługi wniosków o przyznanie pomocy </w:t>
      </w:r>
      <w:r>
        <w:rPr>
          <w:color w:val="000000"/>
          <w:spacing w:val="1"/>
        </w:rPr>
        <w:br/>
        <w:t>i zgadzam się, że informacje te powinny być użyte tylko dla celów oceny wniosków i nie powinny być ujawnione stronom trzecim.</w:t>
      </w:r>
    </w:p>
    <w:p w:rsidR="007E5C9C" w:rsidRDefault="007E5C9C" w:rsidP="007E5C9C">
      <w:pPr>
        <w:shd w:val="clear" w:color="auto" w:fill="FFFFFF"/>
        <w:ind w:left="67"/>
        <w:jc w:val="center"/>
      </w:pPr>
    </w:p>
    <w:tbl>
      <w:tblPr>
        <w:tblW w:w="0" w:type="auto"/>
        <w:tblInd w:w="-5" w:type="dxa"/>
        <w:tblLayout w:type="fixed"/>
        <w:tblLook w:val="0000"/>
      </w:tblPr>
      <w:tblGrid>
        <w:gridCol w:w="828"/>
        <w:gridCol w:w="2754"/>
        <w:gridCol w:w="1910"/>
        <w:gridCol w:w="1877"/>
        <w:gridCol w:w="1929"/>
      </w:tblGrid>
      <w:tr w:rsidR="007E5C9C" w:rsidTr="00C37FC7">
        <w:tc>
          <w:tcPr>
            <w:tcW w:w="828"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jc w:val="center"/>
            </w:pPr>
          </w:p>
          <w:p w:rsidR="007E5C9C" w:rsidRDefault="007E5C9C" w:rsidP="00C37FC7">
            <w:pPr>
              <w:jc w:val="center"/>
            </w:pPr>
            <w:r>
              <w:t>Lp.</w:t>
            </w:r>
          </w:p>
        </w:tc>
        <w:tc>
          <w:tcPr>
            <w:tcW w:w="2754"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jc w:val="center"/>
            </w:pPr>
          </w:p>
          <w:p w:rsidR="007E5C9C" w:rsidRDefault="007E5C9C" w:rsidP="00C37FC7">
            <w:pPr>
              <w:jc w:val="center"/>
            </w:pPr>
            <w:r>
              <w:t>Imię i nazwisko</w:t>
            </w:r>
          </w:p>
          <w:p w:rsidR="007E5C9C" w:rsidRDefault="007E5C9C" w:rsidP="00C37FC7">
            <w:pPr>
              <w:jc w:val="center"/>
            </w:pPr>
          </w:p>
        </w:tc>
        <w:tc>
          <w:tcPr>
            <w:tcW w:w="1910"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jc w:val="center"/>
            </w:pPr>
          </w:p>
          <w:p w:rsidR="007E5C9C" w:rsidRDefault="007E5C9C" w:rsidP="00C37FC7">
            <w:pPr>
              <w:jc w:val="center"/>
            </w:pPr>
            <w:r>
              <w:t>Pełniona funkcja</w:t>
            </w:r>
          </w:p>
        </w:tc>
        <w:tc>
          <w:tcPr>
            <w:tcW w:w="1877"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jc w:val="center"/>
            </w:pPr>
          </w:p>
          <w:p w:rsidR="007E5C9C" w:rsidRDefault="007E5C9C" w:rsidP="00C37FC7">
            <w:pPr>
              <w:jc w:val="center"/>
            </w:pPr>
            <w:r>
              <w:t>Data i miejsce</w:t>
            </w:r>
          </w:p>
        </w:tc>
        <w:tc>
          <w:tcPr>
            <w:tcW w:w="1929" w:type="dxa"/>
            <w:tcBorders>
              <w:top w:val="single" w:sz="4" w:space="0" w:color="000000"/>
              <w:left w:val="single" w:sz="4" w:space="0" w:color="000000"/>
              <w:bottom w:val="single" w:sz="4" w:space="0" w:color="000000"/>
              <w:right w:val="single" w:sz="4" w:space="0" w:color="000000"/>
            </w:tcBorders>
            <w:shd w:val="clear" w:color="auto" w:fill="auto"/>
          </w:tcPr>
          <w:p w:rsidR="007E5C9C" w:rsidRDefault="007E5C9C" w:rsidP="00C37FC7">
            <w:pPr>
              <w:snapToGrid w:val="0"/>
              <w:jc w:val="center"/>
            </w:pPr>
          </w:p>
          <w:p w:rsidR="007E5C9C" w:rsidRDefault="007E5C9C" w:rsidP="00C37FC7">
            <w:pPr>
              <w:jc w:val="center"/>
            </w:pPr>
            <w:r>
              <w:t>Czytelny podpis</w:t>
            </w:r>
          </w:p>
        </w:tc>
      </w:tr>
      <w:tr w:rsidR="007E5C9C" w:rsidTr="00C37FC7">
        <w:tc>
          <w:tcPr>
            <w:tcW w:w="828"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pPr>
          </w:p>
          <w:p w:rsidR="007E5C9C" w:rsidRDefault="007E5C9C" w:rsidP="00C37FC7"/>
        </w:tc>
        <w:tc>
          <w:tcPr>
            <w:tcW w:w="2754"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pPr>
          </w:p>
        </w:tc>
        <w:tc>
          <w:tcPr>
            <w:tcW w:w="1910"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pPr>
          </w:p>
        </w:tc>
        <w:tc>
          <w:tcPr>
            <w:tcW w:w="1877"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pPr>
          </w:p>
        </w:tc>
        <w:tc>
          <w:tcPr>
            <w:tcW w:w="1929" w:type="dxa"/>
            <w:tcBorders>
              <w:top w:val="single" w:sz="4" w:space="0" w:color="000000"/>
              <w:left w:val="single" w:sz="4" w:space="0" w:color="000000"/>
              <w:bottom w:val="single" w:sz="4" w:space="0" w:color="000000"/>
              <w:right w:val="single" w:sz="4" w:space="0" w:color="000000"/>
            </w:tcBorders>
            <w:shd w:val="clear" w:color="auto" w:fill="auto"/>
          </w:tcPr>
          <w:p w:rsidR="007E5C9C" w:rsidRDefault="007E5C9C" w:rsidP="00C37FC7">
            <w:pPr>
              <w:snapToGrid w:val="0"/>
            </w:pPr>
          </w:p>
        </w:tc>
      </w:tr>
      <w:tr w:rsidR="007E5C9C" w:rsidTr="00C37FC7">
        <w:tc>
          <w:tcPr>
            <w:tcW w:w="828"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pPr>
          </w:p>
        </w:tc>
        <w:tc>
          <w:tcPr>
            <w:tcW w:w="2754"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pPr>
          </w:p>
          <w:p w:rsidR="007E5C9C" w:rsidRDefault="007E5C9C" w:rsidP="00C37FC7"/>
        </w:tc>
        <w:tc>
          <w:tcPr>
            <w:tcW w:w="1910"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pPr>
          </w:p>
        </w:tc>
        <w:tc>
          <w:tcPr>
            <w:tcW w:w="1877"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pPr>
          </w:p>
        </w:tc>
        <w:tc>
          <w:tcPr>
            <w:tcW w:w="1929" w:type="dxa"/>
            <w:tcBorders>
              <w:top w:val="single" w:sz="4" w:space="0" w:color="000000"/>
              <w:left w:val="single" w:sz="4" w:space="0" w:color="000000"/>
              <w:bottom w:val="single" w:sz="4" w:space="0" w:color="000000"/>
              <w:right w:val="single" w:sz="4" w:space="0" w:color="000000"/>
            </w:tcBorders>
            <w:shd w:val="clear" w:color="auto" w:fill="auto"/>
          </w:tcPr>
          <w:p w:rsidR="007E5C9C" w:rsidRDefault="007E5C9C" w:rsidP="00C37FC7">
            <w:pPr>
              <w:snapToGrid w:val="0"/>
            </w:pPr>
          </w:p>
        </w:tc>
      </w:tr>
      <w:tr w:rsidR="007E5C9C" w:rsidTr="00C37FC7">
        <w:tc>
          <w:tcPr>
            <w:tcW w:w="828"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pPr>
          </w:p>
        </w:tc>
        <w:tc>
          <w:tcPr>
            <w:tcW w:w="2754"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pPr>
          </w:p>
          <w:p w:rsidR="007E5C9C" w:rsidRDefault="007E5C9C" w:rsidP="00C37FC7"/>
        </w:tc>
        <w:tc>
          <w:tcPr>
            <w:tcW w:w="1910"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pPr>
          </w:p>
        </w:tc>
        <w:tc>
          <w:tcPr>
            <w:tcW w:w="1877"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pPr>
          </w:p>
        </w:tc>
        <w:tc>
          <w:tcPr>
            <w:tcW w:w="1929" w:type="dxa"/>
            <w:tcBorders>
              <w:top w:val="single" w:sz="4" w:space="0" w:color="000000"/>
              <w:left w:val="single" w:sz="4" w:space="0" w:color="000000"/>
              <w:bottom w:val="single" w:sz="4" w:space="0" w:color="000000"/>
              <w:right w:val="single" w:sz="4" w:space="0" w:color="000000"/>
            </w:tcBorders>
            <w:shd w:val="clear" w:color="auto" w:fill="auto"/>
          </w:tcPr>
          <w:p w:rsidR="007E5C9C" w:rsidRDefault="007E5C9C" w:rsidP="00C37FC7">
            <w:pPr>
              <w:snapToGrid w:val="0"/>
            </w:pPr>
          </w:p>
        </w:tc>
      </w:tr>
      <w:tr w:rsidR="007E5C9C" w:rsidTr="00C37FC7">
        <w:tc>
          <w:tcPr>
            <w:tcW w:w="828"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pPr>
          </w:p>
        </w:tc>
        <w:tc>
          <w:tcPr>
            <w:tcW w:w="2754"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pPr>
          </w:p>
          <w:p w:rsidR="007E5C9C" w:rsidRDefault="007E5C9C" w:rsidP="00C37FC7"/>
        </w:tc>
        <w:tc>
          <w:tcPr>
            <w:tcW w:w="1910"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pPr>
          </w:p>
        </w:tc>
        <w:tc>
          <w:tcPr>
            <w:tcW w:w="1877"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pPr>
          </w:p>
        </w:tc>
        <w:tc>
          <w:tcPr>
            <w:tcW w:w="1929" w:type="dxa"/>
            <w:tcBorders>
              <w:top w:val="single" w:sz="4" w:space="0" w:color="000000"/>
              <w:left w:val="single" w:sz="4" w:space="0" w:color="000000"/>
              <w:bottom w:val="single" w:sz="4" w:space="0" w:color="000000"/>
              <w:right w:val="single" w:sz="4" w:space="0" w:color="000000"/>
            </w:tcBorders>
            <w:shd w:val="clear" w:color="auto" w:fill="auto"/>
          </w:tcPr>
          <w:p w:rsidR="007E5C9C" w:rsidRDefault="007E5C9C" w:rsidP="00C37FC7">
            <w:pPr>
              <w:snapToGrid w:val="0"/>
            </w:pPr>
          </w:p>
        </w:tc>
      </w:tr>
      <w:tr w:rsidR="007E5C9C" w:rsidTr="00C37FC7">
        <w:tc>
          <w:tcPr>
            <w:tcW w:w="828"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pPr>
          </w:p>
        </w:tc>
        <w:tc>
          <w:tcPr>
            <w:tcW w:w="2754"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pPr>
          </w:p>
          <w:p w:rsidR="007E5C9C" w:rsidRDefault="007E5C9C" w:rsidP="00C37FC7"/>
        </w:tc>
        <w:tc>
          <w:tcPr>
            <w:tcW w:w="1910"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pPr>
          </w:p>
        </w:tc>
        <w:tc>
          <w:tcPr>
            <w:tcW w:w="1877"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pPr>
          </w:p>
        </w:tc>
        <w:tc>
          <w:tcPr>
            <w:tcW w:w="1929" w:type="dxa"/>
            <w:tcBorders>
              <w:top w:val="single" w:sz="4" w:space="0" w:color="000000"/>
              <w:left w:val="single" w:sz="4" w:space="0" w:color="000000"/>
              <w:bottom w:val="single" w:sz="4" w:space="0" w:color="000000"/>
              <w:right w:val="single" w:sz="4" w:space="0" w:color="000000"/>
            </w:tcBorders>
            <w:shd w:val="clear" w:color="auto" w:fill="auto"/>
          </w:tcPr>
          <w:p w:rsidR="007E5C9C" w:rsidRDefault="007E5C9C" w:rsidP="00C37FC7">
            <w:pPr>
              <w:snapToGrid w:val="0"/>
            </w:pPr>
          </w:p>
        </w:tc>
      </w:tr>
      <w:tr w:rsidR="007E5C9C" w:rsidTr="00C37FC7">
        <w:tc>
          <w:tcPr>
            <w:tcW w:w="828"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pPr>
          </w:p>
        </w:tc>
        <w:tc>
          <w:tcPr>
            <w:tcW w:w="2754"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pPr>
          </w:p>
          <w:p w:rsidR="007E5C9C" w:rsidRDefault="007E5C9C" w:rsidP="00C37FC7"/>
        </w:tc>
        <w:tc>
          <w:tcPr>
            <w:tcW w:w="1910"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pPr>
          </w:p>
        </w:tc>
        <w:tc>
          <w:tcPr>
            <w:tcW w:w="1877"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pPr>
          </w:p>
        </w:tc>
        <w:tc>
          <w:tcPr>
            <w:tcW w:w="1929" w:type="dxa"/>
            <w:tcBorders>
              <w:top w:val="single" w:sz="4" w:space="0" w:color="000000"/>
              <w:left w:val="single" w:sz="4" w:space="0" w:color="000000"/>
              <w:bottom w:val="single" w:sz="4" w:space="0" w:color="000000"/>
              <w:right w:val="single" w:sz="4" w:space="0" w:color="000000"/>
            </w:tcBorders>
            <w:shd w:val="clear" w:color="auto" w:fill="auto"/>
          </w:tcPr>
          <w:p w:rsidR="007E5C9C" w:rsidRDefault="007E5C9C" w:rsidP="00C37FC7">
            <w:pPr>
              <w:snapToGrid w:val="0"/>
            </w:pPr>
          </w:p>
        </w:tc>
      </w:tr>
      <w:tr w:rsidR="007E5C9C" w:rsidTr="00C37FC7">
        <w:tc>
          <w:tcPr>
            <w:tcW w:w="828"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pPr>
          </w:p>
        </w:tc>
        <w:tc>
          <w:tcPr>
            <w:tcW w:w="2754"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pPr>
          </w:p>
          <w:p w:rsidR="007E5C9C" w:rsidRDefault="007E5C9C" w:rsidP="00C37FC7"/>
        </w:tc>
        <w:tc>
          <w:tcPr>
            <w:tcW w:w="1910"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pPr>
          </w:p>
        </w:tc>
        <w:tc>
          <w:tcPr>
            <w:tcW w:w="1877" w:type="dxa"/>
            <w:tcBorders>
              <w:top w:val="single" w:sz="4" w:space="0" w:color="000000"/>
              <w:left w:val="single" w:sz="4" w:space="0" w:color="000000"/>
              <w:bottom w:val="single" w:sz="4" w:space="0" w:color="000000"/>
            </w:tcBorders>
            <w:shd w:val="clear" w:color="auto" w:fill="auto"/>
          </w:tcPr>
          <w:p w:rsidR="007E5C9C" w:rsidRDefault="007E5C9C" w:rsidP="00C37FC7">
            <w:pPr>
              <w:snapToGrid w:val="0"/>
            </w:pPr>
          </w:p>
        </w:tc>
        <w:tc>
          <w:tcPr>
            <w:tcW w:w="1929" w:type="dxa"/>
            <w:tcBorders>
              <w:top w:val="single" w:sz="4" w:space="0" w:color="000000"/>
              <w:left w:val="single" w:sz="4" w:space="0" w:color="000000"/>
              <w:bottom w:val="single" w:sz="4" w:space="0" w:color="000000"/>
              <w:right w:val="single" w:sz="4" w:space="0" w:color="000000"/>
            </w:tcBorders>
            <w:shd w:val="clear" w:color="auto" w:fill="auto"/>
          </w:tcPr>
          <w:p w:rsidR="007E5C9C" w:rsidRDefault="007E5C9C" w:rsidP="00C37FC7">
            <w:pPr>
              <w:snapToGrid w:val="0"/>
            </w:pPr>
          </w:p>
        </w:tc>
      </w:tr>
    </w:tbl>
    <w:p w:rsidR="007E5C9C" w:rsidRDefault="007E5C9C" w:rsidP="007E5C9C">
      <w:pPr>
        <w:shd w:val="clear" w:color="auto" w:fill="FFFFFF"/>
      </w:pPr>
    </w:p>
    <w:p w:rsidR="006F155E" w:rsidRDefault="006F155E"/>
    <w:sectPr w:rsidR="006F155E" w:rsidSect="00BB40F8">
      <w:headerReference w:type="even" r:id="rId35"/>
      <w:headerReference w:type="default" r:id="rId36"/>
      <w:footerReference w:type="even" r:id="rId37"/>
      <w:footerReference w:type="default" r:id="rId38"/>
      <w:headerReference w:type="first" r:id="rId39"/>
      <w:footerReference w:type="first" r:id="rId40"/>
      <w:pgSz w:w="11906" w:h="16838"/>
      <w:pgMar w:top="1417" w:right="1417" w:bottom="1417" w:left="1417" w:header="708" w:footer="680"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071CC" w:rsidRDefault="00D071CC" w:rsidP="007E5C9C">
      <w:r>
        <w:separator/>
      </w:r>
    </w:p>
  </w:endnote>
  <w:endnote w:type="continuationSeparator" w:id="0">
    <w:p w:rsidR="00D071CC" w:rsidRDefault="00D071CC" w:rsidP="007E5C9C">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20002A87" w:usb1="80000000" w:usb2="00000008" w:usb3="00000000" w:csb0="000001FF" w:csb1="00000000"/>
  </w:font>
  <w:font w:name="Calibri">
    <w:panose1 w:val="020F0502020204030204"/>
    <w:charset w:val="EE"/>
    <w:family w:val="swiss"/>
    <w:pitch w:val="variable"/>
    <w:sig w:usb0="A00002EF" w:usb1="4000207B" w:usb2="00000000" w:usb3="00000000" w:csb0="0000009F" w:csb1="00000000"/>
  </w:font>
  <w:font w:name="Arial">
    <w:panose1 w:val="020B0604020202020204"/>
    <w:charset w:val="EE"/>
    <w:family w:val="swiss"/>
    <w:pitch w:val="variable"/>
    <w:sig w:usb0="20002A87" w:usb1="80000000" w:usb2="00000008" w:usb3="00000000" w:csb0="000001FF" w:csb1="00000000"/>
  </w:font>
  <w:font w:name="Futura Bk">
    <w:altName w:val="Century Gothic"/>
    <w:charset w:val="EE"/>
    <w:family w:val="swiss"/>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SimSun">
    <w:altName w:val="宋体"/>
    <w:panose1 w:val="02010600030101010101"/>
    <w:charset w:val="86"/>
    <w:family w:val="auto"/>
    <w:notTrueType/>
    <w:pitch w:val="variable"/>
    <w:sig w:usb0="00000001" w:usb1="080E0000" w:usb2="00000010" w:usb3="00000000" w:csb0="00040000" w:csb1="00000000"/>
  </w:font>
  <w:font w:name="Mangal">
    <w:panose1 w:val="00000400000000000000"/>
    <w:charset w:val="01"/>
    <w:family w:val="roman"/>
    <w:notTrueType/>
    <w:pitch w:val="variable"/>
    <w:sig w:usb0="00002000" w:usb1="00000000" w:usb2="00000000" w:usb3="00000000" w:csb0="00000000" w:csb1="00000000"/>
  </w:font>
  <w:font w:name="Times">
    <w:panose1 w:val="02020603050405020304"/>
    <w:charset w:val="EE"/>
    <w:family w:val="roman"/>
    <w:pitch w:val="variable"/>
    <w:sig w:usb0="20002A87" w:usb1="80000000" w:usb2="00000008" w:usb3="00000000" w:csb0="000001FF" w:csb1="00000000"/>
  </w:font>
  <w:font w:name="Century Gothic">
    <w:panose1 w:val="020B0502020202020204"/>
    <w:charset w:val="EE"/>
    <w:family w:val="swiss"/>
    <w:pitch w:val="variable"/>
    <w:sig w:usb0="00000287" w:usb1="000000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 w:name="Arial Narrow">
    <w:panose1 w:val="020B0606020202030204"/>
    <w:charset w:val="EE"/>
    <w:family w:val="swiss"/>
    <w:pitch w:val="variable"/>
    <w:sig w:usb0="00000287" w:usb1="00000800" w:usb2="00000000" w:usb3="00000000" w:csb0="0000009F" w:csb1="00000000"/>
  </w:font>
  <w:font w:name="Cambria">
    <w:panose1 w:val="02040503050406030204"/>
    <w:charset w:val="EE"/>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E5C9C" w:rsidRDefault="007E5C9C"/>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38" w:type="dxa"/>
      <w:tblLayout w:type="fixed"/>
      <w:tblCellMar>
        <w:left w:w="70" w:type="dxa"/>
        <w:right w:w="70" w:type="dxa"/>
      </w:tblCellMar>
      <w:tblLook w:val="0000"/>
    </w:tblPr>
    <w:tblGrid>
      <w:gridCol w:w="4858"/>
      <w:gridCol w:w="4858"/>
    </w:tblGrid>
    <w:tr w:rsidR="007E5C9C">
      <w:trPr>
        <w:trHeight w:val="427"/>
      </w:trPr>
      <w:tc>
        <w:tcPr>
          <w:tcW w:w="4858" w:type="dxa"/>
          <w:shd w:val="clear" w:color="auto" w:fill="auto"/>
          <w:vAlign w:val="center"/>
        </w:tcPr>
        <w:p w:rsidR="007E5C9C" w:rsidRDefault="007E5C9C">
          <w:pPr>
            <w:snapToGrid w:val="0"/>
            <w:rPr>
              <w:sz w:val="20"/>
            </w:rPr>
          </w:pPr>
          <w:r>
            <w:rPr>
              <w:sz w:val="20"/>
            </w:rPr>
            <w:t>KP-005-SW/5/z</w:t>
          </w:r>
        </w:p>
      </w:tc>
      <w:tc>
        <w:tcPr>
          <w:tcW w:w="4858" w:type="dxa"/>
          <w:shd w:val="clear" w:color="auto" w:fill="auto"/>
          <w:vAlign w:val="center"/>
        </w:tcPr>
        <w:p w:rsidR="007E5C9C" w:rsidRDefault="007E5C9C">
          <w:pPr>
            <w:snapToGrid w:val="0"/>
            <w:jc w:val="right"/>
            <w:rPr>
              <w:rStyle w:val="Numerstrony"/>
            </w:rPr>
          </w:pPr>
          <w:r>
            <w:rPr>
              <w:sz w:val="20"/>
            </w:rPr>
            <w:t xml:space="preserve">Strona </w:t>
          </w:r>
          <w:r w:rsidR="00BB40F8">
            <w:rPr>
              <w:sz w:val="20"/>
            </w:rPr>
            <w:fldChar w:fldCharType="begin"/>
          </w:r>
          <w:r>
            <w:rPr>
              <w:sz w:val="20"/>
            </w:rPr>
            <w:instrText xml:space="preserve"> PAGE </w:instrText>
          </w:r>
          <w:r w:rsidR="00BB40F8">
            <w:rPr>
              <w:sz w:val="20"/>
            </w:rPr>
            <w:fldChar w:fldCharType="separate"/>
          </w:r>
          <w:r w:rsidR="00982E6D">
            <w:rPr>
              <w:noProof/>
              <w:sz w:val="20"/>
            </w:rPr>
            <w:t>2</w:t>
          </w:r>
          <w:r w:rsidR="00BB40F8">
            <w:rPr>
              <w:sz w:val="20"/>
            </w:rPr>
            <w:fldChar w:fldCharType="end"/>
          </w:r>
          <w:r>
            <w:rPr>
              <w:sz w:val="20"/>
            </w:rPr>
            <w:t xml:space="preserve"> z </w:t>
          </w:r>
          <w:r w:rsidR="00BB40F8">
            <w:rPr>
              <w:sz w:val="20"/>
            </w:rPr>
            <w:fldChar w:fldCharType="begin"/>
          </w:r>
          <w:r>
            <w:rPr>
              <w:sz w:val="20"/>
            </w:rPr>
            <w:instrText xml:space="preserve"> NUMPAGES \*Arabic </w:instrText>
          </w:r>
          <w:r w:rsidR="00BB40F8">
            <w:rPr>
              <w:sz w:val="20"/>
            </w:rPr>
            <w:fldChar w:fldCharType="separate"/>
          </w:r>
          <w:r w:rsidR="00982E6D">
            <w:rPr>
              <w:noProof/>
              <w:sz w:val="20"/>
            </w:rPr>
            <w:t>35</w:t>
          </w:r>
          <w:r w:rsidR="00BB40F8">
            <w:rPr>
              <w:sz w:val="20"/>
            </w:rPr>
            <w:fldChar w:fldCharType="end"/>
          </w:r>
        </w:p>
      </w:tc>
    </w:tr>
  </w:tbl>
  <w:p w:rsidR="007E5C9C" w:rsidRDefault="007E5C9C">
    <w:pPr>
      <w:pStyle w:val="Stopka"/>
      <w:tabs>
        <w:tab w:val="right" w:pos="8786"/>
      </w:tabs>
      <w:rPr>
        <w:rStyle w:val="Numerstrony"/>
      </w:rPr>
    </w:pPr>
    <w:r>
      <w:rPr>
        <w:rStyle w:val="Numerstrony"/>
      </w:rPr>
      <w:tab/>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E5C9C" w:rsidRDefault="007E5C9C"/>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E5C9C" w:rsidRDefault="007E5C9C"/>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Layout w:type="fixed"/>
      <w:tblCellMar>
        <w:left w:w="70" w:type="dxa"/>
        <w:right w:w="70" w:type="dxa"/>
      </w:tblCellMar>
      <w:tblLook w:val="0000"/>
    </w:tblPr>
    <w:tblGrid>
      <w:gridCol w:w="3805"/>
      <w:gridCol w:w="2141"/>
      <w:gridCol w:w="3831"/>
    </w:tblGrid>
    <w:tr w:rsidR="007E5C9C">
      <w:tc>
        <w:tcPr>
          <w:tcW w:w="3805" w:type="dxa"/>
          <w:tcBorders>
            <w:top w:val="single" w:sz="4" w:space="0" w:color="000000"/>
          </w:tcBorders>
          <w:shd w:val="clear" w:color="auto" w:fill="auto"/>
        </w:tcPr>
        <w:p w:rsidR="007E5C9C" w:rsidRDefault="007E5C9C">
          <w:pPr>
            <w:pStyle w:val="Stopka"/>
            <w:tabs>
              <w:tab w:val="left" w:pos="708"/>
            </w:tabs>
            <w:snapToGrid w:val="0"/>
            <w:jc w:val="center"/>
            <w:rPr>
              <w:rFonts w:ascii="Arial Narrow" w:hAnsi="Arial Narrow"/>
              <w:b/>
              <w:bCs/>
              <w:sz w:val="18"/>
            </w:rPr>
          </w:pPr>
        </w:p>
      </w:tc>
      <w:tc>
        <w:tcPr>
          <w:tcW w:w="2141" w:type="dxa"/>
          <w:tcBorders>
            <w:top w:val="single" w:sz="4" w:space="0" w:color="000000"/>
          </w:tcBorders>
          <w:shd w:val="clear" w:color="auto" w:fill="auto"/>
        </w:tcPr>
        <w:p w:rsidR="007E5C9C" w:rsidRDefault="007E5C9C">
          <w:pPr>
            <w:pStyle w:val="Stopka"/>
            <w:tabs>
              <w:tab w:val="clear" w:pos="4536"/>
            </w:tabs>
            <w:snapToGrid w:val="0"/>
            <w:jc w:val="center"/>
            <w:rPr>
              <w:i/>
              <w:iCs/>
            </w:rPr>
          </w:pPr>
        </w:p>
      </w:tc>
      <w:tc>
        <w:tcPr>
          <w:tcW w:w="3831" w:type="dxa"/>
          <w:tcBorders>
            <w:top w:val="single" w:sz="4" w:space="0" w:color="000000"/>
          </w:tcBorders>
          <w:shd w:val="clear" w:color="auto" w:fill="auto"/>
        </w:tcPr>
        <w:p w:rsidR="007E5C9C" w:rsidRDefault="007E5C9C">
          <w:pPr>
            <w:pStyle w:val="Stopka"/>
            <w:tabs>
              <w:tab w:val="clear" w:pos="4536"/>
            </w:tabs>
            <w:snapToGrid w:val="0"/>
            <w:rPr>
              <w:b/>
              <w:sz w:val="18"/>
            </w:rPr>
          </w:pPr>
        </w:p>
        <w:p w:rsidR="007E5C9C" w:rsidRDefault="007E5C9C">
          <w:pPr>
            <w:pStyle w:val="Stopka"/>
            <w:tabs>
              <w:tab w:val="clear" w:pos="4536"/>
            </w:tabs>
            <w:jc w:val="center"/>
            <w:rPr>
              <w:sz w:val="2"/>
              <w:szCs w:val="2"/>
            </w:rPr>
          </w:pPr>
          <w:r>
            <w:rPr>
              <w:sz w:val="18"/>
            </w:rPr>
            <w:t xml:space="preserve">Strona </w:t>
          </w:r>
          <w:r w:rsidR="00BB40F8">
            <w:rPr>
              <w:rStyle w:val="Numerstrony"/>
            </w:rPr>
            <w:fldChar w:fldCharType="begin"/>
          </w:r>
          <w:r>
            <w:rPr>
              <w:rStyle w:val="Numerstrony"/>
            </w:rPr>
            <w:instrText xml:space="preserve"> PAGE </w:instrText>
          </w:r>
          <w:r w:rsidR="00BB40F8">
            <w:rPr>
              <w:rStyle w:val="Numerstrony"/>
            </w:rPr>
            <w:fldChar w:fldCharType="separate"/>
          </w:r>
          <w:r w:rsidR="00982E6D">
            <w:rPr>
              <w:rStyle w:val="Numerstrony"/>
              <w:noProof/>
            </w:rPr>
            <w:t>24</w:t>
          </w:r>
          <w:r w:rsidR="00BB40F8">
            <w:rPr>
              <w:rStyle w:val="Numerstrony"/>
            </w:rPr>
            <w:fldChar w:fldCharType="end"/>
          </w:r>
          <w:r>
            <w:rPr>
              <w:sz w:val="18"/>
            </w:rPr>
            <w:t xml:space="preserve"> z </w:t>
          </w:r>
          <w:r w:rsidR="00BB40F8">
            <w:rPr>
              <w:rStyle w:val="Numerstrony"/>
            </w:rPr>
            <w:fldChar w:fldCharType="begin"/>
          </w:r>
          <w:r>
            <w:rPr>
              <w:rStyle w:val="Numerstrony"/>
            </w:rPr>
            <w:instrText xml:space="preserve"> NUMPAGES \*Arabic </w:instrText>
          </w:r>
          <w:r w:rsidR="00BB40F8">
            <w:rPr>
              <w:rStyle w:val="Numerstrony"/>
            </w:rPr>
            <w:fldChar w:fldCharType="separate"/>
          </w:r>
          <w:r w:rsidR="00982E6D">
            <w:rPr>
              <w:rStyle w:val="Numerstrony"/>
              <w:noProof/>
            </w:rPr>
            <w:t>35</w:t>
          </w:r>
          <w:r w:rsidR="00BB40F8">
            <w:rPr>
              <w:rStyle w:val="Numerstrony"/>
            </w:rPr>
            <w:fldChar w:fldCharType="end"/>
          </w:r>
        </w:p>
      </w:tc>
    </w:tr>
  </w:tbl>
  <w:p w:rsidR="007E5C9C" w:rsidRDefault="007E5C9C">
    <w:pPr>
      <w:pStyle w:val="Stopka"/>
      <w:rPr>
        <w:sz w:val="2"/>
        <w:szCs w:val="2"/>
      </w:rPr>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E5C9C" w:rsidRDefault="007E5C9C"/>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E5C9C" w:rsidRDefault="007E5C9C"/>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Layout w:type="fixed"/>
      <w:tblCellMar>
        <w:left w:w="70" w:type="dxa"/>
        <w:right w:w="70" w:type="dxa"/>
      </w:tblCellMar>
      <w:tblLook w:val="0000"/>
    </w:tblPr>
    <w:tblGrid>
      <w:gridCol w:w="3805"/>
      <w:gridCol w:w="2141"/>
      <w:gridCol w:w="3831"/>
    </w:tblGrid>
    <w:tr w:rsidR="007E5C9C">
      <w:tc>
        <w:tcPr>
          <w:tcW w:w="3805" w:type="dxa"/>
          <w:tcBorders>
            <w:top w:val="single" w:sz="4" w:space="0" w:color="000000"/>
          </w:tcBorders>
          <w:shd w:val="clear" w:color="auto" w:fill="auto"/>
        </w:tcPr>
        <w:p w:rsidR="007E5C9C" w:rsidRDefault="007E5C9C">
          <w:pPr>
            <w:pStyle w:val="Stopka"/>
            <w:tabs>
              <w:tab w:val="left" w:pos="708"/>
            </w:tabs>
            <w:snapToGrid w:val="0"/>
            <w:jc w:val="center"/>
            <w:rPr>
              <w:rFonts w:ascii="Arial Narrow" w:hAnsi="Arial Narrow"/>
              <w:b/>
              <w:bCs/>
              <w:sz w:val="18"/>
            </w:rPr>
          </w:pPr>
        </w:p>
      </w:tc>
      <w:tc>
        <w:tcPr>
          <w:tcW w:w="2141" w:type="dxa"/>
          <w:tcBorders>
            <w:top w:val="single" w:sz="4" w:space="0" w:color="000000"/>
          </w:tcBorders>
          <w:shd w:val="clear" w:color="auto" w:fill="auto"/>
        </w:tcPr>
        <w:p w:rsidR="007E5C9C" w:rsidRDefault="007E5C9C">
          <w:pPr>
            <w:pStyle w:val="Stopka"/>
            <w:tabs>
              <w:tab w:val="clear" w:pos="4536"/>
            </w:tabs>
            <w:snapToGrid w:val="0"/>
            <w:jc w:val="center"/>
            <w:rPr>
              <w:i/>
              <w:iCs/>
            </w:rPr>
          </w:pPr>
        </w:p>
      </w:tc>
      <w:tc>
        <w:tcPr>
          <w:tcW w:w="3831" w:type="dxa"/>
          <w:tcBorders>
            <w:top w:val="single" w:sz="4" w:space="0" w:color="000000"/>
          </w:tcBorders>
          <w:shd w:val="clear" w:color="auto" w:fill="auto"/>
        </w:tcPr>
        <w:p w:rsidR="007E5C9C" w:rsidRDefault="007E5C9C">
          <w:pPr>
            <w:pStyle w:val="Stopka"/>
            <w:tabs>
              <w:tab w:val="clear" w:pos="4536"/>
            </w:tabs>
            <w:snapToGrid w:val="0"/>
            <w:rPr>
              <w:b/>
              <w:sz w:val="18"/>
            </w:rPr>
          </w:pPr>
        </w:p>
        <w:p w:rsidR="007E5C9C" w:rsidRDefault="007E5C9C">
          <w:pPr>
            <w:pStyle w:val="Stopka"/>
            <w:tabs>
              <w:tab w:val="clear" w:pos="4536"/>
            </w:tabs>
            <w:jc w:val="center"/>
            <w:rPr>
              <w:sz w:val="2"/>
              <w:szCs w:val="2"/>
            </w:rPr>
          </w:pPr>
          <w:r>
            <w:rPr>
              <w:sz w:val="18"/>
            </w:rPr>
            <w:t xml:space="preserve">Strona </w:t>
          </w:r>
          <w:r w:rsidR="00BB40F8">
            <w:rPr>
              <w:rStyle w:val="Numerstrony"/>
            </w:rPr>
            <w:fldChar w:fldCharType="begin"/>
          </w:r>
          <w:r>
            <w:rPr>
              <w:rStyle w:val="Numerstrony"/>
            </w:rPr>
            <w:instrText xml:space="preserve"> PAGE </w:instrText>
          </w:r>
          <w:r w:rsidR="00BB40F8">
            <w:rPr>
              <w:rStyle w:val="Numerstrony"/>
            </w:rPr>
            <w:fldChar w:fldCharType="separate"/>
          </w:r>
          <w:r w:rsidR="00982E6D">
            <w:rPr>
              <w:rStyle w:val="Numerstrony"/>
              <w:noProof/>
            </w:rPr>
            <w:t>32</w:t>
          </w:r>
          <w:r w:rsidR="00BB40F8">
            <w:rPr>
              <w:rStyle w:val="Numerstrony"/>
            </w:rPr>
            <w:fldChar w:fldCharType="end"/>
          </w:r>
          <w:r>
            <w:rPr>
              <w:sz w:val="18"/>
            </w:rPr>
            <w:t xml:space="preserve"> z </w:t>
          </w:r>
          <w:r w:rsidR="00BB40F8">
            <w:rPr>
              <w:rStyle w:val="Numerstrony"/>
            </w:rPr>
            <w:fldChar w:fldCharType="begin"/>
          </w:r>
          <w:r>
            <w:rPr>
              <w:rStyle w:val="Numerstrony"/>
            </w:rPr>
            <w:instrText xml:space="preserve"> NUMPAGES \*Arabic </w:instrText>
          </w:r>
          <w:r w:rsidR="00BB40F8">
            <w:rPr>
              <w:rStyle w:val="Numerstrony"/>
            </w:rPr>
            <w:fldChar w:fldCharType="separate"/>
          </w:r>
          <w:r w:rsidR="00982E6D">
            <w:rPr>
              <w:rStyle w:val="Numerstrony"/>
              <w:noProof/>
            </w:rPr>
            <w:t>35</w:t>
          </w:r>
          <w:r w:rsidR="00BB40F8">
            <w:rPr>
              <w:rStyle w:val="Numerstrony"/>
            </w:rPr>
            <w:fldChar w:fldCharType="end"/>
          </w:r>
        </w:p>
      </w:tc>
    </w:tr>
  </w:tbl>
  <w:p w:rsidR="007E5C9C" w:rsidRDefault="007E5C9C">
    <w:pPr>
      <w:pStyle w:val="Stopka"/>
      <w:rPr>
        <w:sz w:val="2"/>
        <w:szCs w:val="2"/>
      </w:rPr>
    </w:pP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E5C9C" w:rsidRDefault="007E5C9C"/>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E5C9C" w:rsidRDefault="007E5C9C"/>
</w:ftr>
</file>

<file path=word/footer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Layout w:type="fixed"/>
      <w:tblCellMar>
        <w:left w:w="70" w:type="dxa"/>
        <w:right w:w="70" w:type="dxa"/>
      </w:tblCellMar>
      <w:tblLook w:val="0000"/>
    </w:tblPr>
    <w:tblGrid>
      <w:gridCol w:w="3805"/>
      <w:gridCol w:w="2141"/>
      <w:gridCol w:w="3831"/>
    </w:tblGrid>
    <w:tr w:rsidR="007E5C9C">
      <w:tc>
        <w:tcPr>
          <w:tcW w:w="3805" w:type="dxa"/>
          <w:tcBorders>
            <w:top w:val="single" w:sz="4" w:space="0" w:color="000000"/>
          </w:tcBorders>
          <w:shd w:val="clear" w:color="auto" w:fill="auto"/>
        </w:tcPr>
        <w:p w:rsidR="007E5C9C" w:rsidRDefault="007E5C9C">
          <w:pPr>
            <w:pStyle w:val="Stopka"/>
            <w:tabs>
              <w:tab w:val="left" w:pos="708"/>
            </w:tabs>
            <w:snapToGrid w:val="0"/>
            <w:jc w:val="center"/>
            <w:rPr>
              <w:rFonts w:ascii="Arial Narrow" w:hAnsi="Arial Narrow"/>
              <w:b/>
              <w:bCs/>
              <w:sz w:val="18"/>
            </w:rPr>
          </w:pPr>
        </w:p>
      </w:tc>
      <w:tc>
        <w:tcPr>
          <w:tcW w:w="2141" w:type="dxa"/>
          <w:tcBorders>
            <w:top w:val="single" w:sz="4" w:space="0" w:color="000000"/>
          </w:tcBorders>
          <w:shd w:val="clear" w:color="auto" w:fill="auto"/>
        </w:tcPr>
        <w:p w:rsidR="007E5C9C" w:rsidRDefault="007E5C9C">
          <w:pPr>
            <w:pStyle w:val="Stopka"/>
            <w:tabs>
              <w:tab w:val="clear" w:pos="4536"/>
            </w:tabs>
            <w:snapToGrid w:val="0"/>
            <w:jc w:val="center"/>
            <w:rPr>
              <w:i/>
              <w:iCs/>
            </w:rPr>
          </w:pPr>
        </w:p>
      </w:tc>
      <w:tc>
        <w:tcPr>
          <w:tcW w:w="3831" w:type="dxa"/>
          <w:tcBorders>
            <w:top w:val="single" w:sz="4" w:space="0" w:color="000000"/>
          </w:tcBorders>
          <w:shd w:val="clear" w:color="auto" w:fill="auto"/>
        </w:tcPr>
        <w:p w:rsidR="007E5C9C" w:rsidRDefault="007E5C9C">
          <w:pPr>
            <w:pStyle w:val="Stopka"/>
            <w:tabs>
              <w:tab w:val="clear" w:pos="4536"/>
            </w:tabs>
            <w:snapToGrid w:val="0"/>
            <w:rPr>
              <w:b/>
              <w:sz w:val="18"/>
            </w:rPr>
          </w:pPr>
        </w:p>
        <w:p w:rsidR="007E5C9C" w:rsidRDefault="007E5C9C">
          <w:pPr>
            <w:pStyle w:val="Stopka"/>
            <w:tabs>
              <w:tab w:val="clear" w:pos="4536"/>
            </w:tabs>
            <w:jc w:val="center"/>
            <w:rPr>
              <w:sz w:val="2"/>
              <w:szCs w:val="2"/>
            </w:rPr>
          </w:pPr>
          <w:r>
            <w:rPr>
              <w:sz w:val="18"/>
            </w:rPr>
            <w:t xml:space="preserve">Strona </w:t>
          </w:r>
          <w:r w:rsidR="00BB40F8">
            <w:rPr>
              <w:rStyle w:val="Numerstrony"/>
            </w:rPr>
            <w:fldChar w:fldCharType="begin"/>
          </w:r>
          <w:r>
            <w:rPr>
              <w:rStyle w:val="Numerstrony"/>
            </w:rPr>
            <w:instrText xml:space="preserve"> PAGE </w:instrText>
          </w:r>
          <w:r w:rsidR="00BB40F8">
            <w:rPr>
              <w:rStyle w:val="Numerstrony"/>
            </w:rPr>
            <w:fldChar w:fldCharType="separate"/>
          </w:r>
          <w:r w:rsidR="00982E6D">
            <w:rPr>
              <w:rStyle w:val="Numerstrony"/>
              <w:noProof/>
            </w:rPr>
            <w:t>33</w:t>
          </w:r>
          <w:r w:rsidR="00BB40F8">
            <w:rPr>
              <w:rStyle w:val="Numerstrony"/>
            </w:rPr>
            <w:fldChar w:fldCharType="end"/>
          </w:r>
          <w:r>
            <w:rPr>
              <w:sz w:val="18"/>
            </w:rPr>
            <w:t xml:space="preserve"> z </w:t>
          </w:r>
          <w:r w:rsidR="00BB40F8">
            <w:rPr>
              <w:rStyle w:val="Numerstrony"/>
            </w:rPr>
            <w:fldChar w:fldCharType="begin"/>
          </w:r>
          <w:r>
            <w:rPr>
              <w:rStyle w:val="Numerstrony"/>
            </w:rPr>
            <w:instrText xml:space="preserve"> NUMPAGES \*Arabic </w:instrText>
          </w:r>
          <w:r w:rsidR="00BB40F8">
            <w:rPr>
              <w:rStyle w:val="Numerstrony"/>
            </w:rPr>
            <w:fldChar w:fldCharType="separate"/>
          </w:r>
          <w:r w:rsidR="00982E6D">
            <w:rPr>
              <w:rStyle w:val="Numerstrony"/>
              <w:noProof/>
            </w:rPr>
            <w:t>35</w:t>
          </w:r>
          <w:r w:rsidR="00BB40F8">
            <w:rPr>
              <w:rStyle w:val="Numerstrony"/>
            </w:rPr>
            <w:fldChar w:fldCharType="end"/>
          </w:r>
        </w:p>
      </w:tc>
    </w:tr>
  </w:tbl>
  <w:p w:rsidR="007E5C9C" w:rsidRDefault="007E5C9C">
    <w:pPr>
      <w:pStyle w:val="Stopka"/>
      <w:rPr>
        <w:sz w:val="2"/>
        <w:szCs w:val="2"/>
      </w:rPr>
    </w:pPr>
  </w:p>
</w:ftr>
</file>

<file path=word/footer1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E5C9C" w:rsidRDefault="007E5C9C"/>
</w:ftr>
</file>

<file path=word/footer1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41FA3" w:rsidRDefault="00D071CC"/>
</w:ftr>
</file>

<file path=word/footer1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Layout w:type="fixed"/>
      <w:tblCellMar>
        <w:left w:w="70" w:type="dxa"/>
        <w:right w:w="70" w:type="dxa"/>
      </w:tblCellMar>
      <w:tblLook w:val="0000"/>
    </w:tblPr>
    <w:tblGrid>
      <w:gridCol w:w="3805"/>
      <w:gridCol w:w="2141"/>
      <w:gridCol w:w="3831"/>
    </w:tblGrid>
    <w:tr w:rsidR="00E41FA3">
      <w:tc>
        <w:tcPr>
          <w:tcW w:w="3805" w:type="dxa"/>
          <w:tcBorders>
            <w:top w:val="single" w:sz="4" w:space="0" w:color="000000"/>
          </w:tcBorders>
          <w:shd w:val="clear" w:color="auto" w:fill="auto"/>
        </w:tcPr>
        <w:p w:rsidR="00E41FA3" w:rsidRDefault="00D071CC">
          <w:pPr>
            <w:pStyle w:val="Stopka"/>
            <w:tabs>
              <w:tab w:val="left" w:pos="708"/>
            </w:tabs>
            <w:snapToGrid w:val="0"/>
            <w:jc w:val="center"/>
            <w:rPr>
              <w:rFonts w:ascii="Arial Narrow" w:hAnsi="Arial Narrow"/>
              <w:b/>
              <w:bCs/>
              <w:sz w:val="18"/>
            </w:rPr>
          </w:pPr>
        </w:p>
      </w:tc>
      <w:tc>
        <w:tcPr>
          <w:tcW w:w="2141" w:type="dxa"/>
          <w:tcBorders>
            <w:top w:val="single" w:sz="4" w:space="0" w:color="000000"/>
          </w:tcBorders>
          <w:shd w:val="clear" w:color="auto" w:fill="auto"/>
        </w:tcPr>
        <w:p w:rsidR="00E41FA3" w:rsidRDefault="00D071CC">
          <w:pPr>
            <w:pStyle w:val="Stopka"/>
            <w:tabs>
              <w:tab w:val="clear" w:pos="4536"/>
            </w:tabs>
            <w:snapToGrid w:val="0"/>
            <w:jc w:val="center"/>
            <w:rPr>
              <w:i/>
              <w:iCs/>
            </w:rPr>
          </w:pPr>
        </w:p>
      </w:tc>
      <w:tc>
        <w:tcPr>
          <w:tcW w:w="3831" w:type="dxa"/>
          <w:tcBorders>
            <w:top w:val="single" w:sz="4" w:space="0" w:color="000000"/>
          </w:tcBorders>
          <w:shd w:val="clear" w:color="auto" w:fill="auto"/>
        </w:tcPr>
        <w:p w:rsidR="00E41FA3" w:rsidRDefault="00D071CC">
          <w:pPr>
            <w:pStyle w:val="Stopka"/>
            <w:tabs>
              <w:tab w:val="clear" w:pos="4536"/>
            </w:tabs>
            <w:snapToGrid w:val="0"/>
            <w:rPr>
              <w:b/>
              <w:sz w:val="18"/>
            </w:rPr>
          </w:pPr>
        </w:p>
        <w:p w:rsidR="00E41FA3" w:rsidRDefault="00365512">
          <w:pPr>
            <w:pStyle w:val="Stopka"/>
            <w:tabs>
              <w:tab w:val="clear" w:pos="4536"/>
            </w:tabs>
            <w:jc w:val="center"/>
            <w:rPr>
              <w:sz w:val="2"/>
              <w:szCs w:val="2"/>
            </w:rPr>
          </w:pPr>
          <w:r>
            <w:rPr>
              <w:sz w:val="18"/>
            </w:rPr>
            <w:t xml:space="preserve">Strona </w:t>
          </w:r>
          <w:r w:rsidR="00BB40F8">
            <w:rPr>
              <w:rStyle w:val="Numerstrony"/>
            </w:rPr>
            <w:fldChar w:fldCharType="begin"/>
          </w:r>
          <w:r>
            <w:rPr>
              <w:rStyle w:val="Numerstrony"/>
            </w:rPr>
            <w:instrText xml:space="preserve"> PAGE </w:instrText>
          </w:r>
          <w:r w:rsidR="00BB40F8">
            <w:rPr>
              <w:rStyle w:val="Numerstrony"/>
            </w:rPr>
            <w:fldChar w:fldCharType="separate"/>
          </w:r>
          <w:r w:rsidR="00982E6D">
            <w:rPr>
              <w:rStyle w:val="Numerstrony"/>
              <w:noProof/>
            </w:rPr>
            <w:t>35</w:t>
          </w:r>
          <w:r w:rsidR="00BB40F8">
            <w:rPr>
              <w:rStyle w:val="Numerstrony"/>
            </w:rPr>
            <w:fldChar w:fldCharType="end"/>
          </w:r>
          <w:r>
            <w:rPr>
              <w:sz w:val="18"/>
            </w:rPr>
            <w:t xml:space="preserve"> z </w:t>
          </w:r>
          <w:r w:rsidR="00BB40F8">
            <w:rPr>
              <w:rStyle w:val="Numerstrony"/>
            </w:rPr>
            <w:fldChar w:fldCharType="begin"/>
          </w:r>
          <w:r>
            <w:rPr>
              <w:rStyle w:val="Numerstrony"/>
            </w:rPr>
            <w:instrText xml:space="preserve"> NUMPAGES \*Arabic </w:instrText>
          </w:r>
          <w:r w:rsidR="00BB40F8">
            <w:rPr>
              <w:rStyle w:val="Numerstrony"/>
            </w:rPr>
            <w:fldChar w:fldCharType="separate"/>
          </w:r>
          <w:r w:rsidR="00982E6D">
            <w:rPr>
              <w:rStyle w:val="Numerstrony"/>
              <w:noProof/>
            </w:rPr>
            <w:t>35</w:t>
          </w:r>
          <w:r w:rsidR="00BB40F8">
            <w:rPr>
              <w:rStyle w:val="Numerstrony"/>
            </w:rPr>
            <w:fldChar w:fldCharType="end"/>
          </w:r>
        </w:p>
      </w:tc>
    </w:tr>
  </w:tbl>
  <w:p w:rsidR="00E41FA3" w:rsidRDefault="00D071CC">
    <w:pPr>
      <w:pStyle w:val="Stopka"/>
      <w:rPr>
        <w:sz w:val="2"/>
        <w:szCs w:val="2"/>
      </w:rPr>
    </w:pPr>
  </w:p>
</w:ftr>
</file>

<file path=word/footer1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41FA3" w:rsidRDefault="00D071CC"/>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071CC" w:rsidRDefault="00D071CC" w:rsidP="007E5C9C">
      <w:r>
        <w:separator/>
      </w:r>
    </w:p>
  </w:footnote>
  <w:footnote w:type="continuationSeparator" w:id="0">
    <w:p w:rsidR="00D071CC" w:rsidRDefault="00D071CC" w:rsidP="007E5C9C">
      <w:r>
        <w:continuationSeparator/>
      </w:r>
    </w:p>
  </w:footnote>
  <w:footnote w:id="1">
    <w:p w:rsidR="007E5C9C" w:rsidRDefault="007E5C9C" w:rsidP="007E5C9C">
      <w:pPr>
        <w:pStyle w:val="Tekstprzypisudolnego"/>
      </w:pPr>
      <w:r w:rsidRPr="004B7A29">
        <w:rPr>
          <w:rStyle w:val="Odwoanieprzypisudolnego"/>
        </w:rPr>
        <w:sym w:font="Symbol" w:char="F02A"/>
      </w:r>
      <w:r>
        <w:t xml:space="preserve"> Niepotrzebne skreślić</w:t>
      </w:r>
    </w:p>
  </w:footnote>
  <w:footnote w:id="2">
    <w:p w:rsidR="007E5C9C" w:rsidRDefault="007E5C9C" w:rsidP="007E5C9C">
      <w:pPr>
        <w:pStyle w:val="Tekstprzypisudolnego"/>
      </w:pPr>
      <w:r w:rsidRPr="004B7A29">
        <w:rPr>
          <w:rStyle w:val="Odwoanieprzypisudolnego"/>
        </w:rPr>
        <w:sym w:font="Symbol" w:char="F02A"/>
      </w:r>
      <w:r>
        <w:t xml:space="preserve"> Niepotrzebne skreślić</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E5C9C" w:rsidRDefault="007E5C9C" w:rsidP="00443FCA">
    <w:pPr>
      <w:ind w:left="3540" w:firstLine="708"/>
    </w:pPr>
    <w:r>
      <w:t>Załącznik nr 4 do Uchwały Nr …………………..</w:t>
    </w:r>
  </w:p>
  <w:p w:rsidR="007E5C9C" w:rsidRDefault="007E5C9C" w:rsidP="00443FCA">
    <w:pPr>
      <w:ind w:left="4248"/>
    </w:pPr>
    <w:r>
      <w:t xml:space="preserve">Zarządu Województwa Warmińsko-Mazurskiego </w:t>
    </w:r>
  </w:p>
  <w:p w:rsidR="007E5C9C" w:rsidRPr="00443FCA" w:rsidRDefault="007E5C9C" w:rsidP="00443FCA">
    <w:pPr>
      <w:pStyle w:val="Nagwek"/>
    </w:pPr>
    <w:r>
      <w:tab/>
      <w:t xml:space="preserve">                                        </w:t>
    </w:r>
    <w:proofErr w:type="gramStart"/>
    <w:r>
      <w:t>z</w:t>
    </w:r>
    <w:proofErr w:type="gramEnd"/>
    <w:r>
      <w:t xml:space="preserve"> dnia …………………2014 r.</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E5C9C" w:rsidRDefault="007E5C9C"/>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E5C9C" w:rsidRDefault="007E5C9C"/>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E5C9C" w:rsidRDefault="007E5C9C"/>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E5C9C" w:rsidRDefault="007E5C9C"/>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E5C9C" w:rsidRDefault="007E5C9C"/>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E5C9C" w:rsidRDefault="007E5C9C"/>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E5C9C" w:rsidRDefault="007E5C9C"/>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E5C9C" w:rsidRDefault="007E5C9C"/>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E5C9C" w:rsidRDefault="007E5C9C"/>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E5C9C" w:rsidRDefault="007E5C9C"/>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E5C9C" w:rsidRDefault="007E5C9C"/>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E5C9C" w:rsidRDefault="007E5C9C"/>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41FA3" w:rsidRDefault="00D071CC"/>
</w:hdr>
</file>

<file path=word/header1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41FA3" w:rsidRPr="001A7C25" w:rsidRDefault="00D071CC" w:rsidP="001A7C25">
    <w:pPr>
      <w:pStyle w:val="Nagwek"/>
    </w:pPr>
  </w:p>
</w:hdr>
</file>

<file path=word/header1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41FA3" w:rsidRDefault="00D071CC"/>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lvl w:ilvl="0">
      <w:start w:val="1"/>
      <w:numFmt w:val="decimal"/>
      <w:pStyle w:val="poziom1"/>
      <w:lvlText w:val="%1)"/>
      <w:lvlJc w:val="left"/>
      <w:pPr>
        <w:tabs>
          <w:tab w:val="num" w:pos="397"/>
        </w:tabs>
        <w:ind w:left="397" w:hanging="397"/>
      </w:pPr>
    </w:lvl>
    <w:lvl w:ilvl="1">
      <w:start w:val="1"/>
      <w:numFmt w:val="decimal"/>
      <w:pStyle w:val="poziom2"/>
      <w:lvlText w:val="%2."/>
      <w:lvlJc w:val="left"/>
      <w:pPr>
        <w:tabs>
          <w:tab w:val="num" w:pos="680"/>
        </w:tabs>
        <w:ind w:left="680" w:hanging="396"/>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
    <w:nsid w:val="00000002"/>
    <w:multiLevelType w:val="singleLevel"/>
    <w:tmpl w:val="00000002"/>
    <w:name w:val="WW8Num1"/>
    <w:lvl w:ilvl="0">
      <w:start w:val="1"/>
      <w:numFmt w:val="bullet"/>
      <w:lvlText w:val=""/>
      <w:lvlJc w:val="left"/>
      <w:pPr>
        <w:tabs>
          <w:tab w:val="num" w:pos="0"/>
        </w:tabs>
        <w:ind w:left="720" w:hanging="360"/>
      </w:pPr>
      <w:rPr>
        <w:rFonts w:ascii="Symbol" w:hAnsi="Symbol"/>
      </w:rPr>
    </w:lvl>
  </w:abstractNum>
  <w:abstractNum w:abstractNumId="2">
    <w:nsid w:val="00000003"/>
    <w:multiLevelType w:val="singleLevel"/>
    <w:tmpl w:val="00000003"/>
    <w:name w:val="WW8Num3"/>
    <w:lvl w:ilvl="0">
      <w:start w:val="1"/>
      <w:numFmt w:val="decimal"/>
      <w:pStyle w:val="Strreddata"/>
      <w:lvlText w:val="%1."/>
      <w:lvlJc w:val="left"/>
      <w:pPr>
        <w:tabs>
          <w:tab w:val="num" w:pos="851"/>
        </w:tabs>
        <w:ind w:left="851" w:hanging="511"/>
      </w:pPr>
      <w:rPr>
        <w:rFonts w:ascii="Times New Roman" w:hAnsi="Times New Roman"/>
        <w:b/>
        <w:i w:val="0"/>
        <w:sz w:val="48"/>
      </w:rPr>
    </w:lvl>
  </w:abstractNum>
  <w:abstractNum w:abstractNumId="3">
    <w:nsid w:val="00000004"/>
    <w:multiLevelType w:val="singleLevel"/>
    <w:tmpl w:val="00000004"/>
    <w:name w:val="WW8Num4"/>
    <w:lvl w:ilvl="0">
      <w:start w:val="1"/>
      <w:numFmt w:val="decimal"/>
      <w:pStyle w:val="Procedura2"/>
      <w:lvlText w:val="%1."/>
      <w:lvlJc w:val="left"/>
      <w:pPr>
        <w:tabs>
          <w:tab w:val="num" w:pos="1135"/>
        </w:tabs>
        <w:ind w:left="1211" w:hanging="360"/>
      </w:pPr>
    </w:lvl>
  </w:abstractNum>
  <w:abstractNum w:abstractNumId="4">
    <w:nsid w:val="00000005"/>
    <w:multiLevelType w:val="multilevel"/>
    <w:tmpl w:val="00000005"/>
    <w:name w:val="WW8Num5"/>
    <w:lvl w:ilvl="0">
      <w:start w:val="6"/>
      <w:numFmt w:val="decimal"/>
      <w:lvlText w:val="%1."/>
      <w:lvlJc w:val="left"/>
      <w:pPr>
        <w:tabs>
          <w:tab w:val="num" w:pos="0"/>
        </w:tabs>
        <w:ind w:left="480" w:hanging="480"/>
      </w:pPr>
    </w:lvl>
    <w:lvl w:ilvl="1">
      <w:start w:val="3"/>
      <w:numFmt w:val="decimal"/>
      <w:lvlText w:val="%1.%2."/>
      <w:lvlJc w:val="left"/>
      <w:pPr>
        <w:tabs>
          <w:tab w:val="num" w:pos="0"/>
        </w:tabs>
        <w:ind w:left="1080" w:hanging="720"/>
      </w:pPr>
    </w:lvl>
    <w:lvl w:ilvl="2">
      <w:start w:val="1"/>
      <w:numFmt w:val="decimal"/>
      <w:lvlText w:val="%1.%2.%3."/>
      <w:lvlJc w:val="left"/>
      <w:pPr>
        <w:tabs>
          <w:tab w:val="num" w:pos="0"/>
        </w:tabs>
        <w:ind w:left="1440" w:hanging="720"/>
      </w:pPr>
    </w:lvl>
    <w:lvl w:ilvl="3">
      <w:start w:val="1"/>
      <w:numFmt w:val="decimal"/>
      <w:lvlText w:val="%1.%2.%3.%4."/>
      <w:lvlJc w:val="left"/>
      <w:pPr>
        <w:tabs>
          <w:tab w:val="num" w:pos="0"/>
        </w:tabs>
        <w:ind w:left="2160" w:hanging="1080"/>
      </w:pPr>
    </w:lvl>
    <w:lvl w:ilvl="4">
      <w:start w:val="1"/>
      <w:numFmt w:val="decimal"/>
      <w:lvlText w:val="%1.%2.%3.%4.%5."/>
      <w:lvlJc w:val="left"/>
      <w:pPr>
        <w:tabs>
          <w:tab w:val="num" w:pos="0"/>
        </w:tabs>
        <w:ind w:left="2880" w:hanging="1440"/>
      </w:pPr>
    </w:lvl>
    <w:lvl w:ilvl="5">
      <w:start w:val="1"/>
      <w:numFmt w:val="decimal"/>
      <w:lvlText w:val="%1.%2.%3.%4.%5.%6."/>
      <w:lvlJc w:val="left"/>
      <w:pPr>
        <w:tabs>
          <w:tab w:val="num" w:pos="0"/>
        </w:tabs>
        <w:ind w:left="3240" w:hanging="1440"/>
      </w:pPr>
    </w:lvl>
    <w:lvl w:ilvl="6">
      <w:start w:val="1"/>
      <w:numFmt w:val="decimal"/>
      <w:lvlText w:val="%1.%2.%3.%4.%5.%6.%7."/>
      <w:lvlJc w:val="left"/>
      <w:pPr>
        <w:tabs>
          <w:tab w:val="num" w:pos="0"/>
        </w:tabs>
        <w:ind w:left="3960" w:hanging="1800"/>
      </w:pPr>
    </w:lvl>
    <w:lvl w:ilvl="7">
      <w:start w:val="1"/>
      <w:numFmt w:val="decimal"/>
      <w:lvlText w:val="%1.%2.%3.%4.%5.%6.%7.%8."/>
      <w:lvlJc w:val="left"/>
      <w:pPr>
        <w:tabs>
          <w:tab w:val="num" w:pos="0"/>
        </w:tabs>
        <w:ind w:left="4680" w:hanging="2160"/>
      </w:pPr>
    </w:lvl>
    <w:lvl w:ilvl="8">
      <w:start w:val="1"/>
      <w:numFmt w:val="decimal"/>
      <w:lvlText w:val="%1.%2.%3.%4.%5.%6.%7.%8.%9."/>
      <w:lvlJc w:val="left"/>
      <w:pPr>
        <w:tabs>
          <w:tab w:val="num" w:pos="0"/>
        </w:tabs>
        <w:ind w:left="5040" w:hanging="2160"/>
      </w:pPr>
    </w:lvl>
  </w:abstractNum>
  <w:abstractNum w:abstractNumId="5">
    <w:nsid w:val="00000006"/>
    <w:multiLevelType w:val="singleLevel"/>
    <w:tmpl w:val="00000006"/>
    <w:name w:val="WW8Num6"/>
    <w:lvl w:ilvl="0">
      <w:start w:val="1"/>
      <w:numFmt w:val="bullet"/>
      <w:lvlText w:val=""/>
      <w:lvlJc w:val="left"/>
      <w:pPr>
        <w:tabs>
          <w:tab w:val="num" w:pos="0"/>
        </w:tabs>
        <w:ind w:left="720" w:hanging="360"/>
      </w:pPr>
      <w:rPr>
        <w:rFonts w:ascii="Symbol" w:hAnsi="Symbol"/>
      </w:rPr>
    </w:lvl>
  </w:abstractNum>
  <w:abstractNum w:abstractNumId="6">
    <w:nsid w:val="00000007"/>
    <w:multiLevelType w:val="singleLevel"/>
    <w:tmpl w:val="00000007"/>
    <w:name w:val="WW8Num8"/>
    <w:lvl w:ilvl="0">
      <w:start w:val="1"/>
      <w:numFmt w:val="bullet"/>
      <w:lvlText w:val=""/>
      <w:lvlJc w:val="left"/>
      <w:pPr>
        <w:tabs>
          <w:tab w:val="num" w:pos="0"/>
        </w:tabs>
        <w:ind w:left="720" w:hanging="360"/>
      </w:pPr>
      <w:rPr>
        <w:rFonts w:ascii="Symbol" w:hAnsi="Symbol"/>
      </w:rPr>
    </w:lvl>
  </w:abstractNum>
  <w:abstractNum w:abstractNumId="7">
    <w:nsid w:val="00000008"/>
    <w:multiLevelType w:val="multilevel"/>
    <w:tmpl w:val="00000008"/>
    <w:name w:val="WW8Num9"/>
    <w:lvl w:ilvl="0">
      <w:start w:val="1"/>
      <w:numFmt w:val="decimal"/>
      <w:pStyle w:val="Tekstpodstawowy"/>
      <w:lvlText w:val="%1)"/>
      <w:lvlJc w:val="left"/>
      <w:pPr>
        <w:tabs>
          <w:tab w:val="num" w:pos="397"/>
        </w:tabs>
        <w:ind w:left="397" w:hanging="397"/>
      </w:pPr>
    </w:lvl>
    <w:lvl w:ilvl="1">
      <w:start w:val="1"/>
      <w:numFmt w:val="decimal"/>
      <w:lvlText w:val="%2."/>
      <w:lvlJc w:val="left"/>
      <w:pPr>
        <w:tabs>
          <w:tab w:val="num" w:pos="680"/>
        </w:tabs>
        <w:ind w:left="680" w:hanging="396"/>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8">
    <w:nsid w:val="00000009"/>
    <w:multiLevelType w:val="singleLevel"/>
    <w:tmpl w:val="00000009"/>
    <w:name w:val="WW8Num10"/>
    <w:lvl w:ilvl="0">
      <w:start w:val="1"/>
      <w:numFmt w:val="decimal"/>
      <w:lvlText w:val="%1."/>
      <w:lvlJc w:val="left"/>
      <w:pPr>
        <w:tabs>
          <w:tab w:val="num" w:pos="0"/>
        </w:tabs>
        <w:ind w:left="502" w:hanging="360"/>
      </w:pPr>
    </w:lvl>
  </w:abstractNum>
  <w:abstractNum w:abstractNumId="9">
    <w:nsid w:val="0000000A"/>
    <w:multiLevelType w:val="multilevel"/>
    <w:tmpl w:val="0000000A"/>
    <w:name w:val="WW8Num13"/>
    <w:lvl w:ilvl="0">
      <w:start w:val="1"/>
      <w:numFmt w:val="decimal"/>
      <w:lvlText w:val="%1."/>
      <w:lvlJc w:val="left"/>
      <w:pPr>
        <w:tabs>
          <w:tab w:val="num" w:pos="0"/>
        </w:tabs>
        <w:ind w:left="720" w:hanging="360"/>
      </w:pPr>
      <w:rPr>
        <w:sz w:val="32"/>
        <w:szCs w:val="32"/>
      </w:rPr>
    </w:lvl>
    <w:lvl w:ilvl="1">
      <w:start w:val="1"/>
      <w:numFmt w:val="decimal"/>
      <w:lvlText w:val="%1.%2."/>
      <w:lvlJc w:val="left"/>
      <w:pPr>
        <w:tabs>
          <w:tab w:val="num" w:pos="0"/>
        </w:tabs>
        <w:ind w:left="840" w:hanging="480"/>
      </w:pPr>
      <w:rPr>
        <w:b/>
        <w:sz w:val="32"/>
      </w:rPr>
    </w:lvl>
    <w:lvl w:ilvl="2">
      <w:start w:val="1"/>
      <w:numFmt w:val="decimal"/>
      <w:lvlText w:val="%1.%2.%3."/>
      <w:lvlJc w:val="left"/>
      <w:pPr>
        <w:tabs>
          <w:tab w:val="num" w:pos="0"/>
        </w:tabs>
        <w:ind w:left="1080" w:hanging="720"/>
      </w:pPr>
      <w:rPr>
        <w:b/>
        <w:sz w:val="32"/>
      </w:rPr>
    </w:lvl>
    <w:lvl w:ilvl="3">
      <w:start w:val="1"/>
      <w:numFmt w:val="decimal"/>
      <w:lvlText w:val="%1.%2.%3.%4."/>
      <w:lvlJc w:val="left"/>
      <w:pPr>
        <w:tabs>
          <w:tab w:val="num" w:pos="0"/>
        </w:tabs>
        <w:ind w:left="1080" w:hanging="720"/>
      </w:pPr>
      <w:rPr>
        <w:b/>
        <w:sz w:val="32"/>
      </w:rPr>
    </w:lvl>
    <w:lvl w:ilvl="4">
      <w:start w:val="1"/>
      <w:numFmt w:val="decimal"/>
      <w:lvlText w:val="%1.%2.%3.%4.%5."/>
      <w:lvlJc w:val="left"/>
      <w:pPr>
        <w:tabs>
          <w:tab w:val="num" w:pos="0"/>
        </w:tabs>
        <w:ind w:left="1440" w:hanging="1080"/>
      </w:pPr>
      <w:rPr>
        <w:b/>
        <w:sz w:val="32"/>
      </w:rPr>
    </w:lvl>
    <w:lvl w:ilvl="5">
      <w:start w:val="1"/>
      <w:numFmt w:val="decimal"/>
      <w:lvlText w:val="%1.%2.%3.%4.%5.%6."/>
      <w:lvlJc w:val="left"/>
      <w:pPr>
        <w:tabs>
          <w:tab w:val="num" w:pos="0"/>
        </w:tabs>
        <w:ind w:left="1440" w:hanging="1080"/>
      </w:pPr>
      <w:rPr>
        <w:b/>
        <w:sz w:val="32"/>
      </w:rPr>
    </w:lvl>
    <w:lvl w:ilvl="6">
      <w:start w:val="1"/>
      <w:numFmt w:val="decimal"/>
      <w:lvlText w:val="%1.%2.%3.%4.%5.%6.%7."/>
      <w:lvlJc w:val="left"/>
      <w:pPr>
        <w:tabs>
          <w:tab w:val="num" w:pos="0"/>
        </w:tabs>
        <w:ind w:left="1800" w:hanging="1440"/>
      </w:pPr>
      <w:rPr>
        <w:b/>
        <w:sz w:val="32"/>
      </w:rPr>
    </w:lvl>
    <w:lvl w:ilvl="7">
      <w:start w:val="1"/>
      <w:numFmt w:val="decimal"/>
      <w:lvlText w:val="%1.%2.%3.%4.%5.%6.%7.%8."/>
      <w:lvlJc w:val="left"/>
      <w:pPr>
        <w:tabs>
          <w:tab w:val="num" w:pos="0"/>
        </w:tabs>
        <w:ind w:left="1800" w:hanging="1440"/>
      </w:pPr>
      <w:rPr>
        <w:b/>
        <w:sz w:val="32"/>
      </w:rPr>
    </w:lvl>
    <w:lvl w:ilvl="8">
      <w:start w:val="1"/>
      <w:numFmt w:val="decimal"/>
      <w:lvlText w:val="%1.%2.%3.%4.%5.%6.%7.%8.%9."/>
      <w:lvlJc w:val="left"/>
      <w:pPr>
        <w:tabs>
          <w:tab w:val="num" w:pos="0"/>
        </w:tabs>
        <w:ind w:left="2160" w:hanging="1800"/>
      </w:pPr>
      <w:rPr>
        <w:b/>
        <w:sz w:val="32"/>
      </w:rPr>
    </w:lvl>
  </w:abstractNum>
  <w:abstractNum w:abstractNumId="10">
    <w:nsid w:val="0000000B"/>
    <w:multiLevelType w:val="singleLevel"/>
    <w:tmpl w:val="0000000B"/>
    <w:name w:val="WW8Num15"/>
    <w:lvl w:ilvl="0">
      <w:start w:val="1"/>
      <w:numFmt w:val="bullet"/>
      <w:lvlText w:val=""/>
      <w:lvlJc w:val="left"/>
      <w:pPr>
        <w:tabs>
          <w:tab w:val="num" w:pos="0"/>
        </w:tabs>
        <w:ind w:left="720" w:hanging="360"/>
      </w:pPr>
      <w:rPr>
        <w:rFonts w:ascii="Symbol" w:hAnsi="Symbol"/>
      </w:rPr>
    </w:lvl>
  </w:abstractNum>
  <w:abstractNum w:abstractNumId="11">
    <w:nsid w:val="0000000C"/>
    <w:multiLevelType w:val="multilevel"/>
    <w:tmpl w:val="0000000C"/>
    <w:name w:val="WW8Num16"/>
    <w:lvl w:ilvl="0">
      <w:start w:val="1"/>
      <w:numFmt w:val="decimal"/>
      <w:pStyle w:val="wyliczPkt"/>
      <w:lvlText w:val="%1."/>
      <w:lvlJc w:val="left"/>
      <w:pPr>
        <w:tabs>
          <w:tab w:val="num" w:pos="0"/>
        </w:tabs>
        <w:ind w:left="360" w:hanging="360"/>
      </w:pPr>
    </w:lvl>
    <w:lvl w:ilvl="1">
      <w:start w:val="1"/>
      <w:numFmt w:val="decimal"/>
      <w:lvlText w:val="%1.%2."/>
      <w:lvlJc w:val="left"/>
      <w:pPr>
        <w:tabs>
          <w:tab w:val="num" w:pos="0"/>
        </w:tabs>
        <w:ind w:left="792" w:hanging="432"/>
      </w:pPr>
    </w:lvl>
    <w:lvl w:ilvl="2">
      <w:start w:val="1"/>
      <w:numFmt w:val="decimal"/>
      <w:lvlText w:val="%1.%2.%3."/>
      <w:lvlJc w:val="left"/>
      <w:pPr>
        <w:tabs>
          <w:tab w:val="num" w:pos="0"/>
        </w:tabs>
        <w:ind w:left="1224" w:hanging="504"/>
      </w:p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12">
    <w:nsid w:val="0000000D"/>
    <w:multiLevelType w:val="singleLevel"/>
    <w:tmpl w:val="0000000D"/>
    <w:name w:val="WW8Num17"/>
    <w:lvl w:ilvl="0">
      <w:start w:val="1"/>
      <w:numFmt w:val="bullet"/>
      <w:lvlText w:val=""/>
      <w:lvlJc w:val="left"/>
      <w:pPr>
        <w:tabs>
          <w:tab w:val="num" w:pos="0"/>
        </w:tabs>
        <w:ind w:left="720" w:hanging="360"/>
      </w:pPr>
      <w:rPr>
        <w:rFonts w:ascii="Symbol" w:hAnsi="Symbol"/>
      </w:rPr>
    </w:lvl>
  </w:abstractNum>
  <w:abstractNum w:abstractNumId="13">
    <w:nsid w:val="0000000E"/>
    <w:multiLevelType w:val="singleLevel"/>
    <w:tmpl w:val="0000000E"/>
    <w:name w:val="WW8Num20"/>
    <w:lvl w:ilvl="0">
      <w:start w:val="1"/>
      <w:numFmt w:val="bullet"/>
      <w:lvlText w:val=""/>
      <w:lvlJc w:val="left"/>
      <w:pPr>
        <w:tabs>
          <w:tab w:val="num" w:pos="0"/>
        </w:tabs>
        <w:ind w:left="720" w:hanging="360"/>
      </w:pPr>
      <w:rPr>
        <w:rFonts w:ascii="Symbol" w:hAnsi="Symbol"/>
      </w:rPr>
    </w:lvl>
  </w:abstractNum>
  <w:abstractNum w:abstractNumId="14">
    <w:nsid w:val="0000000F"/>
    <w:multiLevelType w:val="singleLevel"/>
    <w:tmpl w:val="0000000F"/>
    <w:name w:val="WW8Num21"/>
    <w:lvl w:ilvl="0">
      <w:start w:val="1"/>
      <w:numFmt w:val="bullet"/>
      <w:lvlText w:val=""/>
      <w:lvlJc w:val="left"/>
      <w:pPr>
        <w:tabs>
          <w:tab w:val="num" w:pos="0"/>
        </w:tabs>
        <w:ind w:left="720" w:hanging="360"/>
      </w:pPr>
      <w:rPr>
        <w:rFonts w:ascii="Symbol" w:hAnsi="Symbol"/>
      </w:rPr>
    </w:lvl>
  </w:abstractNum>
  <w:abstractNum w:abstractNumId="15">
    <w:nsid w:val="00000010"/>
    <w:multiLevelType w:val="multilevel"/>
    <w:tmpl w:val="00000010"/>
    <w:name w:val="WW8Num23"/>
    <w:lvl w:ilvl="0">
      <w:start w:val="1"/>
      <w:numFmt w:val="decimal"/>
      <w:pStyle w:val="procedurynagwek1"/>
      <w:lvlText w:val="%1."/>
      <w:lvlJc w:val="left"/>
      <w:pPr>
        <w:tabs>
          <w:tab w:val="num" w:pos="360"/>
        </w:tabs>
        <w:ind w:left="360" w:hanging="360"/>
      </w:pPr>
    </w:lvl>
    <w:lvl w:ilvl="1">
      <w:start w:val="1"/>
      <w:numFmt w:val="decimal"/>
      <w:lvlText w:val="%2."/>
      <w:lvlJc w:val="left"/>
      <w:pPr>
        <w:tabs>
          <w:tab w:val="num" w:pos="720"/>
        </w:tabs>
        <w:ind w:left="432" w:hanging="432"/>
      </w:pPr>
      <w:rPr>
        <w:b/>
        <w:bCs/>
        <w:i w:val="0"/>
        <w:iCs w:val="0"/>
        <w:caps w:val="0"/>
        <w:smallCaps w:val="0"/>
        <w:strike w:val="0"/>
        <w:dstrike w:val="0"/>
        <w:outline w:val="0"/>
        <w:shadow w:val="0"/>
        <w:vanish w:val="0"/>
        <w:spacing w:val="0"/>
        <w:position w:val="0"/>
        <w:sz w:val="24"/>
        <w:szCs w:val="24"/>
        <w:u w:val="none"/>
        <w:vertAlign w:val="baseline"/>
        <w:em w:val="none"/>
      </w:rPr>
    </w:lvl>
    <w:lvl w:ilvl="2">
      <w:start w:val="1"/>
      <w:numFmt w:val="decimal"/>
      <w:lvlText w:val="%1.%2.%3."/>
      <w:lvlJc w:val="left"/>
      <w:pPr>
        <w:tabs>
          <w:tab w:val="num" w:pos="1080"/>
        </w:tabs>
        <w:ind w:left="504" w:hanging="504"/>
      </w:pPr>
      <w:rPr>
        <w:rFonts w:ascii="Times New Roman" w:hAnsi="Times New Roman" w:cs="Times New Roman"/>
        <w:b/>
        <w:bCs/>
        <w:i w:val="0"/>
        <w:iCs w:val="0"/>
        <w:caps w:val="0"/>
        <w:smallCaps w:val="0"/>
        <w:strike w:val="0"/>
        <w:dstrike w:val="0"/>
        <w:outline w:val="0"/>
        <w:shadow w:val="0"/>
        <w:vanish w:val="0"/>
        <w:spacing w:val="0"/>
        <w:position w:val="0"/>
        <w:sz w:val="24"/>
        <w:szCs w:val="24"/>
        <w:u w:val="none"/>
        <w:vertAlign w:val="baseline"/>
        <w:em w:val="none"/>
      </w:r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60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400"/>
        </w:tabs>
        <w:ind w:left="4320" w:hanging="1440"/>
      </w:pPr>
    </w:lvl>
  </w:abstractNum>
  <w:abstractNum w:abstractNumId="16">
    <w:nsid w:val="00000011"/>
    <w:multiLevelType w:val="singleLevel"/>
    <w:tmpl w:val="00000011"/>
    <w:name w:val="WW8Num24"/>
    <w:lvl w:ilvl="0">
      <w:start w:val="1"/>
      <w:numFmt w:val="bullet"/>
      <w:lvlText w:val=""/>
      <w:lvlJc w:val="left"/>
      <w:pPr>
        <w:tabs>
          <w:tab w:val="num" w:pos="720"/>
        </w:tabs>
        <w:ind w:left="720" w:hanging="360"/>
      </w:pPr>
      <w:rPr>
        <w:rFonts w:ascii="Wingdings" w:hAnsi="Wingdings"/>
      </w:rPr>
    </w:lvl>
  </w:abstractNum>
  <w:abstractNum w:abstractNumId="17">
    <w:nsid w:val="02361186"/>
    <w:multiLevelType w:val="hybridMultilevel"/>
    <w:tmpl w:val="CA4E92B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8">
    <w:nsid w:val="22944AAC"/>
    <w:multiLevelType w:val="multilevel"/>
    <w:tmpl w:val="00000005"/>
    <w:lvl w:ilvl="0">
      <w:start w:val="6"/>
      <w:numFmt w:val="decimal"/>
      <w:lvlText w:val="%1."/>
      <w:lvlJc w:val="left"/>
      <w:pPr>
        <w:tabs>
          <w:tab w:val="num" w:pos="0"/>
        </w:tabs>
        <w:ind w:left="480" w:hanging="480"/>
      </w:pPr>
    </w:lvl>
    <w:lvl w:ilvl="1">
      <w:start w:val="3"/>
      <w:numFmt w:val="decimal"/>
      <w:lvlText w:val="%1.%2."/>
      <w:lvlJc w:val="left"/>
      <w:pPr>
        <w:tabs>
          <w:tab w:val="num" w:pos="0"/>
        </w:tabs>
        <w:ind w:left="1080" w:hanging="720"/>
      </w:pPr>
    </w:lvl>
    <w:lvl w:ilvl="2">
      <w:start w:val="1"/>
      <w:numFmt w:val="decimal"/>
      <w:lvlText w:val="%1.%2.%3."/>
      <w:lvlJc w:val="left"/>
      <w:pPr>
        <w:tabs>
          <w:tab w:val="num" w:pos="0"/>
        </w:tabs>
        <w:ind w:left="1440" w:hanging="720"/>
      </w:pPr>
    </w:lvl>
    <w:lvl w:ilvl="3">
      <w:start w:val="1"/>
      <w:numFmt w:val="decimal"/>
      <w:lvlText w:val="%1.%2.%3.%4."/>
      <w:lvlJc w:val="left"/>
      <w:pPr>
        <w:tabs>
          <w:tab w:val="num" w:pos="0"/>
        </w:tabs>
        <w:ind w:left="2160" w:hanging="1080"/>
      </w:pPr>
    </w:lvl>
    <w:lvl w:ilvl="4">
      <w:start w:val="1"/>
      <w:numFmt w:val="decimal"/>
      <w:lvlText w:val="%1.%2.%3.%4.%5."/>
      <w:lvlJc w:val="left"/>
      <w:pPr>
        <w:tabs>
          <w:tab w:val="num" w:pos="0"/>
        </w:tabs>
        <w:ind w:left="2880" w:hanging="1440"/>
      </w:pPr>
    </w:lvl>
    <w:lvl w:ilvl="5">
      <w:start w:val="1"/>
      <w:numFmt w:val="decimal"/>
      <w:lvlText w:val="%1.%2.%3.%4.%5.%6."/>
      <w:lvlJc w:val="left"/>
      <w:pPr>
        <w:tabs>
          <w:tab w:val="num" w:pos="0"/>
        </w:tabs>
        <w:ind w:left="3240" w:hanging="1440"/>
      </w:pPr>
    </w:lvl>
    <w:lvl w:ilvl="6">
      <w:start w:val="1"/>
      <w:numFmt w:val="decimal"/>
      <w:lvlText w:val="%1.%2.%3.%4.%5.%6.%7."/>
      <w:lvlJc w:val="left"/>
      <w:pPr>
        <w:tabs>
          <w:tab w:val="num" w:pos="0"/>
        </w:tabs>
        <w:ind w:left="3960" w:hanging="1800"/>
      </w:pPr>
    </w:lvl>
    <w:lvl w:ilvl="7">
      <w:start w:val="1"/>
      <w:numFmt w:val="decimal"/>
      <w:lvlText w:val="%1.%2.%3.%4.%5.%6.%7.%8."/>
      <w:lvlJc w:val="left"/>
      <w:pPr>
        <w:tabs>
          <w:tab w:val="num" w:pos="0"/>
        </w:tabs>
        <w:ind w:left="4680" w:hanging="2160"/>
      </w:pPr>
    </w:lvl>
    <w:lvl w:ilvl="8">
      <w:start w:val="1"/>
      <w:numFmt w:val="decimal"/>
      <w:lvlText w:val="%1.%2.%3.%4.%5.%6.%7.%8.%9."/>
      <w:lvlJc w:val="left"/>
      <w:pPr>
        <w:tabs>
          <w:tab w:val="num" w:pos="0"/>
        </w:tabs>
        <w:ind w:left="5040" w:hanging="2160"/>
      </w:pPr>
    </w:lvl>
  </w:abstractNum>
  <w:abstractNum w:abstractNumId="19">
    <w:nsid w:val="37A56E21"/>
    <w:multiLevelType w:val="hybridMultilevel"/>
    <w:tmpl w:val="979A6AB6"/>
    <w:lvl w:ilvl="0" w:tplc="000884D4">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0">
    <w:nsid w:val="3CEC634F"/>
    <w:multiLevelType w:val="hybridMultilevel"/>
    <w:tmpl w:val="0D780E18"/>
    <w:lvl w:ilvl="0" w:tplc="FFFFFFFF">
      <w:start w:val="1"/>
      <w:numFmt w:val="decimal"/>
      <w:lvlText w:val="%1."/>
      <w:lvlJc w:val="left"/>
      <w:pPr>
        <w:tabs>
          <w:tab w:val="num" w:pos="720"/>
        </w:tabs>
        <w:ind w:left="720" w:hanging="360"/>
      </w:p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1">
    <w:nsid w:val="40122904"/>
    <w:multiLevelType w:val="hybridMultilevel"/>
    <w:tmpl w:val="715A2912"/>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2">
    <w:nsid w:val="5E1F27F5"/>
    <w:multiLevelType w:val="multilevel"/>
    <w:tmpl w:val="82FEBA94"/>
    <w:name w:val="WW8Num5222"/>
    <w:lvl w:ilvl="0">
      <w:start w:val="7"/>
      <w:numFmt w:val="decimal"/>
      <w:lvlText w:val="%1."/>
      <w:lvlJc w:val="left"/>
      <w:pPr>
        <w:tabs>
          <w:tab w:val="num" w:pos="0"/>
        </w:tabs>
        <w:ind w:left="480" w:hanging="480"/>
      </w:pPr>
      <w:rPr>
        <w:rFonts w:hint="default"/>
      </w:rPr>
    </w:lvl>
    <w:lvl w:ilvl="1">
      <w:start w:val="1"/>
      <w:numFmt w:val="decimal"/>
      <w:lvlText w:val="%1.%2."/>
      <w:lvlJc w:val="left"/>
      <w:pPr>
        <w:tabs>
          <w:tab w:val="num" w:pos="0"/>
        </w:tabs>
        <w:ind w:left="1080" w:hanging="720"/>
      </w:pPr>
      <w:rPr>
        <w:rFonts w:hint="default"/>
      </w:rPr>
    </w:lvl>
    <w:lvl w:ilvl="2">
      <w:start w:val="1"/>
      <w:numFmt w:val="decimal"/>
      <w:lvlText w:val="%1.%2.%3."/>
      <w:lvlJc w:val="left"/>
      <w:pPr>
        <w:tabs>
          <w:tab w:val="num" w:pos="0"/>
        </w:tabs>
        <w:ind w:left="1440" w:hanging="720"/>
      </w:pPr>
      <w:rPr>
        <w:rFonts w:hint="default"/>
      </w:rPr>
    </w:lvl>
    <w:lvl w:ilvl="3">
      <w:start w:val="1"/>
      <w:numFmt w:val="decimal"/>
      <w:lvlText w:val="%1.%2.%3.%4."/>
      <w:lvlJc w:val="left"/>
      <w:pPr>
        <w:tabs>
          <w:tab w:val="num" w:pos="0"/>
        </w:tabs>
        <w:ind w:left="2160" w:hanging="1080"/>
      </w:pPr>
      <w:rPr>
        <w:rFonts w:hint="default"/>
      </w:rPr>
    </w:lvl>
    <w:lvl w:ilvl="4">
      <w:start w:val="1"/>
      <w:numFmt w:val="decimal"/>
      <w:lvlText w:val="%1.%2.%3.%4.%5."/>
      <w:lvlJc w:val="left"/>
      <w:pPr>
        <w:tabs>
          <w:tab w:val="num" w:pos="0"/>
        </w:tabs>
        <w:ind w:left="2880" w:hanging="1440"/>
      </w:pPr>
      <w:rPr>
        <w:rFonts w:hint="default"/>
      </w:rPr>
    </w:lvl>
    <w:lvl w:ilvl="5">
      <w:start w:val="1"/>
      <w:numFmt w:val="decimal"/>
      <w:lvlText w:val="%1.%2.%3.%4.%5.%6."/>
      <w:lvlJc w:val="left"/>
      <w:pPr>
        <w:tabs>
          <w:tab w:val="num" w:pos="0"/>
        </w:tabs>
        <w:ind w:left="3240" w:hanging="1440"/>
      </w:pPr>
      <w:rPr>
        <w:rFonts w:hint="default"/>
      </w:rPr>
    </w:lvl>
    <w:lvl w:ilvl="6">
      <w:start w:val="1"/>
      <w:numFmt w:val="decimal"/>
      <w:lvlText w:val="%1.%2.%3.%4.%5.%6.%7."/>
      <w:lvlJc w:val="left"/>
      <w:pPr>
        <w:tabs>
          <w:tab w:val="num" w:pos="0"/>
        </w:tabs>
        <w:ind w:left="3960" w:hanging="1800"/>
      </w:pPr>
      <w:rPr>
        <w:rFonts w:hint="default"/>
      </w:rPr>
    </w:lvl>
    <w:lvl w:ilvl="7">
      <w:start w:val="1"/>
      <w:numFmt w:val="decimal"/>
      <w:lvlText w:val="%1.%2.%3.%4.%5.%6.%7.%8."/>
      <w:lvlJc w:val="left"/>
      <w:pPr>
        <w:tabs>
          <w:tab w:val="num" w:pos="0"/>
        </w:tabs>
        <w:ind w:left="4680" w:hanging="2160"/>
      </w:pPr>
      <w:rPr>
        <w:rFonts w:hint="default"/>
      </w:rPr>
    </w:lvl>
    <w:lvl w:ilvl="8">
      <w:start w:val="1"/>
      <w:numFmt w:val="decimal"/>
      <w:lvlText w:val="%1.%2.%3.%4.%5.%6.%7.%8.%9."/>
      <w:lvlJc w:val="left"/>
      <w:pPr>
        <w:tabs>
          <w:tab w:val="num" w:pos="0"/>
        </w:tabs>
        <w:ind w:left="5040" w:hanging="2160"/>
      </w:pPr>
      <w:rPr>
        <w:rFonts w:hint="default"/>
      </w:rPr>
    </w:lvl>
  </w:abstractNum>
  <w:abstractNum w:abstractNumId="23">
    <w:nsid w:val="7DC66812"/>
    <w:multiLevelType w:val="hybridMultilevel"/>
    <w:tmpl w:val="3E24650E"/>
    <w:name w:val="WW8Num522"/>
    <w:lvl w:ilvl="0" w:tplc="0415000F">
      <w:start w:val="1"/>
      <w:numFmt w:val="decimal"/>
      <w:lvlText w:val="%1."/>
      <w:lvlJc w:val="left"/>
      <w:pPr>
        <w:tabs>
          <w:tab w:val="num" w:pos="900"/>
        </w:tabs>
        <w:ind w:left="900" w:hanging="360"/>
      </w:pPr>
      <w:rPr>
        <w:rFonts w:hint="default"/>
      </w:rPr>
    </w:lvl>
    <w:lvl w:ilvl="1" w:tplc="04150019" w:tentative="1">
      <w:start w:val="1"/>
      <w:numFmt w:val="lowerLetter"/>
      <w:lvlText w:val="%2."/>
      <w:lvlJc w:val="left"/>
      <w:pPr>
        <w:tabs>
          <w:tab w:val="num" w:pos="1620"/>
        </w:tabs>
        <w:ind w:left="1620" w:hanging="360"/>
      </w:pPr>
    </w:lvl>
    <w:lvl w:ilvl="2" w:tplc="0415001B" w:tentative="1">
      <w:start w:val="1"/>
      <w:numFmt w:val="lowerRoman"/>
      <w:lvlText w:val="%3."/>
      <w:lvlJc w:val="right"/>
      <w:pPr>
        <w:tabs>
          <w:tab w:val="num" w:pos="2340"/>
        </w:tabs>
        <w:ind w:left="2340" w:hanging="180"/>
      </w:pPr>
    </w:lvl>
    <w:lvl w:ilvl="3" w:tplc="0415000F" w:tentative="1">
      <w:start w:val="1"/>
      <w:numFmt w:val="decimal"/>
      <w:lvlText w:val="%4."/>
      <w:lvlJc w:val="left"/>
      <w:pPr>
        <w:tabs>
          <w:tab w:val="num" w:pos="3060"/>
        </w:tabs>
        <w:ind w:left="3060" w:hanging="360"/>
      </w:pPr>
    </w:lvl>
    <w:lvl w:ilvl="4" w:tplc="04150019" w:tentative="1">
      <w:start w:val="1"/>
      <w:numFmt w:val="lowerLetter"/>
      <w:lvlText w:val="%5."/>
      <w:lvlJc w:val="left"/>
      <w:pPr>
        <w:tabs>
          <w:tab w:val="num" w:pos="3780"/>
        </w:tabs>
        <w:ind w:left="3780" w:hanging="360"/>
      </w:pPr>
    </w:lvl>
    <w:lvl w:ilvl="5" w:tplc="0415001B" w:tentative="1">
      <w:start w:val="1"/>
      <w:numFmt w:val="lowerRoman"/>
      <w:lvlText w:val="%6."/>
      <w:lvlJc w:val="right"/>
      <w:pPr>
        <w:tabs>
          <w:tab w:val="num" w:pos="4500"/>
        </w:tabs>
        <w:ind w:left="4500" w:hanging="180"/>
      </w:pPr>
    </w:lvl>
    <w:lvl w:ilvl="6" w:tplc="0415000F" w:tentative="1">
      <w:start w:val="1"/>
      <w:numFmt w:val="decimal"/>
      <w:lvlText w:val="%7."/>
      <w:lvlJc w:val="left"/>
      <w:pPr>
        <w:tabs>
          <w:tab w:val="num" w:pos="5220"/>
        </w:tabs>
        <w:ind w:left="5220" w:hanging="360"/>
      </w:pPr>
    </w:lvl>
    <w:lvl w:ilvl="7" w:tplc="04150019" w:tentative="1">
      <w:start w:val="1"/>
      <w:numFmt w:val="lowerLetter"/>
      <w:lvlText w:val="%8."/>
      <w:lvlJc w:val="left"/>
      <w:pPr>
        <w:tabs>
          <w:tab w:val="num" w:pos="5940"/>
        </w:tabs>
        <w:ind w:left="5940" w:hanging="360"/>
      </w:pPr>
    </w:lvl>
    <w:lvl w:ilvl="8" w:tplc="0415001B" w:tentative="1">
      <w:start w:val="1"/>
      <w:numFmt w:val="lowerRoman"/>
      <w:lvlText w:val="%9."/>
      <w:lvlJc w:val="right"/>
      <w:pPr>
        <w:tabs>
          <w:tab w:val="num" w:pos="6660"/>
        </w:tabs>
        <w:ind w:left="6660" w:hanging="180"/>
      </w:p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1"/>
  </w:num>
  <w:num w:numId="13">
    <w:abstractNumId w:val="12"/>
  </w:num>
  <w:num w:numId="14">
    <w:abstractNumId w:val="13"/>
  </w:num>
  <w:num w:numId="15">
    <w:abstractNumId w:val="14"/>
  </w:num>
  <w:num w:numId="16">
    <w:abstractNumId w:val="15"/>
  </w:num>
  <w:num w:numId="17">
    <w:abstractNumId w:val="16"/>
  </w:num>
  <w:num w:numId="18">
    <w:abstractNumId w:val="17"/>
  </w:num>
  <w:num w:numId="19">
    <w:abstractNumId w:val="18"/>
  </w:num>
  <w:num w:numId="20">
    <w:abstractNumId w:val="17"/>
  </w:num>
  <w:num w:numId="21">
    <w:abstractNumId w:val="22"/>
  </w:num>
  <w:num w:numId="22">
    <w:abstractNumId w:val="19"/>
  </w:num>
  <w:num w:numId="23">
    <w:abstractNumId w:val="23"/>
  </w:num>
  <w:num w:numId="24">
    <w:abstractNumId w:val="21"/>
  </w:num>
  <w:num w:numId="25">
    <w:abstractNumId w:val="2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characterSpacingControl w:val="doNotCompress"/>
  <w:footnotePr>
    <w:footnote w:id="-1"/>
    <w:footnote w:id="0"/>
  </w:footnotePr>
  <w:endnotePr>
    <w:endnote w:id="-1"/>
    <w:endnote w:id="0"/>
  </w:endnotePr>
  <w:compat/>
  <w:rsids>
    <w:rsidRoot w:val="007E5C9C"/>
    <w:rsid w:val="00365512"/>
    <w:rsid w:val="006F155E"/>
    <w:rsid w:val="007E5C9C"/>
    <w:rsid w:val="00982E6D"/>
    <w:rsid w:val="00BB40F8"/>
    <w:rsid w:val="00D071CC"/>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35" w:qFormat="1"/>
    <w:lsdException w:name="footnote reference" w:uiPriority="0"/>
    <w:lsdException w:name="page number" w:uiPriority="0"/>
    <w:lsdException w:name="endnote reference" w:uiPriority="0"/>
    <w:lsdException w:name="endnote text" w:uiPriority="0"/>
    <w:lsdException w:name="Lis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Hyperlink" w:uiPriority="0"/>
    <w:lsdException w:name="FollowedHyperlink" w:uiPriority="0"/>
    <w:lsdException w:name="Strong" w:semiHidden="0" w:uiPriority="0" w:unhideWhenUsed="0" w:qFormat="1"/>
    <w:lsdException w:name="Emphasis" w:semiHidden="0" w:uiPriority="20" w:unhideWhenUsed="0" w:qFormat="1"/>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0"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7E5C9C"/>
    <w:pPr>
      <w:suppressAutoHyphens/>
      <w:spacing w:after="0" w:line="240" w:lineRule="auto"/>
    </w:pPr>
    <w:rPr>
      <w:rFonts w:ascii="Times New Roman" w:eastAsia="Times New Roman" w:hAnsi="Times New Roman" w:cs="Times New Roman"/>
      <w:sz w:val="24"/>
      <w:szCs w:val="24"/>
      <w:lang w:eastAsia="ar-SA"/>
    </w:rPr>
  </w:style>
  <w:style w:type="paragraph" w:styleId="Nagwek1">
    <w:name w:val="heading 1"/>
    <w:basedOn w:val="Normalny"/>
    <w:next w:val="Normalny"/>
    <w:link w:val="Nagwek1Znak"/>
    <w:qFormat/>
    <w:rsid w:val="007E5C9C"/>
    <w:pPr>
      <w:keepNext/>
      <w:spacing w:before="240" w:after="60"/>
      <w:outlineLvl w:val="0"/>
    </w:pPr>
    <w:rPr>
      <w:rFonts w:ascii="Arial" w:hAnsi="Arial"/>
      <w:b/>
      <w:bCs/>
      <w:kern w:val="1"/>
      <w:sz w:val="32"/>
      <w:szCs w:val="32"/>
    </w:rPr>
  </w:style>
  <w:style w:type="paragraph" w:styleId="Nagwek2">
    <w:name w:val="heading 2"/>
    <w:basedOn w:val="Normalny"/>
    <w:next w:val="Normalny"/>
    <w:link w:val="Nagwek2Znak"/>
    <w:qFormat/>
    <w:rsid w:val="007E5C9C"/>
    <w:pPr>
      <w:keepNext/>
      <w:outlineLvl w:val="1"/>
    </w:pPr>
    <w:rPr>
      <w:b/>
      <w:sz w:val="32"/>
      <w:szCs w:val="20"/>
    </w:rPr>
  </w:style>
  <w:style w:type="paragraph" w:styleId="Nagwek3">
    <w:name w:val="heading 3"/>
    <w:basedOn w:val="Normalny"/>
    <w:next w:val="Normalny"/>
    <w:link w:val="Nagwek3Znak"/>
    <w:qFormat/>
    <w:rsid w:val="007E5C9C"/>
    <w:pPr>
      <w:keepNext/>
      <w:tabs>
        <w:tab w:val="left" w:pos="720"/>
      </w:tabs>
      <w:spacing w:before="240"/>
      <w:ind w:left="720" w:hanging="720"/>
      <w:jc w:val="both"/>
      <w:outlineLvl w:val="2"/>
    </w:pPr>
    <w:rPr>
      <w:b/>
      <w:sz w:val="26"/>
      <w:szCs w:val="20"/>
    </w:rPr>
  </w:style>
  <w:style w:type="paragraph" w:styleId="Nagwek4">
    <w:name w:val="heading 4"/>
    <w:basedOn w:val="Normalny"/>
    <w:next w:val="Normalny"/>
    <w:link w:val="Nagwek4Znak"/>
    <w:qFormat/>
    <w:rsid w:val="007E5C9C"/>
    <w:pPr>
      <w:keepNext/>
      <w:tabs>
        <w:tab w:val="left" w:pos="864"/>
      </w:tabs>
      <w:spacing w:before="240"/>
      <w:ind w:left="864" w:hanging="864"/>
      <w:jc w:val="both"/>
      <w:outlineLvl w:val="3"/>
    </w:pPr>
    <w:rPr>
      <w:sz w:val="26"/>
      <w:szCs w:val="20"/>
    </w:rPr>
  </w:style>
  <w:style w:type="paragraph" w:styleId="Nagwek5">
    <w:name w:val="heading 5"/>
    <w:basedOn w:val="Normalny"/>
    <w:next w:val="Normalny"/>
    <w:link w:val="Nagwek5Znak"/>
    <w:qFormat/>
    <w:rsid w:val="007E5C9C"/>
    <w:pPr>
      <w:keepNext/>
      <w:tabs>
        <w:tab w:val="left" w:pos="1008"/>
      </w:tabs>
      <w:spacing w:before="240"/>
      <w:ind w:left="1008" w:hanging="1008"/>
      <w:jc w:val="both"/>
      <w:outlineLvl w:val="4"/>
    </w:pPr>
    <w:rPr>
      <w:sz w:val="26"/>
      <w:szCs w:val="20"/>
      <w:lang w:val="de-DE"/>
    </w:rPr>
  </w:style>
  <w:style w:type="paragraph" w:styleId="Nagwek6">
    <w:name w:val="heading 6"/>
    <w:basedOn w:val="Normalny"/>
    <w:next w:val="Normalny"/>
    <w:link w:val="Nagwek6Znak"/>
    <w:qFormat/>
    <w:rsid w:val="007E5C9C"/>
    <w:pPr>
      <w:keepNext/>
      <w:tabs>
        <w:tab w:val="left" w:pos="1152"/>
      </w:tabs>
      <w:spacing w:before="240"/>
      <w:ind w:left="1152" w:hanging="1152"/>
      <w:outlineLvl w:val="5"/>
    </w:pPr>
    <w:rPr>
      <w:sz w:val="26"/>
      <w:szCs w:val="20"/>
    </w:rPr>
  </w:style>
  <w:style w:type="paragraph" w:styleId="Nagwek7">
    <w:name w:val="heading 7"/>
    <w:basedOn w:val="Normalny"/>
    <w:next w:val="Normalny"/>
    <w:link w:val="Nagwek7Znak"/>
    <w:qFormat/>
    <w:rsid w:val="007E5C9C"/>
    <w:pPr>
      <w:keepNext/>
      <w:tabs>
        <w:tab w:val="left" w:pos="709"/>
        <w:tab w:val="left" w:pos="1296"/>
        <w:tab w:val="left" w:leader="dot" w:pos="8222"/>
        <w:tab w:val="decimal" w:pos="9072"/>
      </w:tabs>
      <w:spacing w:before="240"/>
      <w:ind w:left="1296" w:right="567" w:hanging="1296"/>
      <w:outlineLvl w:val="6"/>
    </w:pPr>
    <w:rPr>
      <w:iCs/>
      <w:sz w:val="26"/>
      <w:szCs w:val="20"/>
    </w:rPr>
  </w:style>
  <w:style w:type="paragraph" w:styleId="Nagwek8">
    <w:name w:val="heading 8"/>
    <w:basedOn w:val="Normalny"/>
    <w:next w:val="Normalny"/>
    <w:link w:val="Nagwek8Znak"/>
    <w:qFormat/>
    <w:rsid w:val="007E5C9C"/>
    <w:pPr>
      <w:keepNext/>
      <w:tabs>
        <w:tab w:val="left" w:pos="1440"/>
      </w:tabs>
      <w:spacing w:before="240"/>
      <w:ind w:left="1440" w:hanging="1440"/>
      <w:jc w:val="center"/>
      <w:outlineLvl w:val="7"/>
    </w:pPr>
    <w:rPr>
      <w:bCs/>
      <w:szCs w:val="20"/>
    </w:rPr>
  </w:style>
  <w:style w:type="paragraph" w:styleId="Nagwek9">
    <w:name w:val="heading 9"/>
    <w:basedOn w:val="Normalny"/>
    <w:next w:val="Normalny"/>
    <w:link w:val="Nagwek9Znak"/>
    <w:qFormat/>
    <w:rsid w:val="007E5C9C"/>
    <w:pPr>
      <w:keepNext/>
      <w:tabs>
        <w:tab w:val="left" w:pos="1584"/>
      </w:tabs>
      <w:spacing w:before="240"/>
      <w:ind w:left="1584" w:right="-2" w:hanging="1584"/>
      <w:outlineLvl w:val="8"/>
    </w:pPr>
    <w:rPr>
      <w:bCs/>
      <w:sz w:val="22"/>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7E5C9C"/>
    <w:rPr>
      <w:rFonts w:ascii="Arial" w:eastAsia="Times New Roman" w:hAnsi="Arial" w:cs="Times New Roman"/>
      <w:b/>
      <w:bCs/>
      <w:kern w:val="1"/>
      <w:sz w:val="32"/>
      <w:szCs w:val="32"/>
      <w:lang w:eastAsia="ar-SA"/>
    </w:rPr>
  </w:style>
  <w:style w:type="character" w:customStyle="1" w:styleId="Nagwek2Znak">
    <w:name w:val="Nagłówek 2 Znak"/>
    <w:basedOn w:val="Domylnaczcionkaakapitu"/>
    <w:link w:val="Nagwek2"/>
    <w:rsid w:val="007E5C9C"/>
    <w:rPr>
      <w:rFonts w:ascii="Times New Roman" w:eastAsia="Times New Roman" w:hAnsi="Times New Roman" w:cs="Times New Roman"/>
      <w:b/>
      <w:sz w:val="32"/>
      <w:szCs w:val="20"/>
      <w:lang w:eastAsia="ar-SA"/>
    </w:rPr>
  </w:style>
  <w:style w:type="character" w:customStyle="1" w:styleId="Nagwek3Znak">
    <w:name w:val="Nagłówek 3 Znak"/>
    <w:basedOn w:val="Domylnaczcionkaakapitu"/>
    <w:link w:val="Nagwek3"/>
    <w:rsid w:val="007E5C9C"/>
    <w:rPr>
      <w:rFonts w:ascii="Times New Roman" w:eastAsia="Times New Roman" w:hAnsi="Times New Roman" w:cs="Times New Roman"/>
      <w:b/>
      <w:sz w:val="26"/>
      <w:szCs w:val="20"/>
      <w:lang w:eastAsia="ar-SA"/>
    </w:rPr>
  </w:style>
  <w:style w:type="character" w:customStyle="1" w:styleId="Nagwek4Znak">
    <w:name w:val="Nagłówek 4 Znak"/>
    <w:basedOn w:val="Domylnaczcionkaakapitu"/>
    <w:link w:val="Nagwek4"/>
    <w:rsid w:val="007E5C9C"/>
    <w:rPr>
      <w:rFonts w:ascii="Times New Roman" w:eastAsia="Times New Roman" w:hAnsi="Times New Roman" w:cs="Times New Roman"/>
      <w:sz w:val="26"/>
      <w:szCs w:val="20"/>
      <w:lang w:eastAsia="ar-SA"/>
    </w:rPr>
  </w:style>
  <w:style w:type="character" w:customStyle="1" w:styleId="Nagwek5Znak">
    <w:name w:val="Nagłówek 5 Znak"/>
    <w:basedOn w:val="Domylnaczcionkaakapitu"/>
    <w:link w:val="Nagwek5"/>
    <w:rsid w:val="007E5C9C"/>
    <w:rPr>
      <w:rFonts w:ascii="Times New Roman" w:eastAsia="Times New Roman" w:hAnsi="Times New Roman" w:cs="Times New Roman"/>
      <w:sz w:val="26"/>
      <w:szCs w:val="20"/>
      <w:lang w:val="de-DE" w:eastAsia="ar-SA"/>
    </w:rPr>
  </w:style>
  <w:style w:type="character" w:customStyle="1" w:styleId="Nagwek6Znak">
    <w:name w:val="Nagłówek 6 Znak"/>
    <w:basedOn w:val="Domylnaczcionkaakapitu"/>
    <w:link w:val="Nagwek6"/>
    <w:rsid w:val="007E5C9C"/>
    <w:rPr>
      <w:rFonts w:ascii="Times New Roman" w:eastAsia="Times New Roman" w:hAnsi="Times New Roman" w:cs="Times New Roman"/>
      <w:sz w:val="26"/>
      <w:szCs w:val="20"/>
      <w:lang w:eastAsia="ar-SA"/>
    </w:rPr>
  </w:style>
  <w:style w:type="character" w:customStyle="1" w:styleId="Nagwek7Znak">
    <w:name w:val="Nagłówek 7 Znak"/>
    <w:basedOn w:val="Domylnaczcionkaakapitu"/>
    <w:link w:val="Nagwek7"/>
    <w:rsid w:val="007E5C9C"/>
    <w:rPr>
      <w:rFonts w:ascii="Times New Roman" w:eastAsia="Times New Roman" w:hAnsi="Times New Roman" w:cs="Times New Roman"/>
      <w:iCs/>
      <w:sz w:val="26"/>
      <w:szCs w:val="20"/>
      <w:lang w:eastAsia="ar-SA"/>
    </w:rPr>
  </w:style>
  <w:style w:type="character" w:customStyle="1" w:styleId="Nagwek8Znak">
    <w:name w:val="Nagłówek 8 Znak"/>
    <w:basedOn w:val="Domylnaczcionkaakapitu"/>
    <w:link w:val="Nagwek8"/>
    <w:rsid w:val="007E5C9C"/>
    <w:rPr>
      <w:rFonts w:ascii="Times New Roman" w:eastAsia="Times New Roman" w:hAnsi="Times New Roman" w:cs="Times New Roman"/>
      <w:bCs/>
      <w:sz w:val="24"/>
      <w:szCs w:val="20"/>
      <w:lang w:eastAsia="ar-SA"/>
    </w:rPr>
  </w:style>
  <w:style w:type="character" w:customStyle="1" w:styleId="Nagwek9Znak">
    <w:name w:val="Nagłówek 9 Znak"/>
    <w:basedOn w:val="Domylnaczcionkaakapitu"/>
    <w:link w:val="Nagwek9"/>
    <w:rsid w:val="007E5C9C"/>
    <w:rPr>
      <w:rFonts w:ascii="Times New Roman" w:eastAsia="Times New Roman" w:hAnsi="Times New Roman" w:cs="Times New Roman"/>
      <w:bCs/>
      <w:szCs w:val="20"/>
      <w:lang w:eastAsia="ar-SA"/>
    </w:rPr>
  </w:style>
  <w:style w:type="character" w:customStyle="1" w:styleId="WW8Num1z0">
    <w:name w:val="WW8Num1z0"/>
    <w:rsid w:val="007E5C9C"/>
    <w:rPr>
      <w:rFonts w:ascii="Symbol" w:hAnsi="Symbol"/>
    </w:rPr>
  </w:style>
  <w:style w:type="character" w:customStyle="1" w:styleId="WW8Num1z1">
    <w:name w:val="WW8Num1z1"/>
    <w:rsid w:val="007E5C9C"/>
    <w:rPr>
      <w:rFonts w:ascii="Courier New" w:hAnsi="Courier New" w:cs="Courier New"/>
    </w:rPr>
  </w:style>
  <w:style w:type="character" w:customStyle="1" w:styleId="WW8Num1z2">
    <w:name w:val="WW8Num1z2"/>
    <w:rsid w:val="007E5C9C"/>
    <w:rPr>
      <w:rFonts w:ascii="Wingdings" w:hAnsi="Wingdings"/>
    </w:rPr>
  </w:style>
  <w:style w:type="character" w:customStyle="1" w:styleId="WW8Num2z0">
    <w:name w:val="WW8Num2z0"/>
    <w:rsid w:val="007E5C9C"/>
    <w:rPr>
      <w:b/>
      <w:sz w:val="32"/>
    </w:rPr>
  </w:style>
  <w:style w:type="character" w:customStyle="1" w:styleId="WW8Num3z0">
    <w:name w:val="WW8Num3z0"/>
    <w:rsid w:val="007E5C9C"/>
    <w:rPr>
      <w:rFonts w:ascii="Times New Roman" w:hAnsi="Times New Roman"/>
      <w:b/>
      <w:i w:val="0"/>
      <w:sz w:val="48"/>
    </w:rPr>
  </w:style>
  <w:style w:type="character" w:customStyle="1" w:styleId="WW8Num6z0">
    <w:name w:val="WW8Num6z0"/>
    <w:rsid w:val="007E5C9C"/>
    <w:rPr>
      <w:rFonts w:ascii="Symbol" w:hAnsi="Symbol"/>
    </w:rPr>
  </w:style>
  <w:style w:type="character" w:customStyle="1" w:styleId="WW8Num6z1">
    <w:name w:val="WW8Num6z1"/>
    <w:rsid w:val="007E5C9C"/>
    <w:rPr>
      <w:rFonts w:ascii="Courier New" w:hAnsi="Courier New" w:cs="Courier New"/>
    </w:rPr>
  </w:style>
  <w:style w:type="character" w:customStyle="1" w:styleId="WW8Num6z2">
    <w:name w:val="WW8Num6z2"/>
    <w:rsid w:val="007E5C9C"/>
    <w:rPr>
      <w:rFonts w:ascii="Wingdings" w:hAnsi="Wingdings"/>
    </w:rPr>
  </w:style>
  <w:style w:type="character" w:customStyle="1" w:styleId="WW8Num8z0">
    <w:name w:val="WW8Num8z0"/>
    <w:rsid w:val="007E5C9C"/>
    <w:rPr>
      <w:rFonts w:ascii="Symbol" w:hAnsi="Symbol"/>
    </w:rPr>
  </w:style>
  <w:style w:type="character" w:customStyle="1" w:styleId="WW8Num8z1">
    <w:name w:val="WW8Num8z1"/>
    <w:rsid w:val="007E5C9C"/>
    <w:rPr>
      <w:rFonts w:ascii="Courier New" w:hAnsi="Courier New" w:cs="Courier New"/>
    </w:rPr>
  </w:style>
  <w:style w:type="character" w:customStyle="1" w:styleId="WW8Num8z2">
    <w:name w:val="WW8Num8z2"/>
    <w:rsid w:val="007E5C9C"/>
    <w:rPr>
      <w:rFonts w:ascii="Wingdings" w:hAnsi="Wingdings"/>
    </w:rPr>
  </w:style>
  <w:style w:type="character" w:customStyle="1" w:styleId="WW8Num13z0">
    <w:name w:val="WW8Num13z0"/>
    <w:rsid w:val="007E5C9C"/>
    <w:rPr>
      <w:sz w:val="32"/>
      <w:szCs w:val="32"/>
    </w:rPr>
  </w:style>
  <w:style w:type="character" w:customStyle="1" w:styleId="WW8Num13z1">
    <w:name w:val="WW8Num13z1"/>
    <w:rsid w:val="007E5C9C"/>
    <w:rPr>
      <w:b/>
      <w:sz w:val="32"/>
    </w:rPr>
  </w:style>
  <w:style w:type="character" w:customStyle="1" w:styleId="WW8Num14z1">
    <w:name w:val="WW8Num14z1"/>
    <w:rsid w:val="007E5C9C"/>
    <w:rPr>
      <w:b/>
      <w:sz w:val="32"/>
    </w:rPr>
  </w:style>
  <w:style w:type="character" w:customStyle="1" w:styleId="WW8Num15z0">
    <w:name w:val="WW8Num15z0"/>
    <w:rsid w:val="007E5C9C"/>
    <w:rPr>
      <w:rFonts w:ascii="Symbol" w:hAnsi="Symbol"/>
    </w:rPr>
  </w:style>
  <w:style w:type="character" w:customStyle="1" w:styleId="WW8Num15z1">
    <w:name w:val="WW8Num15z1"/>
    <w:rsid w:val="007E5C9C"/>
    <w:rPr>
      <w:rFonts w:ascii="Courier New" w:hAnsi="Courier New" w:cs="Courier New"/>
    </w:rPr>
  </w:style>
  <w:style w:type="character" w:customStyle="1" w:styleId="WW8Num15z2">
    <w:name w:val="WW8Num15z2"/>
    <w:rsid w:val="007E5C9C"/>
    <w:rPr>
      <w:rFonts w:ascii="Wingdings" w:hAnsi="Wingdings"/>
    </w:rPr>
  </w:style>
  <w:style w:type="character" w:customStyle="1" w:styleId="WW8Num17z0">
    <w:name w:val="WW8Num17z0"/>
    <w:rsid w:val="007E5C9C"/>
    <w:rPr>
      <w:rFonts w:ascii="Symbol" w:hAnsi="Symbol"/>
    </w:rPr>
  </w:style>
  <w:style w:type="character" w:customStyle="1" w:styleId="WW8Num17z1">
    <w:name w:val="WW8Num17z1"/>
    <w:rsid w:val="007E5C9C"/>
    <w:rPr>
      <w:rFonts w:ascii="Courier New" w:hAnsi="Courier New" w:cs="Courier New"/>
    </w:rPr>
  </w:style>
  <w:style w:type="character" w:customStyle="1" w:styleId="WW8Num17z2">
    <w:name w:val="WW8Num17z2"/>
    <w:rsid w:val="007E5C9C"/>
    <w:rPr>
      <w:rFonts w:ascii="Wingdings" w:hAnsi="Wingdings"/>
    </w:rPr>
  </w:style>
  <w:style w:type="character" w:customStyle="1" w:styleId="WW8Num18z1">
    <w:name w:val="WW8Num18z1"/>
    <w:rsid w:val="007E5C9C"/>
    <w:rPr>
      <w:i w:val="0"/>
    </w:rPr>
  </w:style>
  <w:style w:type="character" w:customStyle="1" w:styleId="WW8Num20z0">
    <w:name w:val="WW8Num20z0"/>
    <w:rsid w:val="007E5C9C"/>
    <w:rPr>
      <w:rFonts w:ascii="Symbol" w:hAnsi="Symbol"/>
    </w:rPr>
  </w:style>
  <w:style w:type="character" w:customStyle="1" w:styleId="WW8Num20z1">
    <w:name w:val="WW8Num20z1"/>
    <w:rsid w:val="007E5C9C"/>
    <w:rPr>
      <w:rFonts w:ascii="Courier New" w:hAnsi="Courier New" w:cs="Courier New"/>
    </w:rPr>
  </w:style>
  <w:style w:type="character" w:customStyle="1" w:styleId="WW8Num20z2">
    <w:name w:val="WW8Num20z2"/>
    <w:rsid w:val="007E5C9C"/>
    <w:rPr>
      <w:rFonts w:ascii="Wingdings" w:hAnsi="Wingdings"/>
    </w:rPr>
  </w:style>
  <w:style w:type="character" w:customStyle="1" w:styleId="WW8Num21z0">
    <w:name w:val="WW8Num21z0"/>
    <w:rsid w:val="007E5C9C"/>
    <w:rPr>
      <w:rFonts w:ascii="Symbol" w:hAnsi="Symbol"/>
    </w:rPr>
  </w:style>
  <w:style w:type="character" w:customStyle="1" w:styleId="WW8Num21z1">
    <w:name w:val="WW8Num21z1"/>
    <w:rsid w:val="007E5C9C"/>
    <w:rPr>
      <w:rFonts w:ascii="Courier New" w:hAnsi="Courier New" w:cs="Courier New"/>
    </w:rPr>
  </w:style>
  <w:style w:type="character" w:customStyle="1" w:styleId="WW8Num21z2">
    <w:name w:val="WW8Num21z2"/>
    <w:rsid w:val="007E5C9C"/>
    <w:rPr>
      <w:rFonts w:ascii="Wingdings" w:hAnsi="Wingdings"/>
    </w:rPr>
  </w:style>
  <w:style w:type="character" w:customStyle="1" w:styleId="WW8Num22z0">
    <w:name w:val="WW8Num22z0"/>
    <w:rsid w:val="007E5C9C"/>
    <w:rPr>
      <w:rFonts w:ascii="Times New Roman" w:hAnsi="Times New Roman"/>
      <w:b w:val="0"/>
      <w:i w:val="0"/>
      <w:sz w:val="28"/>
    </w:rPr>
  </w:style>
  <w:style w:type="character" w:customStyle="1" w:styleId="WW8Num22z2">
    <w:name w:val="WW8Num22z2"/>
    <w:rsid w:val="007E5C9C"/>
    <w:rPr>
      <w:rFonts w:ascii="Times New Roman" w:hAnsi="Times New Roman"/>
      <w:b w:val="0"/>
      <w:i w:val="0"/>
      <w:sz w:val="26"/>
    </w:rPr>
  </w:style>
  <w:style w:type="character" w:customStyle="1" w:styleId="WW8Num22z3">
    <w:name w:val="WW8Num22z3"/>
    <w:rsid w:val="007E5C9C"/>
    <w:rPr>
      <w:sz w:val="26"/>
    </w:rPr>
  </w:style>
  <w:style w:type="character" w:customStyle="1" w:styleId="WW8Num23z1">
    <w:name w:val="WW8Num23z1"/>
    <w:rsid w:val="007E5C9C"/>
    <w:rPr>
      <w:b/>
      <w:bCs/>
      <w:i w:val="0"/>
      <w:iCs w:val="0"/>
      <w:caps w:val="0"/>
      <w:smallCaps w:val="0"/>
      <w:strike w:val="0"/>
      <w:dstrike w:val="0"/>
      <w:outline w:val="0"/>
      <w:shadow w:val="0"/>
      <w:vanish w:val="0"/>
      <w:spacing w:val="0"/>
      <w:position w:val="0"/>
      <w:sz w:val="24"/>
      <w:szCs w:val="24"/>
      <w:u w:val="none"/>
      <w:vertAlign w:val="baseline"/>
      <w:em w:val="none"/>
    </w:rPr>
  </w:style>
  <w:style w:type="character" w:customStyle="1" w:styleId="WW8Num23z2">
    <w:name w:val="WW8Num23z2"/>
    <w:rsid w:val="007E5C9C"/>
    <w:rPr>
      <w:rFonts w:ascii="Times New Roman" w:hAnsi="Times New Roman" w:cs="Times New Roman"/>
      <w:b/>
      <w:bCs/>
      <w:i w:val="0"/>
      <w:iCs w:val="0"/>
      <w:caps w:val="0"/>
      <w:smallCaps w:val="0"/>
      <w:strike w:val="0"/>
      <w:dstrike w:val="0"/>
      <w:outline w:val="0"/>
      <w:shadow w:val="0"/>
      <w:vanish w:val="0"/>
      <w:spacing w:val="0"/>
      <w:position w:val="0"/>
      <w:sz w:val="24"/>
      <w:szCs w:val="24"/>
      <w:u w:val="none"/>
      <w:vertAlign w:val="baseline"/>
      <w:em w:val="none"/>
    </w:rPr>
  </w:style>
  <w:style w:type="character" w:customStyle="1" w:styleId="WW8Num24z0">
    <w:name w:val="WW8Num24z0"/>
    <w:rsid w:val="007E5C9C"/>
    <w:rPr>
      <w:rFonts w:ascii="Wingdings" w:hAnsi="Wingdings"/>
    </w:rPr>
  </w:style>
  <w:style w:type="character" w:customStyle="1" w:styleId="WW8Num24z3">
    <w:name w:val="WW8Num24z3"/>
    <w:rsid w:val="007E5C9C"/>
    <w:rPr>
      <w:rFonts w:ascii="Symbol" w:hAnsi="Symbol"/>
    </w:rPr>
  </w:style>
  <w:style w:type="character" w:customStyle="1" w:styleId="WW8Num24z4">
    <w:name w:val="WW8Num24z4"/>
    <w:rsid w:val="007E5C9C"/>
    <w:rPr>
      <w:rFonts w:ascii="Courier New" w:hAnsi="Courier New" w:cs="Courier New"/>
    </w:rPr>
  </w:style>
  <w:style w:type="character" w:customStyle="1" w:styleId="WW8Num25z1">
    <w:name w:val="WW8Num25z1"/>
    <w:rsid w:val="007E5C9C"/>
    <w:rPr>
      <w:b/>
      <w:i w:val="0"/>
      <w:sz w:val="32"/>
      <w:szCs w:val="32"/>
    </w:rPr>
  </w:style>
  <w:style w:type="character" w:customStyle="1" w:styleId="Domylnaczcionkaakapitu1">
    <w:name w:val="Domyślna czcionka akapitu1"/>
    <w:rsid w:val="007E5C9C"/>
  </w:style>
  <w:style w:type="character" w:styleId="Pogrubienie">
    <w:name w:val="Strong"/>
    <w:qFormat/>
    <w:rsid w:val="007E5C9C"/>
    <w:rPr>
      <w:b/>
      <w:bCs/>
    </w:rPr>
  </w:style>
  <w:style w:type="character" w:customStyle="1" w:styleId="ZnakZnak2">
    <w:name w:val="Znak Znak2"/>
    <w:rsid w:val="007E5C9C"/>
    <w:rPr>
      <w:rFonts w:ascii="Arial" w:hAnsi="Arial" w:cs="Arial"/>
      <w:b/>
      <w:bCs/>
      <w:kern w:val="1"/>
      <w:sz w:val="32"/>
      <w:szCs w:val="32"/>
      <w:lang w:val="pl-PL" w:eastAsia="ar-SA" w:bidi="ar-SA"/>
    </w:rPr>
  </w:style>
  <w:style w:type="character" w:styleId="Hipercze">
    <w:name w:val="Hyperlink"/>
    <w:rsid w:val="007E5C9C"/>
    <w:rPr>
      <w:strike w:val="0"/>
      <w:dstrike w:val="0"/>
      <w:color w:val="000000"/>
      <w:position w:val="0"/>
      <w:sz w:val="24"/>
      <w:u w:val="none"/>
      <w:vertAlign w:val="baseline"/>
    </w:rPr>
  </w:style>
  <w:style w:type="character" w:customStyle="1" w:styleId="Tekstpodstawowy3Znak">
    <w:name w:val="Tekst podstawowy 3 Znak"/>
    <w:rsid w:val="007E5C9C"/>
    <w:rPr>
      <w:sz w:val="24"/>
    </w:rPr>
  </w:style>
  <w:style w:type="character" w:customStyle="1" w:styleId="TekstpodstawowyZnak">
    <w:name w:val="Tekst podstawowy Znak"/>
    <w:rsid w:val="007E5C9C"/>
    <w:rPr>
      <w:sz w:val="24"/>
    </w:rPr>
  </w:style>
  <w:style w:type="character" w:customStyle="1" w:styleId="StopkaZnak">
    <w:name w:val="Stopka Znak"/>
    <w:aliases w:val="Stopka Znak Znak Znak Znak Znak Znak2,Stopka Znak Znak Znak Znak Znak2,Stopka Znak Znak Znak Znak2,Stopka Znak Znak Znak2,Stopka Znak Znak Znak Znak Znak Znak Znak1,Stopka Znak Znak Znak Znak Znak Znak Znak Znak Znak"/>
    <w:basedOn w:val="Domylnaczcionkaakapitu1"/>
    <w:rsid w:val="007E5C9C"/>
  </w:style>
  <w:style w:type="character" w:styleId="UyteHipercze">
    <w:name w:val="FollowedHyperlink"/>
    <w:rsid w:val="007E5C9C"/>
    <w:rPr>
      <w:color w:val="800080"/>
      <w:u w:val="single"/>
    </w:rPr>
  </w:style>
  <w:style w:type="character" w:styleId="Numerstrony">
    <w:name w:val="page number"/>
    <w:basedOn w:val="Domylnaczcionkaakapitu1"/>
    <w:rsid w:val="007E5C9C"/>
  </w:style>
  <w:style w:type="character" w:customStyle="1" w:styleId="Tekstpodstawowy2Znak">
    <w:name w:val="Tekst podstawowy 2 Znak"/>
    <w:rsid w:val="007E5C9C"/>
    <w:rPr>
      <w:b/>
      <w:sz w:val="22"/>
    </w:rPr>
  </w:style>
  <w:style w:type="character" w:customStyle="1" w:styleId="TytuZnak">
    <w:name w:val="Tytuł Znak"/>
    <w:rsid w:val="007E5C9C"/>
    <w:rPr>
      <w:kern w:val="1"/>
      <w:sz w:val="32"/>
      <w:szCs w:val="32"/>
    </w:rPr>
  </w:style>
  <w:style w:type="character" w:customStyle="1" w:styleId="TekstpodstawowywcityZnak">
    <w:name w:val="Tekst podstawowy wcięty Znak"/>
    <w:rsid w:val="007E5C9C"/>
    <w:rPr>
      <w:rFonts w:ascii="Futura Bk" w:hAnsi="Futura Bk"/>
      <w:i/>
      <w:iCs/>
      <w:sz w:val="24"/>
    </w:rPr>
  </w:style>
  <w:style w:type="character" w:customStyle="1" w:styleId="Tekstpodstawowywcity3Znak">
    <w:name w:val="Tekst podstawowy wcięty 3 Znak"/>
    <w:rsid w:val="007E5C9C"/>
    <w:rPr>
      <w:sz w:val="26"/>
    </w:rPr>
  </w:style>
  <w:style w:type="character" w:customStyle="1" w:styleId="PodtytuZnak">
    <w:name w:val="Podtytuł Znak"/>
    <w:rsid w:val="007E5C9C"/>
    <w:rPr>
      <w:i/>
      <w:iCs/>
      <w:sz w:val="24"/>
      <w:szCs w:val="24"/>
    </w:rPr>
  </w:style>
  <w:style w:type="character" w:customStyle="1" w:styleId="Tekstpodstawowywcity2Znak">
    <w:name w:val="Tekst podstawowy wcięty 2 Znak"/>
    <w:rsid w:val="007E5C9C"/>
    <w:rPr>
      <w:sz w:val="24"/>
    </w:rPr>
  </w:style>
  <w:style w:type="character" w:customStyle="1" w:styleId="TekstdymkaZnak">
    <w:name w:val="Tekst dymka Znak"/>
    <w:rsid w:val="007E5C9C"/>
    <w:rPr>
      <w:rFonts w:ascii="Tahoma" w:hAnsi="Tahoma" w:cs="Tahoma"/>
      <w:sz w:val="16"/>
      <w:szCs w:val="16"/>
    </w:rPr>
  </w:style>
  <w:style w:type="character" w:customStyle="1" w:styleId="NagwekZnak">
    <w:name w:val="Nagłówek Znak"/>
    <w:rsid w:val="007E5C9C"/>
    <w:rPr>
      <w:sz w:val="24"/>
      <w:szCs w:val="24"/>
    </w:rPr>
  </w:style>
  <w:style w:type="character" w:customStyle="1" w:styleId="TekstprzypisudolnegoZnak">
    <w:name w:val="Tekst przypisu dolnego Znak"/>
    <w:basedOn w:val="Domylnaczcionkaakapitu1"/>
    <w:rsid w:val="007E5C9C"/>
  </w:style>
  <w:style w:type="character" w:customStyle="1" w:styleId="TekstprzypisukocowegoZnak">
    <w:name w:val="Tekst przypisu końcowego Znak"/>
    <w:basedOn w:val="Domylnaczcionkaakapitu1"/>
    <w:rsid w:val="007E5C9C"/>
  </w:style>
  <w:style w:type="character" w:customStyle="1" w:styleId="TreZnakZnakZnakZnak">
    <w:name w:val="Treść Znak Znak Znak Znak"/>
    <w:rsid w:val="007E5C9C"/>
    <w:rPr>
      <w:sz w:val="24"/>
      <w:szCs w:val="24"/>
      <w:lang w:val="pl-PL" w:eastAsia="ar-SA" w:bidi="ar-SA"/>
    </w:rPr>
  </w:style>
  <w:style w:type="character" w:customStyle="1" w:styleId="Odwoaniedokomentarza1">
    <w:name w:val="Odwołanie do komentarza1"/>
    <w:rsid w:val="007E5C9C"/>
    <w:rPr>
      <w:sz w:val="16"/>
      <w:szCs w:val="16"/>
    </w:rPr>
  </w:style>
  <w:style w:type="character" w:customStyle="1" w:styleId="TekstkomentarzaZnak">
    <w:name w:val="Tekst komentarza Znak"/>
    <w:basedOn w:val="Domylnaczcionkaakapitu1"/>
    <w:rsid w:val="007E5C9C"/>
  </w:style>
  <w:style w:type="character" w:customStyle="1" w:styleId="msoins0">
    <w:name w:val="msoins"/>
    <w:basedOn w:val="Domylnaczcionkaakapitu1"/>
    <w:rsid w:val="007E5C9C"/>
  </w:style>
  <w:style w:type="character" w:customStyle="1" w:styleId="point1">
    <w:name w:val="point1"/>
    <w:rsid w:val="007E5C9C"/>
    <w:rPr>
      <w:b/>
      <w:bCs/>
    </w:rPr>
  </w:style>
  <w:style w:type="character" w:customStyle="1" w:styleId="MapadokumentuZnak">
    <w:name w:val="Mapa dokumentu Znak"/>
    <w:rsid w:val="007E5C9C"/>
    <w:rPr>
      <w:rFonts w:ascii="Tahoma" w:hAnsi="Tahoma" w:cs="Tahoma"/>
      <w:shd w:val="clear" w:color="auto" w:fill="000080"/>
    </w:rPr>
  </w:style>
  <w:style w:type="character" w:customStyle="1" w:styleId="ZnakZnak20">
    <w:name w:val="Znak Znak2"/>
    <w:rsid w:val="007E5C9C"/>
    <w:rPr>
      <w:rFonts w:ascii="Arial" w:hAnsi="Arial" w:cs="Arial"/>
      <w:b/>
      <w:bCs/>
      <w:kern w:val="1"/>
      <w:sz w:val="32"/>
      <w:szCs w:val="32"/>
      <w:lang w:val="pl-PL" w:eastAsia="ar-SA" w:bidi="ar-SA"/>
    </w:rPr>
  </w:style>
  <w:style w:type="character" w:customStyle="1" w:styleId="ZnakZnak3">
    <w:name w:val="Znak Znak3"/>
    <w:rsid w:val="007E5C9C"/>
    <w:rPr>
      <w:rFonts w:ascii="Arial" w:hAnsi="Arial" w:cs="Arial"/>
      <w:b/>
      <w:bCs/>
      <w:kern w:val="1"/>
      <w:sz w:val="32"/>
      <w:szCs w:val="32"/>
    </w:rPr>
  </w:style>
  <w:style w:type="character" w:customStyle="1" w:styleId="TematkomentarzaZnak">
    <w:name w:val="Temat komentarza Znak"/>
    <w:rsid w:val="007E5C9C"/>
    <w:rPr>
      <w:b/>
      <w:bCs/>
    </w:rPr>
  </w:style>
  <w:style w:type="character" w:customStyle="1" w:styleId="Znakiprzypiswkocowych">
    <w:name w:val="Znaki przypisów końcowych"/>
    <w:rsid w:val="007E5C9C"/>
    <w:rPr>
      <w:vertAlign w:val="superscript"/>
    </w:rPr>
  </w:style>
  <w:style w:type="character" w:customStyle="1" w:styleId="cytat">
    <w:name w:val="cytat"/>
    <w:rsid w:val="007E5C9C"/>
    <w:rPr>
      <w:color w:val="666699"/>
    </w:rPr>
  </w:style>
  <w:style w:type="character" w:customStyle="1" w:styleId="akapitosobnyZnak">
    <w:name w:val="akapit osobny Znak"/>
    <w:rsid w:val="007E5C9C"/>
    <w:rPr>
      <w:sz w:val="24"/>
    </w:rPr>
  </w:style>
  <w:style w:type="character" w:customStyle="1" w:styleId="wyliczPktZnak">
    <w:name w:val="wyliczPkt Znak"/>
    <w:rsid w:val="007E5C9C"/>
    <w:rPr>
      <w:sz w:val="24"/>
    </w:rPr>
  </w:style>
  <w:style w:type="character" w:customStyle="1" w:styleId="aktprawny">
    <w:name w:val="akt prawny"/>
    <w:rsid w:val="007E5C9C"/>
    <w:rPr>
      <w:i/>
      <w:color w:val="9C0000"/>
    </w:rPr>
  </w:style>
  <w:style w:type="character" w:customStyle="1" w:styleId="urzd-organ">
    <w:name w:val="urząd - organ"/>
    <w:rsid w:val="007E5C9C"/>
    <w:rPr>
      <w:color w:val="003366"/>
      <w:spacing w:val="30"/>
    </w:rPr>
  </w:style>
  <w:style w:type="character" w:customStyle="1" w:styleId="departament-organwewntrzny">
    <w:name w:val="departament - organ wewnętrzny"/>
    <w:rsid w:val="007E5C9C"/>
    <w:rPr>
      <w:color w:val="7A2900"/>
      <w:spacing w:val="30"/>
    </w:rPr>
  </w:style>
  <w:style w:type="character" w:customStyle="1" w:styleId="Znakiprzypiswdolnych">
    <w:name w:val="Znaki przypisów dolnych"/>
    <w:rsid w:val="007E5C9C"/>
    <w:rPr>
      <w:vertAlign w:val="superscript"/>
    </w:rPr>
  </w:style>
  <w:style w:type="character" w:customStyle="1" w:styleId="StopkaZnakZnakZnakZnakZnakZnak1">
    <w:name w:val="Stopka Znak Znak Znak Znak Znak Znak1"/>
    <w:rsid w:val="007E5C9C"/>
    <w:rPr>
      <w:sz w:val="24"/>
      <w:lang w:val="pl-PL" w:eastAsia="ar-SA" w:bidi="ar-SA"/>
    </w:rPr>
  </w:style>
  <w:style w:type="character" w:customStyle="1" w:styleId="msonormal0">
    <w:name w:val="msonormal"/>
    <w:basedOn w:val="Domylnaczcionkaakapitu1"/>
    <w:rsid w:val="007E5C9C"/>
  </w:style>
  <w:style w:type="character" w:styleId="Odwoanieprzypisudolnego">
    <w:name w:val="footnote reference"/>
    <w:rsid w:val="007E5C9C"/>
    <w:rPr>
      <w:vertAlign w:val="superscript"/>
    </w:rPr>
  </w:style>
  <w:style w:type="character" w:styleId="Odwoanieprzypisukocowego">
    <w:name w:val="endnote reference"/>
    <w:rsid w:val="007E5C9C"/>
    <w:rPr>
      <w:vertAlign w:val="superscript"/>
    </w:rPr>
  </w:style>
  <w:style w:type="paragraph" w:customStyle="1" w:styleId="Nagwek10">
    <w:name w:val="Nagłówek1"/>
    <w:basedOn w:val="Normalny"/>
    <w:next w:val="Tekstpodstawowy"/>
    <w:rsid w:val="007E5C9C"/>
    <w:pPr>
      <w:keepNext/>
      <w:spacing w:before="240" w:after="120"/>
    </w:pPr>
    <w:rPr>
      <w:rFonts w:ascii="Arial" w:eastAsia="SimSun" w:hAnsi="Arial" w:cs="Mangal"/>
      <w:sz w:val="28"/>
      <w:szCs w:val="28"/>
    </w:rPr>
  </w:style>
  <w:style w:type="paragraph" w:styleId="Tekstpodstawowy">
    <w:name w:val="Body Text"/>
    <w:basedOn w:val="Normalny"/>
    <w:link w:val="TekstpodstawowyZnak1"/>
    <w:rsid w:val="007E5C9C"/>
    <w:pPr>
      <w:numPr>
        <w:numId w:val="8"/>
      </w:numPr>
      <w:spacing w:before="240" w:after="120"/>
      <w:ind w:left="0" w:firstLine="0"/>
    </w:pPr>
    <w:rPr>
      <w:szCs w:val="20"/>
    </w:rPr>
  </w:style>
  <w:style w:type="character" w:customStyle="1" w:styleId="TekstpodstawowyZnak1">
    <w:name w:val="Tekst podstawowy Znak1"/>
    <w:basedOn w:val="Domylnaczcionkaakapitu"/>
    <w:link w:val="Tekstpodstawowy"/>
    <w:rsid w:val="007E5C9C"/>
    <w:rPr>
      <w:rFonts w:ascii="Times New Roman" w:eastAsia="Times New Roman" w:hAnsi="Times New Roman" w:cs="Times New Roman"/>
      <w:sz w:val="24"/>
      <w:szCs w:val="20"/>
      <w:lang w:eastAsia="ar-SA"/>
    </w:rPr>
  </w:style>
  <w:style w:type="paragraph" w:styleId="Lista">
    <w:name w:val="List"/>
    <w:basedOn w:val="Normalny"/>
    <w:rsid w:val="007E5C9C"/>
    <w:pPr>
      <w:ind w:left="283" w:hanging="283"/>
    </w:pPr>
  </w:style>
  <w:style w:type="paragraph" w:customStyle="1" w:styleId="Podpis1">
    <w:name w:val="Podpis1"/>
    <w:basedOn w:val="Normalny"/>
    <w:rsid w:val="007E5C9C"/>
    <w:pPr>
      <w:suppressLineNumbers/>
      <w:spacing w:before="120" w:after="120"/>
    </w:pPr>
    <w:rPr>
      <w:rFonts w:cs="Mangal"/>
      <w:i/>
      <w:iCs/>
    </w:rPr>
  </w:style>
  <w:style w:type="paragraph" w:customStyle="1" w:styleId="Indeks">
    <w:name w:val="Indeks"/>
    <w:basedOn w:val="Normalny"/>
    <w:rsid w:val="007E5C9C"/>
    <w:pPr>
      <w:suppressLineNumbers/>
    </w:pPr>
    <w:rPr>
      <w:rFonts w:cs="Mangal"/>
    </w:rPr>
  </w:style>
  <w:style w:type="paragraph" w:customStyle="1" w:styleId="TytuKP">
    <w:name w:val="Tytuł KP"/>
    <w:rsid w:val="007E5C9C"/>
    <w:pPr>
      <w:suppressAutoHyphens/>
      <w:spacing w:before="960" w:after="0" w:line="240" w:lineRule="auto"/>
      <w:jc w:val="center"/>
    </w:pPr>
    <w:rPr>
      <w:rFonts w:ascii="Times New Roman" w:eastAsia="Arial" w:hAnsi="Times New Roman" w:cs="Times New Roman"/>
      <w:b/>
      <w:bCs/>
      <w:caps/>
      <w:sz w:val="36"/>
      <w:szCs w:val="36"/>
      <w:lang w:eastAsia="ar-SA"/>
    </w:rPr>
  </w:style>
  <w:style w:type="paragraph" w:styleId="Poprawka">
    <w:name w:val="Revision"/>
    <w:rsid w:val="007E5C9C"/>
    <w:pPr>
      <w:suppressAutoHyphens/>
      <w:spacing w:after="0" w:line="240" w:lineRule="auto"/>
    </w:pPr>
    <w:rPr>
      <w:rFonts w:ascii="Times New Roman" w:eastAsia="Arial" w:hAnsi="Times New Roman" w:cs="Times New Roman"/>
      <w:sz w:val="24"/>
      <w:szCs w:val="24"/>
      <w:lang w:eastAsia="ar-SA"/>
    </w:rPr>
  </w:style>
  <w:style w:type="paragraph" w:styleId="Spistreci2">
    <w:name w:val="toc 2"/>
    <w:next w:val="Spistreci3"/>
    <w:rsid w:val="007E5C9C"/>
    <w:pPr>
      <w:tabs>
        <w:tab w:val="right" w:leader="dot" w:pos="9639"/>
      </w:tabs>
      <w:suppressAutoHyphens/>
      <w:spacing w:after="0" w:line="240" w:lineRule="auto"/>
      <w:ind w:left="200"/>
    </w:pPr>
    <w:rPr>
      <w:rFonts w:ascii="Times New Roman" w:eastAsia="Arial" w:hAnsi="Times New Roman" w:cs="Times New Roman"/>
      <w:szCs w:val="20"/>
      <w:lang w:eastAsia="ar-SA"/>
    </w:rPr>
  </w:style>
  <w:style w:type="paragraph" w:styleId="Spistreci3">
    <w:name w:val="toc 3"/>
    <w:basedOn w:val="Normalny"/>
    <w:next w:val="Normalny"/>
    <w:rsid w:val="007E5C9C"/>
    <w:pPr>
      <w:tabs>
        <w:tab w:val="right" w:leader="dot" w:pos="9600"/>
      </w:tabs>
      <w:ind w:right="-567"/>
      <w:jc w:val="both"/>
    </w:pPr>
  </w:style>
  <w:style w:type="paragraph" w:styleId="Spistreci1">
    <w:name w:val="toc 1"/>
    <w:next w:val="Spistreci2"/>
    <w:rsid w:val="007E5C9C"/>
    <w:pPr>
      <w:tabs>
        <w:tab w:val="right" w:leader="dot" w:pos="9639"/>
      </w:tabs>
      <w:suppressAutoHyphens/>
      <w:spacing w:after="0" w:line="240" w:lineRule="auto"/>
    </w:pPr>
    <w:rPr>
      <w:rFonts w:ascii="Times" w:eastAsia="Arial" w:hAnsi="Times" w:cs="Times New Roman"/>
      <w:sz w:val="24"/>
      <w:szCs w:val="24"/>
      <w:lang w:eastAsia="ar-SA"/>
    </w:rPr>
  </w:style>
  <w:style w:type="paragraph" w:customStyle="1" w:styleId="Tekstpodstawowy31">
    <w:name w:val="Tekst podstawowy 31"/>
    <w:basedOn w:val="Normalny"/>
    <w:rsid w:val="007E5C9C"/>
    <w:pPr>
      <w:tabs>
        <w:tab w:val="num" w:pos="397"/>
      </w:tabs>
      <w:spacing w:before="240"/>
      <w:ind w:left="397" w:hanging="397"/>
      <w:jc w:val="both"/>
    </w:pPr>
    <w:rPr>
      <w:szCs w:val="20"/>
    </w:rPr>
  </w:style>
  <w:style w:type="paragraph" w:customStyle="1" w:styleId="poziom2">
    <w:name w:val="poziom2"/>
    <w:basedOn w:val="Tekstpodstawowy"/>
    <w:rsid w:val="007E5C9C"/>
    <w:pPr>
      <w:numPr>
        <w:ilvl w:val="1"/>
        <w:numId w:val="1"/>
      </w:numPr>
      <w:spacing w:before="120"/>
      <w:jc w:val="both"/>
      <w:outlineLvl w:val="1"/>
    </w:pPr>
  </w:style>
  <w:style w:type="paragraph" w:customStyle="1" w:styleId="poziom1">
    <w:name w:val="poziom1"/>
    <w:basedOn w:val="Normalny"/>
    <w:rsid w:val="007E5C9C"/>
    <w:pPr>
      <w:numPr>
        <w:numId w:val="1"/>
      </w:numPr>
      <w:spacing w:before="120" w:after="120"/>
      <w:jc w:val="both"/>
      <w:outlineLvl w:val="0"/>
    </w:pPr>
    <w:rPr>
      <w:b/>
      <w:szCs w:val="20"/>
    </w:rPr>
  </w:style>
  <w:style w:type="paragraph" w:styleId="Stopka">
    <w:name w:val="footer"/>
    <w:aliases w:val="Stopka Znak Znak Znak Znak Znak,Stopka Znak Znak Znak Znak,Stopka Znak Znak Znak,Stopka Znak Znak,Stopka Znak Znak Znak Znak Znak Znak,Stopka Znak Znak Znak Znak Znak Znak Znak Znak"/>
    <w:basedOn w:val="Normalny"/>
    <w:link w:val="StopkaZnak1"/>
    <w:rsid w:val="007E5C9C"/>
    <w:pPr>
      <w:tabs>
        <w:tab w:val="center" w:pos="4536"/>
        <w:tab w:val="right" w:pos="9072"/>
      </w:tabs>
    </w:pPr>
    <w:rPr>
      <w:sz w:val="20"/>
      <w:szCs w:val="20"/>
    </w:rPr>
  </w:style>
  <w:style w:type="character" w:customStyle="1" w:styleId="StopkaZnak1">
    <w:name w:val="Stopka Znak1"/>
    <w:aliases w:val="Stopka Znak Znak Znak Znak Znak Znak3,Stopka Znak Znak Znak Znak Znak1,Stopka Znak Znak Znak Znak1,Stopka Znak Znak Znak1,Stopka Znak Znak Znak Znak Znak Znak Znak,Stopka Znak Znak Znak Znak Znak Znak Znak Znak Znak1"/>
    <w:basedOn w:val="Domylnaczcionkaakapitu"/>
    <w:link w:val="Stopka"/>
    <w:rsid w:val="007E5C9C"/>
    <w:rPr>
      <w:rFonts w:ascii="Times New Roman" w:eastAsia="Times New Roman" w:hAnsi="Times New Roman" w:cs="Times New Roman"/>
      <w:sz w:val="20"/>
      <w:szCs w:val="20"/>
      <w:lang w:eastAsia="ar-SA"/>
    </w:rPr>
  </w:style>
  <w:style w:type="paragraph" w:customStyle="1" w:styleId="Tekstblokowy1">
    <w:name w:val="Tekst blokowy1"/>
    <w:basedOn w:val="Normalny"/>
    <w:rsid w:val="007E5C9C"/>
    <w:pPr>
      <w:tabs>
        <w:tab w:val="left" w:leader="dot" w:pos="851"/>
        <w:tab w:val="decimal" w:pos="9072"/>
      </w:tabs>
      <w:spacing w:before="240"/>
      <w:ind w:left="1560" w:right="567" w:hanging="567"/>
    </w:pPr>
    <w:rPr>
      <w:szCs w:val="20"/>
    </w:rPr>
  </w:style>
  <w:style w:type="paragraph" w:customStyle="1" w:styleId="Tekstpodstawowy21">
    <w:name w:val="Tekst podstawowy 21"/>
    <w:basedOn w:val="Normalny"/>
    <w:rsid w:val="007E5C9C"/>
    <w:pPr>
      <w:tabs>
        <w:tab w:val="left" w:pos="567"/>
      </w:tabs>
      <w:spacing w:before="240"/>
    </w:pPr>
    <w:rPr>
      <w:b/>
      <w:sz w:val="22"/>
      <w:szCs w:val="20"/>
    </w:rPr>
  </w:style>
  <w:style w:type="paragraph" w:styleId="Tytu">
    <w:name w:val="Title"/>
    <w:basedOn w:val="Normalny"/>
    <w:next w:val="Podtytu"/>
    <w:link w:val="TytuZnak1"/>
    <w:qFormat/>
    <w:rsid w:val="007E5C9C"/>
    <w:pPr>
      <w:spacing w:before="240" w:after="60"/>
    </w:pPr>
    <w:rPr>
      <w:kern w:val="1"/>
      <w:sz w:val="32"/>
      <w:szCs w:val="32"/>
    </w:rPr>
  </w:style>
  <w:style w:type="character" w:customStyle="1" w:styleId="TytuZnak1">
    <w:name w:val="Tytuł Znak1"/>
    <w:basedOn w:val="Domylnaczcionkaakapitu"/>
    <w:link w:val="Tytu"/>
    <w:rsid w:val="007E5C9C"/>
    <w:rPr>
      <w:rFonts w:ascii="Times New Roman" w:eastAsia="Times New Roman" w:hAnsi="Times New Roman" w:cs="Times New Roman"/>
      <w:kern w:val="1"/>
      <w:sz w:val="32"/>
      <w:szCs w:val="32"/>
      <w:lang w:eastAsia="ar-SA"/>
    </w:rPr>
  </w:style>
  <w:style w:type="paragraph" w:styleId="Podtytu">
    <w:name w:val="Subtitle"/>
    <w:basedOn w:val="Normalny"/>
    <w:next w:val="Tekstpodstawowy"/>
    <w:link w:val="PodtytuZnak1"/>
    <w:qFormat/>
    <w:rsid w:val="007E5C9C"/>
    <w:pPr>
      <w:spacing w:before="120" w:after="120"/>
    </w:pPr>
    <w:rPr>
      <w:i/>
      <w:iCs/>
    </w:rPr>
  </w:style>
  <w:style w:type="character" w:customStyle="1" w:styleId="PodtytuZnak1">
    <w:name w:val="Podtytuł Znak1"/>
    <w:basedOn w:val="Domylnaczcionkaakapitu"/>
    <w:link w:val="Podtytu"/>
    <w:rsid w:val="007E5C9C"/>
    <w:rPr>
      <w:rFonts w:ascii="Times New Roman" w:eastAsia="Times New Roman" w:hAnsi="Times New Roman" w:cs="Times New Roman"/>
      <w:i/>
      <w:iCs/>
      <w:sz w:val="24"/>
      <w:szCs w:val="24"/>
      <w:lang w:eastAsia="ar-SA"/>
    </w:rPr>
  </w:style>
  <w:style w:type="paragraph" w:styleId="Tekstpodstawowywcity">
    <w:name w:val="Body Text Indent"/>
    <w:basedOn w:val="Normalny"/>
    <w:link w:val="TekstpodstawowywcityZnak1"/>
    <w:rsid w:val="007E5C9C"/>
    <w:pPr>
      <w:spacing w:before="240"/>
      <w:ind w:left="3600"/>
      <w:jc w:val="center"/>
    </w:pPr>
    <w:rPr>
      <w:rFonts w:ascii="Futura Bk" w:hAnsi="Futura Bk"/>
      <w:i/>
      <w:iCs/>
      <w:szCs w:val="20"/>
    </w:rPr>
  </w:style>
  <w:style w:type="character" w:customStyle="1" w:styleId="TekstpodstawowywcityZnak1">
    <w:name w:val="Tekst podstawowy wcięty Znak1"/>
    <w:basedOn w:val="Domylnaczcionkaakapitu"/>
    <w:link w:val="Tekstpodstawowywcity"/>
    <w:rsid w:val="007E5C9C"/>
    <w:rPr>
      <w:rFonts w:ascii="Futura Bk" w:eastAsia="Times New Roman" w:hAnsi="Futura Bk" w:cs="Times New Roman"/>
      <w:i/>
      <w:iCs/>
      <w:sz w:val="24"/>
      <w:szCs w:val="20"/>
      <w:lang w:eastAsia="ar-SA"/>
    </w:rPr>
  </w:style>
  <w:style w:type="paragraph" w:customStyle="1" w:styleId="KP">
    <w:name w:val="KP"/>
    <w:next w:val="KP1"/>
    <w:rsid w:val="007E5C9C"/>
    <w:pPr>
      <w:suppressAutoHyphens/>
      <w:spacing w:before="2520" w:after="0" w:line="240" w:lineRule="auto"/>
      <w:jc w:val="center"/>
    </w:pPr>
    <w:rPr>
      <w:rFonts w:ascii="Times New Roman" w:eastAsia="Arial" w:hAnsi="Times New Roman" w:cs="Times New Roman"/>
      <w:b/>
      <w:caps/>
      <w:sz w:val="36"/>
      <w:szCs w:val="20"/>
      <w:lang w:eastAsia="ar-SA"/>
    </w:rPr>
  </w:style>
  <w:style w:type="paragraph" w:customStyle="1" w:styleId="KP1">
    <w:name w:val="KP1"/>
    <w:next w:val="TytuKP"/>
    <w:rsid w:val="007E5C9C"/>
    <w:pPr>
      <w:suppressAutoHyphens/>
      <w:spacing w:after="0" w:line="240" w:lineRule="auto"/>
      <w:jc w:val="center"/>
    </w:pPr>
    <w:rPr>
      <w:rFonts w:ascii="Times New Roman" w:eastAsia="Arial" w:hAnsi="Times New Roman" w:cs="Times New Roman"/>
      <w:b/>
      <w:bCs/>
      <w:sz w:val="28"/>
      <w:szCs w:val="20"/>
      <w:lang w:eastAsia="ar-SA"/>
    </w:rPr>
  </w:style>
  <w:style w:type="paragraph" w:customStyle="1" w:styleId="SymbolKP">
    <w:name w:val="Symbol KP"/>
    <w:next w:val="Normalny"/>
    <w:rsid w:val="007E5C9C"/>
    <w:pPr>
      <w:suppressAutoHyphens/>
      <w:spacing w:before="1080" w:after="0" w:line="240" w:lineRule="auto"/>
      <w:jc w:val="center"/>
    </w:pPr>
    <w:rPr>
      <w:rFonts w:ascii="Times New Roman" w:eastAsia="Arial" w:hAnsi="Times New Roman" w:cs="Times New Roman"/>
      <w:b/>
      <w:bCs/>
      <w:sz w:val="32"/>
      <w:szCs w:val="20"/>
      <w:lang w:eastAsia="ar-SA"/>
    </w:rPr>
  </w:style>
  <w:style w:type="paragraph" w:customStyle="1" w:styleId="Miejsceidata">
    <w:name w:val="Miejsce i data"/>
    <w:next w:val="Normalny"/>
    <w:rsid w:val="007E5C9C"/>
    <w:pPr>
      <w:suppressAutoHyphens/>
      <w:spacing w:before="1920" w:after="0" w:line="240" w:lineRule="auto"/>
      <w:jc w:val="right"/>
    </w:pPr>
    <w:rPr>
      <w:rFonts w:ascii="Times New Roman" w:eastAsia="Arial" w:hAnsi="Times New Roman" w:cs="Times New Roman"/>
      <w:sz w:val="32"/>
      <w:szCs w:val="20"/>
      <w:lang w:eastAsia="ar-SA"/>
    </w:rPr>
  </w:style>
  <w:style w:type="paragraph" w:customStyle="1" w:styleId="Strredakcyjna">
    <w:name w:val="Str redakcyjna"/>
    <w:next w:val="Normalny"/>
    <w:rsid w:val="007E5C9C"/>
    <w:pPr>
      <w:suppressAutoHyphens/>
      <w:spacing w:before="1200" w:after="0" w:line="240" w:lineRule="auto"/>
    </w:pPr>
    <w:rPr>
      <w:rFonts w:ascii="Times New Roman" w:eastAsia="Arial" w:hAnsi="Times New Roman" w:cs="Times New Roman"/>
      <w:szCs w:val="20"/>
      <w:lang w:eastAsia="ar-SA"/>
    </w:rPr>
  </w:style>
  <w:style w:type="paragraph" w:customStyle="1" w:styleId="Strredpodpis">
    <w:name w:val="Str red podpis"/>
    <w:next w:val="Normalny"/>
    <w:rsid w:val="007E5C9C"/>
    <w:pPr>
      <w:suppressAutoHyphens/>
      <w:spacing w:after="0" w:line="240" w:lineRule="auto"/>
      <w:ind w:left="3969" w:right="1840"/>
      <w:jc w:val="center"/>
    </w:pPr>
    <w:rPr>
      <w:rFonts w:ascii="Times New Roman" w:eastAsia="Arial" w:hAnsi="Times New Roman" w:cs="Times New Roman"/>
      <w:sz w:val="12"/>
      <w:szCs w:val="20"/>
      <w:lang w:eastAsia="ar-SA"/>
    </w:rPr>
  </w:style>
  <w:style w:type="paragraph" w:customStyle="1" w:styleId="Strreddata">
    <w:name w:val="Str red data"/>
    <w:next w:val="Normalny"/>
    <w:rsid w:val="007E5C9C"/>
    <w:pPr>
      <w:numPr>
        <w:numId w:val="3"/>
      </w:numPr>
      <w:suppressAutoHyphens/>
      <w:spacing w:before="480" w:after="0" w:line="240" w:lineRule="auto"/>
      <w:ind w:left="0" w:firstLine="0"/>
    </w:pPr>
    <w:rPr>
      <w:rFonts w:ascii="Times New Roman" w:eastAsia="Arial" w:hAnsi="Times New Roman" w:cs="Times New Roman"/>
      <w:szCs w:val="20"/>
      <w:lang w:eastAsia="ar-SA"/>
    </w:rPr>
  </w:style>
  <w:style w:type="paragraph" w:customStyle="1" w:styleId="Tekstpodstawowywcity31">
    <w:name w:val="Tekst podstawowy wcięty 31"/>
    <w:basedOn w:val="Normalny"/>
    <w:rsid w:val="007E5C9C"/>
    <w:pPr>
      <w:spacing w:line="360" w:lineRule="auto"/>
      <w:ind w:firstLine="360"/>
      <w:jc w:val="both"/>
    </w:pPr>
    <w:rPr>
      <w:sz w:val="26"/>
      <w:szCs w:val="20"/>
    </w:rPr>
  </w:style>
  <w:style w:type="paragraph" w:customStyle="1" w:styleId="Tyturozdziau">
    <w:name w:val="Tytuł rozdziału"/>
    <w:next w:val="Normalny"/>
    <w:rsid w:val="007E5C9C"/>
    <w:pPr>
      <w:tabs>
        <w:tab w:val="num" w:pos="851"/>
      </w:tabs>
      <w:suppressAutoHyphens/>
      <w:spacing w:after="0" w:line="240" w:lineRule="auto"/>
      <w:ind w:left="851" w:hanging="511"/>
      <w:jc w:val="center"/>
    </w:pPr>
    <w:rPr>
      <w:rFonts w:ascii="Times New Roman" w:eastAsia="Arial" w:hAnsi="Times New Roman" w:cs="Times New Roman"/>
      <w:b/>
      <w:bCs/>
      <w:caps/>
      <w:sz w:val="48"/>
      <w:szCs w:val="20"/>
      <w:lang w:eastAsia="ar-SA"/>
    </w:rPr>
  </w:style>
  <w:style w:type="paragraph" w:customStyle="1" w:styleId="Legenda1">
    <w:name w:val="Legenda1"/>
    <w:basedOn w:val="Normalny"/>
    <w:next w:val="Normalny"/>
    <w:rsid w:val="007E5C9C"/>
    <w:pPr>
      <w:spacing w:before="120" w:after="120"/>
    </w:pPr>
    <w:rPr>
      <w:b/>
      <w:bCs/>
    </w:rPr>
  </w:style>
  <w:style w:type="paragraph" w:customStyle="1" w:styleId="Tekstpodstawowywcity21">
    <w:name w:val="Tekst podstawowy wcięty 21"/>
    <w:basedOn w:val="Normalny"/>
    <w:rsid w:val="007E5C9C"/>
    <w:pPr>
      <w:tabs>
        <w:tab w:val="left" w:pos="284"/>
      </w:tabs>
      <w:spacing w:before="240"/>
      <w:ind w:left="360"/>
      <w:jc w:val="both"/>
    </w:pPr>
    <w:rPr>
      <w:szCs w:val="20"/>
    </w:rPr>
  </w:style>
  <w:style w:type="paragraph" w:styleId="Tekstdymka">
    <w:name w:val="Balloon Text"/>
    <w:basedOn w:val="Normalny"/>
    <w:link w:val="TekstdymkaZnak1"/>
    <w:rsid w:val="007E5C9C"/>
    <w:pPr>
      <w:spacing w:before="240"/>
    </w:pPr>
    <w:rPr>
      <w:rFonts w:ascii="Tahoma" w:hAnsi="Tahoma"/>
      <w:sz w:val="16"/>
      <w:szCs w:val="16"/>
    </w:rPr>
  </w:style>
  <w:style w:type="character" w:customStyle="1" w:styleId="TekstdymkaZnak1">
    <w:name w:val="Tekst dymka Znak1"/>
    <w:basedOn w:val="Domylnaczcionkaakapitu"/>
    <w:link w:val="Tekstdymka"/>
    <w:rsid w:val="007E5C9C"/>
    <w:rPr>
      <w:rFonts w:ascii="Tahoma" w:eastAsia="Times New Roman" w:hAnsi="Tahoma" w:cs="Times New Roman"/>
      <w:sz w:val="16"/>
      <w:szCs w:val="16"/>
      <w:lang w:eastAsia="ar-SA"/>
    </w:rPr>
  </w:style>
  <w:style w:type="paragraph" w:styleId="Nagwek">
    <w:name w:val="header"/>
    <w:basedOn w:val="Normalny"/>
    <w:link w:val="NagwekZnak1"/>
    <w:rsid w:val="007E5C9C"/>
    <w:pPr>
      <w:tabs>
        <w:tab w:val="center" w:pos="4536"/>
        <w:tab w:val="right" w:pos="9072"/>
      </w:tabs>
    </w:pPr>
  </w:style>
  <w:style w:type="character" w:customStyle="1" w:styleId="NagwekZnak1">
    <w:name w:val="Nagłówek Znak1"/>
    <w:basedOn w:val="Domylnaczcionkaakapitu"/>
    <w:link w:val="Nagwek"/>
    <w:rsid w:val="007E5C9C"/>
    <w:rPr>
      <w:rFonts w:ascii="Times New Roman" w:eastAsia="Times New Roman" w:hAnsi="Times New Roman" w:cs="Times New Roman"/>
      <w:sz w:val="24"/>
      <w:szCs w:val="24"/>
      <w:lang w:eastAsia="ar-SA"/>
    </w:rPr>
  </w:style>
  <w:style w:type="paragraph" w:styleId="Tekstprzypisudolnego">
    <w:name w:val="footnote text"/>
    <w:basedOn w:val="Normalny"/>
    <w:link w:val="TekstprzypisudolnegoZnak1"/>
    <w:rsid w:val="007E5C9C"/>
    <w:rPr>
      <w:sz w:val="20"/>
      <w:szCs w:val="20"/>
    </w:rPr>
  </w:style>
  <w:style w:type="character" w:customStyle="1" w:styleId="TekstprzypisudolnegoZnak1">
    <w:name w:val="Tekst przypisu dolnego Znak1"/>
    <w:basedOn w:val="Domylnaczcionkaakapitu"/>
    <w:link w:val="Tekstprzypisudolnego"/>
    <w:rsid w:val="007E5C9C"/>
    <w:rPr>
      <w:rFonts w:ascii="Times New Roman" w:eastAsia="Times New Roman" w:hAnsi="Times New Roman" w:cs="Times New Roman"/>
      <w:sz w:val="20"/>
      <w:szCs w:val="20"/>
      <w:lang w:eastAsia="ar-SA"/>
    </w:rPr>
  </w:style>
  <w:style w:type="paragraph" w:styleId="Tekstprzypisukocowego">
    <w:name w:val="endnote text"/>
    <w:basedOn w:val="Normalny"/>
    <w:link w:val="TekstprzypisukocowegoZnak1"/>
    <w:rsid w:val="007E5C9C"/>
    <w:rPr>
      <w:sz w:val="20"/>
      <w:szCs w:val="20"/>
    </w:rPr>
  </w:style>
  <w:style w:type="character" w:customStyle="1" w:styleId="TekstprzypisukocowegoZnak1">
    <w:name w:val="Tekst przypisu końcowego Znak1"/>
    <w:basedOn w:val="Domylnaczcionkaakapitu"/>
    <w:link w:val="Tekstprzypisukocowego"/>
    <w:rsid w:val="007E5C9C"/>
    <w:rPr>
      <w:rFonts w:ascii="Times New Roman" w:eastAsia="Times New Roman" w:hAnsi="Times New Roman" w:cs="Times New Roman"/>
      <w:sz w:val="20"/>
      <w:szCs w:val="20"/>
      <w:lang w:eastAsia="ar-SA"/>
    </w:rPr>
  </w:style>
  <w:style w:type="paragraph" w:customStyle="1" w:styleId="TreZnakZnakZnak">
    <w:name w:val="Treść Znak Znak Znak"/>
    <w:rsid w:val="007E5C9C"/>
    <w:pPr>
      <w:suppressAutoHyphens/>
      <w:spacing w:after="240" w:line="240" w:lineRule="auto"/>
    </w:pPr>
    <w:rPr>
      <w:rFonts w:ascii="Times New Roman" w:eastAsia="Arial" w:hAnsi="Times New Roman" w:cs="Times New Roman"/>
      <w:sz w:val="24"/>
      <w:szCs w:val="24"/>
      <w:lang w:eastAsia="ar-SA"/>
    </w:rPr>
  </w:style>
  <w:style w:type="paragraph" w:customStyle="1" w:styleId="fuprzebieggwnykrok3">
    <w:name w:val="fu.przebieg główny.krok 3"/>
    <w:basedOn w:val="Normalny"/>
    <w:rsid w:val="007E5C9C"/>
  </w:style>
  <w:style w:type="paragraph" w:customStyle="1" w:styleId="ZnakZnakZnakZnakZnakZnakZnakZnakZnak1ZnakZnakZnakZnakZnakZnak">
    <w:name w:val="Znak Znak Znak Znak Znak Znak Znak Znak Znak1 Znak Znak Znak Znak Znak Znak"/>
    <w:basedOn w:val="Normalny"/>
    <w:rsid w:val="007E5C9C"/>
  </w:style>
  <w:style w:type="paragraph" w:customStyle="1" w:styleId="Tekstkomentarza1">
    <w:name w:val="Tekst komentarza1"/>
    <w:basedOn w:val="Normalny"/>
    <w:rsid w:val="007E5C9C"/>
    <w:rPr>
      <w:sz w:val="20"/>
      <w:szCs w:val="20"/>
    </w:rPr>
  </w:style>
  <w:style w:type="paragraph" w:customStyle="1" w:styleId="ZnakZnakZnak">
    <w:name w:val="Znak Znak Znak"/>
    <w:basedOn w:val="Normalny"/>
    <w:rsid w:val="007E5C9C"/>
  </w:style>
  <w:style w:type="paragraph" w:customStyle="1" w:styleId="ZnakZnak">
    <w:name w:val="Znak Znak"/>
    <w:basedOn w:val="Normalny"/>
    <w:rsid w:val="007E5C9C"/>
  </w:style>
  <w:style w:type="paragraph" w:customStyle="1" w:styleId="ksikatekst3">
    <w:name w:val="książka tekst 3"/>
    <w:basedOn w:val="Normalny"/>
    <w:rsid w:val="007E5C9C"/>
    <w:pPr>
      <w:tabs>
        <w:tab w:val="left" w:pos="16"/>
        <w:tab w:val="left" w:pos="1620"/>
      </w:tabs>
      <w:spacing w:before="60" w:after="60"/>
      <w:ind w:left="16" w:hanging="10"/>
    </w:pPr>
    <w:rPr>
      <w:color w:val="FF0000"/>
      <w:sz w:val="22"/>
      <w:szCs w:val="22"/>
    </w:rPr>
  </w:style>
  <w:style w:type="paragraph" w:customStyle="1" w:styleId="Mapadokumentu1">
    <w:name w:val="Mapa dokumentu1"/>
    <w:basedOn w:val="Normalny"/>
    <w:rsid w:val="007E5C9C"/>
    <w:pPr>
      <w:shd w:val="clear" w:color="auto" w:fill="000080"/>
    </w:pPr>
    <w:rPr>
      <w:rFonts w:ascii="Tahoma" w:hAnsi="Tahoma"/>
      <w:sz w:val="20"/>
      <w:szCs w:val="20"/>
    </w:rPr>
  </w:style>
  <w:style w:type="paragraph" w:customStyle="1" w:styleId="procedurynagwek1">
    <w:name w:val="procedury nagłówek 1"/>
    <w:basedOn w:val="Nagwek1"/>
    <w:next w:val="Normalny"/>
    <w:rsid w:val="007E5C9C"/>
    <w:pPr>
      <w:numPr>
        <w:numId w:val="16"/>
      </w:numPr>
      <w:tabs>
        <w:tab w:val="left" w:pos="0"/>
      </w:tabs>
      <w:spacing w:before="0" w:after="0"/>
    </w:pPr>
    <w:rPr>
      <w:rFonts w:ascii="Times New Roman" w:hAnsi="Times New Roman"/>
      <w:sz w:val="24"/>
      <w:szCs w:val="24"/>
    </w:rPr>
  </w:style>
  <w:style w:type="paragraph" w:customStyle="1" w:styleId="procedurynagwek2">
    <w:name w:val="procedury nagłówek 2"/>
    <w:basedOn w:val="Nagwek1"/>
    <w:next w:val="Normalny"/>
    <w:rsid w:val="007E5C9C"/>
    <w:pPr>
      <w:tabs>
        <w:tab w:val="num" w:pos="360"/>
      </w:tabs>
      <w:spacing w:before="0" w:after="0"/>
      <w:ind w:left="360" w:hanging="360"/>
      <w:jc w:val="both"/>
    </w:pPr>
    <w:rPr>
      <w:rFonts w:ascii="Times New Roman" w:hAnsi="Times New Roman"/>
      <w:sz w:val="24"/>
      <w:szCs w:val="24"/>
    </w:rPr>
  </w:style>
  <w:style w:type="paragraph" w:customStyle="1" w:styleId="procedurynagwek3">
    <w:name w:val="procedury nagłówek 3"/>
    <w:basedOn w:val="Nagwek1"/>
    <w:next w:val="Normalny"/>
    <w:rsid w:val="007E5C9C"/>
    <w:pPr>
      <w:tabs>
        <w:tab w:val="num" w:pos="360"/>
      </w:tabs>
      <w:spacing w:before="0" w:after="0"/>
      <w:ind w:left="360" w:hanging="360"/>
      <w:jc w:val="both"/>
    </w:pPr>
    <w:rPr>
      <w:rFonts w:ascii="Times New Roman" w:hAnsi="Times New Roman"/>
      <w:sz w:val="24"/>
      <w:szCs w:val="24"/>
    </w:rPr>
  </w:style>
  <w:style w:type="paragraph" w:styleId="Akapitzlist">
    <w:name w:val="List Paragraph"/>
    <w:basedOn w:val="Normalny"/>
    <w:qFormat/>
    <w:rsid w:val="007E5C9C"/>
    <w:pPr>
      <w:ind w:left="708"/>
    </w:pPr>
  </w:style>
  <w:style w:type="paragraph" w:styleId="Tekstkomentarza">
    <w:name w:val="annotation text"/>
    <w:basedOn w:val="Normalny"/>
    <w:link w:val="TekstkomentarzaZnak1"/>
    <w:uiPriority w:val="99"/>
    <w:semiHidden/>
    <w:unhideWhenUsed/>
    <w:rsid w:val="007E5C9C"/>
    <w:rPr>
      <w:sz w:val="20"/>
      <w:szCs w:val="20"/>
    </w:rPr>
  </w:style>
  <w:style w:type="character" w:customStyle="1" w:styleId="TekstkomentarzaZnak1">
    <w:name w:val="Tekst komentarza Znak1"/>
    <w:basedOn w:val="Domylnaczcionkaakapitu"/>
    <w:link w:val="Tekstkomentarza"/>
    <w:uiPriority w:val="99"/>
    <w:semiHidden/>
    <w:rsid w:val="007E5C9C"/>
    <w:rPr>
      <w:rFonts w:ascii="Times New Roman" w:eastAsia="Times New Roman" w:hAnsi="Times New Roman" w:cs="Times New Roman"/>
      <w:sz w:val="20"/>
      <w:szCs w:val="20"/>
      <w:lang w:eastAsia="ar-SA"/>
    </w:rPr>
  </w:style>
  <w:style w:type="paragraph" w:styleId="Tematkomentarza">
    <w:name w:val="annotation subject"/>
    <w:basedOn w:val="Tekstkomentarza1"/>
    <w:next w:val="Tekstkomentarza1"/>
    <w:link w:val="TematkomentarzaZnak1"/>
    <w:rsid w:val="007E5C9C"/>
    <w:rPr>
      <w:b/>
      <w:bCs/>
    </w:rPr>
  </w:style>
  <w:style w:type="character" w:customStyle="1" w:styleId="TematkomentarzaZnak1">
    <w:name w:val="Temat komentarza Znak1"/>
    <w:basedOn w:val="TekstkomentarzaZnak1"/>
    <w:link w:val="Tematkomentarza"/>
    <w:rsid w:val="007E5C9C"/>
    <w:rPr>
      <w:b/>
      <w:bCs/>
    </w:rPr>
  </w:style>
  <w:style w:type="paragraph" w:customStyle="1" w:styleId="akapitosobny">
    <w:name w:val="akapit osobny"/>
    <w:basedOn w:val="Normalny"/>
    <w:next w:val="Normalny"/>
    <w:rsid w:val="007E5C9C"/>
    <w:pPr>
      <w:spacing w:before="120" w:line="300" w:lineRule="atLeast"/>
      <w:jc w:val="both"/>
    </w:pPr>
    <w:rPr>
      <w:szCs w:val="20"/>
    </w:rPr>
  </w:style>
  <w:style w:type="paragraph" w:customStyle="1" w:styleId="wyliczPkt">
    <w:name w:val="wyliczPkt"/>
    <w:basedOn w:val="Normalny"/>
    <w:rsid w:val="007E5C9C"/>
    <w:pPr>
      <w:numPr>
        <w:numId w:val="12"/>
      </w:numPr>
      <w:spacing w:line="300" w:lineRule="atLeast"/>
      <w:jc w:val="both"/>
    </w:pPr>
    <w:rPr>
      <w:szCs w:val="20"/>
    </w:rPr>
  </w:style>
  <w:style w:type="paragraph" w:customStyle="1" w:styleId="Procedura2">
    <w:name w:val="Procedura 2"/>
    <w:basedOn w:val="Normalny"/>
    <w:rsid w:val="007E5C9C"/>
    <w:pPr>
      <w:numPr>
        <w:numId w:val="4"/>
      </w:numPr>
      <w:spacing w:before="240"/>
    </w:pPr>
    <w:rPr>
      <w:szCs w:val="20"/>
    </w:rPr>
  </w:style>
  <w:style w:type="paragraph" w:customStyle="1" w:styleId="ZnakZnak1Znak">
    <w:name w:val="Znak Znak1 Znak"/>
    <w:basedOn w:val="Normalny"/>
    <w:rsid w:val="007E5C9C"/>
  </w:style>
  <w:style w:type="paragraph" w:customStyle="1" w:styleId="ZnakZnakZnak1">
    <w:name w:val="Znak Znak Znak1"/>
    <w:basedOn w:val="Normalny"/>
    <w:rsid w:val="007E5C9C"/>
  </w:style>
  <w:style w:type="paragraph" w:customStyle="1" w:styleId="text-justify">
    <w:name w:val="text-justify"/>
    <w:basedOn w:val="Normalny"/>
    <w:rsid w:val="007E5C9C"/>
    <w:pPr>
      <w:spacing w:before="280" w:after="280"/>
    </w:pPr>
  </w:style>
  <w:style w:type="paragraph" w:customStyle="1" w:styleId="Zawartoramki">
    <w:name w:val="Zawartość ramki"/>
    <w:basedOn w:val="Tekstpodstawowy"/>
    <w:rsid w:val="007E5C9C"/>
  </w:style>
  <w:style w:type="paragraph" w:customStyle="1" w:styleId="Zawartotabeli">
    <w:name w:val="Zawartość tabeli"/>
    <w:basedOn w:val="Normalny"/>
    <w:rsid w:val="007E5C9C"/>
    <w:pPr>
      <w:suppressLineNumbers/>
    </w:pPr>
  </w:style>
  <w:style w:type="paragraph" w:customStyle="1" w:styleId="Nagwektabeli">
    <w:name w:val="Nagłówek tabeli"/>
    <w:basedOn w:val="Zawartotabeli"/>
    <w:rsid w:val="007E5C9C"/>
    <w:pPr>
      <w:jc w:val="center"/>
    </w:pPr>
    <w:rPr>
      <w:b/>
      <w:bCs/>
    </w:rPr>
  </w:style>
  <w:style w:type="character" w:styleId="Odwoaniedokomentarza">
    <w:name w:val="annotation reference"/>
    <w:uiPriority w:val="99"/>
    <w:semiHidden/>
    <w:unhideWhenUsed/>
    <w:rsid w:val="007E5C9C"/>
    <w:rPr>
      <w:sz w:val="16"/>
      <w:szCs w:val="16"/>
    </w:rPr>
  </w:style>
  <w:style w:type="table" w:styleId="Tabela-Siatka">
    <w:name w:val="Table Grid"/>
    <w:basedOn w:val="Standardowy"/>
    <w:rsid w:val="007E5C9C"/>
    <w:pPr>
      <w:spacing w:after="0" w:line="240" w:lineRule="auto"/>
    </w:pPr>
    <w:rPr>
      <w:rFonts w:ascii="Times New Roman" w:eastAsia="Times New Roman" w:hAnsi="Times New Roman" w:cs="Times New Roman"/>
      <w:sz w:val="20"/>
      <w:szCs w:val="20"/>
      <w:lang w:eastAsia="pl-P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kstpodstawowy2">
    <w:name w:val="Body Text 2"/>
    <w:basedOn w:val="Normalny"/>
    <w:link w:val="Tekstpodstawowy2Znak1"/>
    <w:rsid w:val="007E5C9C"/>
    <w:pPr>
      <w:spacing w:after="120" w:line="480" w:lineRule="auto"/>
    </w:pPr>
  </w:style>
  <w:style w:type="character" w:customStyle="1" w:styleId="Tekstpodstawowy2Znak1">
    <w:name w:val="Tekst podstawowy 2 Znak1"/>
    <w:basedOn w:val="Domylnaczcionkaakapitu"/>
    <w:link w:val="Tekstpodstawowy2"/>
    <w:rsid w:val="007E5C9C"/>
    <w:rPr>
      <w:rFonts w:ascii="Times New Roman" w:eastAsia="Times New Roman" w:hAnsi="Times New Roman" w:cs="Times New Roman"/>
      <w:sz w:val="24"/>
      <w:szCs w:val="24"/>
      <w:lang w:eastAsia="ar-SA"/>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oter" Target="footer3.xml"/><Relationship Id="rId18" Type="http://schemas.openxmlformats.org/officeDocument/2006/relationships/footer" Target="footer4.xml"/><Relationship Id="rId26" Type="http://schemas.openxmlformats.org/officeDocument/2006/relationships/footer" Target="footer8.xml"/><Relationship Id="rId39" Type="http://schemas.openxmlformats.org/officeDocument/2006/relationships/header" Target="header16.xml"/><Relationship Id="rId3" Type="http://schemas.openxmlformats.org/officeDocument/2006/relationships/settings" Target="settings.xml"/><Relationship Id="rId21" Type="http://schemas.openxmlformats.org/officeDocument/2006/relationships/footer" Target="footer6.xml"/><Relationship Id="rId34" Type="http://schemas.openxmlformats.org/officeDocument/2006/relationships/footer" Target="footer12.xml"/><Relationship Id="rId42" Type="http://schemas.openxmlformats.org/officeDocument/2006/relationships/theme" Target="theme/theme1.xml"/><Relationship Id="rId7" Type="http://schemas.openxmlformats.org/officeDocument/2006/relationships/header" Target="header1.xml"/><Relationship Id="rId12" Type="http://schemas.openxmlformats.org/officeDocument/2006/relationships/header" Target="header4.xml"/><Relationship Id="rId17" Type="http://schemas.openxmlformats.org/officeDocument/2006/relationships/header" Target="header6.xml"/><Relationship Id="rId25" Type="http://schemas.openxmlformats.org/officeDocument/2006/relationships/footer" Target="footer7.xml"/><Relationship Id="rId33" Type="http://schemas.openxmlformats.org/officeDocument/2006/relationships/header" Target="header13.xml"/><Relationship Id="rId38" Type="http://schemas.openxmlformats.org/officeDocument/2006/relationships/footer" Target="footer14.xml"/><Relationship Id="rId2" Type="http://schemas.openxmlformats.org/officeDocument/2006/relationships/styles" Target="styles.xml"/><Relationship Id="rId16" Type="http://schemas.openxmlformats.org/officeDocument/2006/relationships/header" Target="header5.xml"/><Relationship Id="rId20" Type="http://schemas.openxmlformats.org/officeDocument/2006/relationships/header" Target="header7.xml"/><Relationship Id="rId29" Type="http://schemas.openxmlformats.org/officeDocument/2006/relationships/header" Target="header11.xml"/><Relationship Id="rId4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24" Type="http://schemas.openxmlformats.org/officeDocument/2006/relationships/header" Target="header9.xml"/><Relationship Id="rId32" Type="http://schemas.openxmlformats.org/officeDocument/2006/relationships/footer" Target="footer11.xml"/><Relationship Id="rId37" Type="http://schemas.openxmlformats.org/officeDocument/2006/relationships/footer" Target="footer13.xml"/><Relationship Id="rId40" Type="http://schemas.openxmlformats.org/officeDocument/2006/relationships/footer" Target="footer15.xml"/><Relationship Id="rId5" Type="http://schemas.openxmlformats.org/officeDocument/2006/relationships/footnotes" Target="footnotes.xml"/><Relationship Id="rId15" Type="http://schemas.openxmlformats.org/officeDocument/2006/relationships/image" Target="media/image2.jpeg"/><Relationship Id="rId23" Type="http://schemas.openxmlformats.org/officeDocument/2006/relationships/header" Target="header8.xml"/><Relationship Id="rId28" Type="http://schemas.openxmlformats.org/officeDocument/2006/relationships/footer" Target="footer9.xml"/><Relationship Id="rId36" Type="http://schemas.openxmlformats.org/officeDocument/2006/relationships/header" Target="header15.xml"/><Relationship Id="rId10" Type="http://schemas.openxmlformats.org/officeDocument/2006/relationships/footer" Target="footer1.xml"/><Relationship Id="rId19" Type="http://schemas.openxmlformats.org/officeDocument/2006/relationships/footer" Target="footer5.xml"/><Relationship Id="rId31" Type="http://schemas.openxmlformats.org/officeDocument/2006/relationships/footer" Target="footer10.xml"/><Relationship Id="rId4" Type="http://schemas.openxmlformats.org/officeDocument/2006/relationships/webSettings" Target="webSettings.xml"/><Relationship Id="rId9" Type="http://schemas.openxmlformats.org/officeDocument/2006/relationships/header" Target="header3.xml"/><Relationship Id="rId14" Type="http://schemas.openxmlformats.org/officeDocument/2006/relationships/image" Target="media/image1.png"/><Relationship Id="rId22" Type="http://schemas.openxmlformats.org/officeDocument/2006/relationships/image" Target="media/image3.jpeg"/><Relationship Id="rId27" Type="http://schemas.openxmlformats.org/officeDocument/2006/relationships/header" Target="header10.xml"/><Relationship Id="rId30" Type="http://schemas.openxmlformats.org/officeDocument/2006/relationships/header" Target="header12.xml"/><Relationship Id="rId35" Type="http://schemas.openxmlformats.org/officeDocument/2006/relationships/header" Target="header14.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35</Pages>
  <Words>9223</Words>
  <Characters>55339</Characters>
  <Application>Microsoft Office Word</Application>
  <DocSecurity>0</DocSecurity>
  <Lines>461</Lines>
  <Paragraphs>128</Paragraphs>
  <ScaleCrop>false</ScaleCrop>
  <Company/>
  <LinksUpToDate>false</LinksUpToDate>
  <CharactersWithSpaces>64434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m.karpiak</dc:creator>
  <cp:keywords/>
  <dc:description/>
  <cp:lastModifiedBy>m.karpiak</cp:lastModifiedBy>
  <cp:revision>3</cp:revision>
  <cp:lastPrinted>2014-08-21T09:08:00Z</cp:lastPrinted>
  <dcterms:created xsi:type="dcterms:W3CDTF">2014-08-20T09:42:00Z</dcterms:created>
  <dcterms:modified xsi:type="dcterms:W3CDTF">2014-08-21T09:08:00Z</dcterms:modified>
</cp:coreProperties>
</file>